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8C0F" w14:textId="77777777" w:rsidR="007851A5" w:rsidRDefault="00F201A6">
      <w:pPr>
        <w:ind w:left="142" w:hanging="142"/>
        <w:jc w:val="center"/>
        <w:rPr>
          <w:rFonts w:hint="eastAsia"/>
          <w:color w:val="000000"/>
          <w:sz w:val="28"/>
        </w:rPr>
      </w:pPr>
      <w:r>
        <w:rPr>
          <w:color w:val="000000"/>
          <w:sz w:val="28"/>
        </w:rPr>
        <w:t xml:space="preserve"> </w:t>
      </w:r>
      <w:r w:rsidR="000760D0">
        <w:rPr>
          <w:color w:val="000000"/>
          <w:sz w:val="28"/>
        </w:rPr>
        <w:t>МИНОБРНАУКИ РОССИИ</w:t>
      </w:r>
    </w:p>
    <w:p w14:paraId="2AB90998" w14:textId="77777777" w:rsidR="007851A5" w:rsidRDefault="000760D0">
      <w:pPr>
        <w:ind w:left="142" w:hanging="142"/>
        <w:jc w:val="center"/>
        <w:rPr>
          <w:rFonts w:hint="eastAsia"/>
          <w:color w:val="000000"/>
          <w:sz w:val="28"/>
        </w:rPr>
      </w:pPr>
      <w:r>
        <w:rPr>
          <w:color w:val="000000"/>
          <w:sz w:val="28"/>
        </w:rPr>
        <w:t>Федеральное государственное бюджетное образовательное учреждение</w:t>
      </w:r>
    </w:p>
    <w:p w14:paraId="17B1E6A9" w14:textId="77777777" w:rsidR="007851A5" w:rsidRDefault="000760D0">
      <w:pPr>
        <w:ind w:left="142" w:hanging="142"/>
        <w:jc w:val="center"/>
        <w:rPr>
          <w:rFonts w:hint="eastAsia"/>
          <w:color w:val="000000"/>
          <w:sz w:val="28"/>
        </w:rPr>
      </w:pPr>
      <w:r>
        <w:rPr>
          <w:color w:val="000000"/>
          <w:sz w:val="28"/>
        </w:rPr>
        <w:t>высшего образования</w:t>
      </w:r>
    </w:p>
    <w:p w14:paraId="1EEA9E17" w14:textId="77777777" w:rsidR="007851A5" w:rsidRDefault="000760D0">
      <w:pPr>
        <w:ind w:left="142" w:hanging="142"/>
        <w:jc w:val="center"/>
        <w:rPr>
          <w:rFonts w:hint="eastAsia"/>
          <w:b/>
          <w:color w:val="000000"/>
          <w:sz w:val="28"/>
        </w:rPr>
      </w:pPr>
      <w:r>
        <w:rPr>
          <w:b/>
          <w:color w:val="000000"/>
          <w:sz w:val="28"/>
        </w:rPr>
        <w:t>«Гжельский государственный университет»</w:t>
      </w:r>
    </w:p>
    <w:p w14:paraId="29BF90C7" w14:textId="77777777" w:rsidR="007851A5" w:rsidRDefault="000760D0">
      <w:pPr>
        <w:ind w:left="142" w:hanging="142"/>
        <w:jc w:val="center"/>
        <w:rPr>
          <w:rFonts w:hint="eastAsia"/>
          <w:color w:val="000000"/>
          <w:sz w:val="28"/>
        </w:rPr>
      </w:pPr>
      <w:r>
        <w:rPr>
          <w:color w:val="000000"/>
          <w:sz w:val="28"/>
        </w:rPr>
        <w:t>(Колледж ГГУ)</w:t>
      </w:r>
    </w:p>
    <w:p w14:paraId="3521F384" w14:textId="77777777" w:rsidR="007851A5" w:rsidRDefault="007851A5">
      <w:pPr>
        <w:pStyle w:val="Style15"/>
        <w:tabs>
          <w:tab w:val="left" w:leader="underscore" w:pos="9760"/>
        </w:tabs>
        <w:spacing w:line="276" w:lineRule="auto"/>
        <w:rPr>
          <w:rStyle w:val="FontStyle53"/>
          <w:color w:val="000000"/>
        </w:rPr>
      </w:pPr>
    </w:p>
    <w:p w14:paraId="7287E4E5" w14:textId="77777777" w:rsidR="007851A5" w:rsidRDefault="007851A5">
      <w:pPr>
        <w:ind w:left="-142" w:firstLine="142"/>
        <w:jc w:val="center"/>
        <w:rPr>
          <w:rStyle w:val="FontStyle53"/>
          <w:color w:val="000000"/>
        </w:rPr>
      </w:pPr>
    </w:p>
    <w:p w14:paraId="62650C24" w14:textId="77777777" w:rsidR="007851A5" w:rsidRDefault="007851A5">
      <w:pPr>
        <w:jc w:val="center"/>
        <w:rPr>
          <w:rFonts w:hint="eastAsia"/>
          <w:b/>
          <w:color w:val="000000"/>
          <w:sz w:val="28"/>
          <w:szCs w:val="28"/>
        </w:rPr>
      </w:pPr>
    </w:p>
    <w:p w14:paraId="598FB118" w14:textId="77777777" w:rsidR="007851A5" w:rsidRDefault="007851A5">
      <w:pPr>
        <w:jc w:val="center"/>
        <w:rPr>
          <w:rFonts w:hint="eastAsia"/>
          <w:color w:val="000000"/>
        </w:rPr>
      </w:pPr>
    </w:p>
    <w:p w14:paraId="7889D4C2" w14:textId="77777777" w:rsidR="007851A5" w:rsidRDefault="007851A5">
      <w:pPr>
        <w:jc w:val="center"/>
        <w:rPr>
          <w:rFonts w:hint="eastAsia"/>
          <w:color w:val="000000"/>
        </w:rPr>
      </w:pPr>
    </w:p>
    <w:p w14:paraId="5AB41E05" w14:textId="77777777" w:rsidR="007851A5" w:rsidRDefault="007851A5">
      <w:pPr>
        <w:jc w:val="center"/>
        <w:rPr>
          <w:rFonts w:hint="eastAsia"/>
          <w:color w:val="000000"/>
        </w:rPr>
      </w:pPr>
    </w:p>
    <w:p w14:paraId="4AF09649" w14:textId="77777777" w:rsidR="007851A5" w:rsidRDefault="007851A5">
      <w:pPr>
        <w:jc w:val="center"/>
        <w:rPr>
          <w:rFonts w:hint="eastAsia"/>
          <w:color w:val="000000"/>
        </w:rPr>
      </w:pPr>
    </w:p>
    <w:p w14:paraId="0AC23AA6" w14:textId="77777777" w:rsidR="007851A5" w:rsidRDefault="000760D0" w:rsidP="00A80F96">
      <w:pPr>
        <w:suppressAutoHyphens/>
        <w:snapToGrid w:val="0"/>
        <w:jc w:val="both"/>
        <w:rPr>
          <w:rFonts w:hint="eastAsia"/>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14:paraId="5850BAC2" w14:textId="77777777"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2C19971E" w14:textId="77777777"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6CC7304A" w14:textId="77777777"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30947148" w14:textId="77777777"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49CAAE4C" w14:textId="77777777"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7F8D7CF6" w14:textId="77777777"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71FFE406" w14:textId="77777777"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r>
        <w:rPr>
          <w:b/>
          <w:caps/>
          <w:color w:val="000000"/>
          <w:sz w:val="28"/>
          <w:szCs w:val="28"/>
        </w:rPr>
        <w:t>Рабочая ПРОГРАММа учебной дисциплины</w:t>
      </w:r>
    </w:p>
    <w:p w14:paraId="00DBA15C" w14:textId="77777777"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w:t>
      </w:r>
      <w:r w:rsidR="003062DB">
        <w:rPr>
          <w:rFonts w:ascii="Times New Roman" w:eastAsia="Times New Roman" w:hAnsi="Times New Roman" w:cs="Times New Roman"/>
          <w:b/>
          <w:sz w:val="32"/>
          <w:szCs w:val="32"/>
          <w:lang w:eastAsia="ru-RU" w:bidi="ar-SA"/>
        </w:rPr>
        <w:t>УП</w:t>
      </w:r>
      <w:r>
        <w:rPr>
          <w:rFonts w:ascii="Times New Roman" w:eastAsia="Times New Roman" w:hAnsi="Times New Roman" w:cs="Times New Roman"/>
          <w:b/>
          <w:sz w:val="32"/>
          <w:szCs w:val="32"/>
          <w:lang w:eastAsia="ru-RU" w:bidi="ar-SA"/>
        </w:rPr>
        <w:t>.0</w:t>
      </w:r>
      <w:r w:rsidR="003062DB">
        <w:rPr>
          <w:rFonts w:ascii="Times New Roman" w:eastAsia="Times New Roman" w:hAnsi="Times New Roman" w:cs="Times New Roman"/>
          <w:b/>
          <w:sz w:val="32"/>
          <w:szCs w:val="32"/>
          <w:lang w:eastAsia="ru-RU" w:bidi="ar-SA"/>
        </w:rPr>
        <w:t>3</w:t>
      </w:r>
      <w:r>
        <w:rPr>
          <w:rFonts w:ascii="Times New Roman" w:eastAsia="Times New Roman" w:hAnsi="Times New Roman" w:cs="Times New Roman"/>
          <w:b/>
          <w:sz w:val="32"/>
          <w:szCs w:val="32"/>
          <w:lang w:eastAsia="ru-RU" w:bidi="ar-SA"/>
        </w:rPr>
        <w:t>. Иностранный язык</w:t>
      </w:r>
    </w:p>
    <w:p w14:paraId="04C9FE8C" w14:textId="77777777"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14:paraId="5436F635" w14:textId="77777777"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w:t>
      </w:r>
      <w:r w:rsidR="007F1540">
        <w:rPr>
          <w:rFonts w:ascii="Times New Roman" w:eastAsia="Times New Roman" w:hAnsi="Times New Roman" w:cs="Times New Roman"/>
          <w:sz w:val="28"/>
          <w:szCs w:val="28"/>
          <w:lang w:eastAsia="ru-RU" w:bidi="ar-SA"/>
        </w:rPr>
        <w:t>ности</w:t>
      </w:r>
    </w:p>
    <w:p w14:paraId="5B90412D" w14:textId="77777777" w:rsidR="002B5987" w:rsidRDefault="002B5987" w:rsidP="002B5987">
      <w:pPr>
        <w:spacing w:line="100" w:lineRule="atLeast"/>
        <w:jc w:val="center"/>
        <w:rPr>
          <w:rFonts w:hint="eastAsia"/>
        </w:rPr>
      </w:pPr>
      <w:bookmarkStart w:id="0" w:name="_Hlk87802828"/>
      <w:bookmarkEnd w:id="0"/>
      <w:r>
        <w:rPr>
          <w:rFonts w:ascii="Times New Roman" w:hAnsi="Times New Roman" w:cs="Times New Roman"/>
          <w:sz w:val="28"/>
          <w:szCs w:val="28"/>
        </w:rPr>
        <w:t>08.02.01. Строительство и эксплуатация зданий и сооружений</w:t>
      </w:r>
    </w:p>
    <w:p w14:paraId="482147D8" w14:textId="77777777"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среднего профессионального образования</w:t>
      </w:r>
    </w:p>
    <w:p w14:paraId="3FCE03E8" w14:textId="77777777" w:rsidR="007851A5" w:rsidRDefault="000760D0">
      <w:pPr>
        <w:widowControl w:val="0"/>
        <w:spacing w:line="360" w:lineRule="auto"/>
        <w:jc w:val="center"/>
        <w:rPr>
          <w:rFonts w:ascii="Times New Roman" w:eastAsia="Times New Roman" w:hAnsi="Times New Roman" w:cs="Times New Roman"/>
          <w:sz w:val="28"/>
          <w:szCs w:val="28"/>
          <w:lang w:eastAsia="ru-RU" w:bidi="ar-SA"/>
        </w:rPr>
      </w:pPr>
      <w:bookmarkStart w:id="1" w:name="_Hlk87802898"/>
      <w:bookmarkEnd w:id="1"/>
      <w:r>
        <w:rPr>
          <w:rFonts w:ascii="Times New Roman" w:eastAsia="Times New Roman" w:hAnsi="Times New Roman" w:cs="Times New Roman"/>
          <w:sz w:val="28"/>
          <w:szCs w:val="28"/>
          <w:lang w:eastAsia="ru-RU" w:bidi="ar-SA"/>
        </w:rPr>
        <w:t>(базовая подготовка)</w:t>
      </w:r>
    </w:p>
    <w:p w14:paraId="5D78BE56" w14:textId="77777777"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14:paraId="7C2AC806" w14:textId="77777777" w:rsidR="007851A5" w:rsidRDefault="007851A5">
      <w:pPr>
        <w:jc w:val="center"/>
        <w:rPr>
          <w:rFonts w:hint="eastAsia"/>
          <w:b/>
          <w:caps/>
          <w:color w:val="000000"/>
          <w:sz w:val="28"/>
          <w:szCs w:val="28"/>
          <w:highlight w:val="yellow"/>
        </w:rPr>
      </w:pPr>
    </w:p>
    <w:p w14:paraId="104885C5" w14:textId="77777777" w:rsidR="007851A5" w:rsidRDefault="007851A5">
      <w:pPr>
        <w:jc w:val="center"/>
        <w:rPr>
          <w:rFonts w:hint="eastAsia"/>
          <w:b/>
          <w:color w:val="000000"/>
          <w:highlight w:val="yellow"/>
        </w:rPr>
      </w:pPr>
    </w:p>
    <w:p w14:paraId="49408625" w14:textId="77777777" w:rsidR="007851A5" w:rsidRDefault="007851A5">
      <w:pPr>
        <w:jc w:val="center"/>
        <w:rPr>
          <w:rFonts w:hint="eastAsia"/>
          <w:b/>
          <w:color w:val="000000"/>
          <w:highlight w:val="yellow"/>
        </w:rPr>
      </w:pPr>
    </w:p>
    <w:p w14:paraId="4B672064" w14:textId="77777777" w:rsidR="007851A5" w:rsidRDefault="007851A5">
      <w:pPr>
        <w:jc w:val="center"/>
        <w:rPr>
          <w:rFonts w:hint="eastAsia"/>
          <w:b/>
          <w:color w:val="000000"/>
          <w:highlight w:val="yellow"/>
        </w:rPr>
      </w:pPr>
    </w:p>
    <w:p w14:paraId="4E528C32" w14:textId="77777777" w:rsidR="007851A5" w:rsidRDefault="007851A5">
      <w:pPr>
        <w:jc w:val="center"/>
        <w:rPr>
          <w:rFonts w:hint="eastAsia"/>
          <w:b/>
          <w:color w:val="000000"/>
          <w:highlight w:val="yellow"/>
        </w:rPr>
      </w:pPr>
    </w:p>
    <w:p w14:paraId="4FD93B45" w14:textId="77777777"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5BC3AF7D" w14:textId="77777777"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7D303E0D" w14:textId="77777777"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3EC96B4A" w14:textId="77777777"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5025C562" w14:textId="77777777"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54120FBA" w14:textId="77777777"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53F22537" w14:textId="77777777"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0B8A963C" w14:textId="77777777"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14:paraId="5EB23ACF" w14:textId="77777777" w:rsidR="00900CC2" w:rsidRDefault="00900CC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14:paraId="76870E2F" w14:textId="77777777" w:rsidR="00900CC2" w:rsidRDefault="00900CC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36380BFF" w14:textId="77777777" w:rsidR="00900CC2" w:rsidRDefault="000760D0" w:rsidP="00900CC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color w:val="000000"/>
          <w:sz w:val="28"/>
          <w:szCs w:val="28"/>
        </w:rPr>
      </w:pPr>
      <w:r>
        <w:rPr>
          <w:color w:val="000000"/>
          <w:sz w:val="28"/>
          <w:szCs w:val="28"/>
        </w:rPr>
        <w:t>пос. Электроизолятор,</w:t>
      </w:r>
      <w:r>
        <w:rPr>
          <w:bCs/>
          <w:i/>
          <w:color w:val="000000"/>
          <w:sz w:val="28"/>
          <w:szCs w:val="28"/>
        </w:rPr>
        <w:t xml:space="preserve"> </w:t>
      </w:r>
      <w:r w:rsidR="00C0638F">
        <w:rPr>
          <w:bCs/>
          <w:color w:val="000000"/>
          <w:sz w:val="28"/>
          <w:szCs w:val="28"/>
        </w:rPr>
        <w:t>2025</w:t>
      </w:r>
      <w:r w:rsidR="00900CC2">
        <w:rPr>
          <w:rFonts w:hint="eastAsia"/>
          <w:bCs/>
          <w:color w:val="000000"/>
          <w:sz w:val="28"/>
          <w:szCs w:val="28"/>
        </w:rPr>
        <w:br w:type="page"/>
      </w:r>
    </w:p>
    <w:p w14:paraId="1F311745" w14:textId="77777777" w:rsidR="00B522A7" w:rsidRPr="00B522A7" w:rsidRDefault="000760D0" w:rsidP="00B5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sz w:val="28"/>
          <w:szCs w:val="28"/>
          <w:lang w:eastAsia="ru-RU" w:bidi="ar-SA"/>
        </w:rPr>
      </w:pPr>
      <w:r>
        <w:rPr>
          <w:bCs/>
          <w:color w:val="000000"/>
          <w:sz w:val="28"/>
          <w:szCs w:val="28"/>
        </w:rPr>
        <w:lastRenderedPageBreak/>
        <w:tab/>
      </w:r>
      <w:r w:rsidR="00B522A7" w:rsidRPr="00B522A7">
        <w:rPr>
          <w:rFonts w:ascii="Times New Roman" w:eastAsia="Times New Roman" w:hAnsi="Times New Roman" w:cs="Times New Roman"/>
          <w:bCs/>
          <w:color w:val="auto"/>
          <w:sz w:val="28"/>
          <w:szCs w:val="28"/>
          <w:lang w:eastAsia="ru-RU" w:bidi="ar-SA"/>
        </w:rPr>
        <w:t>Разработана в соответствии с ФГОС СОО,</w:t>
      </w:r>
      <w:r w:rsidR="00B522A7" w:rsidRPr="00B522A7">
        <w:rPr>
          <w:rFonts w:ascii="Times New Roman" w:eastAsia="Times New Roman" w:hAnsi="Times New Roman" w:cs="Times New Roman"/>
          <w:color w:val="000000"/>
          <w:lang w:eastAsia="ru-RU" w:bidi="ar-SA"/>
        </w:rPr>
        <w:t xml:space="preserve"> </w:t>
      </w:r>
      <w:r w:rsidR="00B522A7" w:rsidRPr="00B522A7">
        <w:rPr>
          <w:rFonts w:ascii="Times New Roman" w:eastAsia="Times New Roman" w:hAnsi="Times New Roman" w:cs="Times New Roman"/>
          <w:color w:val="000000"/>
          <w:sz w:val="28"/>
          <w:szCs w:val="28"/>
          <w:lang w:eastAsia="ru-RU" w:bidi="ar-SA"/>
        </w:rPr>
        <w:t xml:space="preserve">утвержденным приказом </w:t>
      </w:r>
      <w:r w:rsidR="007B4A5D">
        <w:rPr>
          <w:rFonts w:ascii="Times New Roman" w:eastAsia="Times New Roman" w:hAnsi="Times New Roman" w:cs="Times New Roman"/>
          <w:color w:val="000000"/>
          <w:sz w:val="28"/>
          <w:szCs w:val="28"/>
          <w:lang w:eastAsia="ru-RU" w:bidi="ar-SA"/>
        </w:rPr>
        <w:t>М</w:t>
      </w:r>
      <w:r w:rsidR="00B522A7" w:rsidRPr="00B522A7">
        <w:rPr>
          <w:rFonts w:ascii="Times New Roman" w:eastAsia="Times New Roman" w:hAnsi="Times New Roman" w:cs="Times New Roman"/>
          <w:color w:val="000000"/>
          <w:sz w:val="28"/>
          <w:szCs w:val="28"/>
          <w:lang w:eastAsia="ru-RU" w:bidi="ar-SA"/>
        </w:rPr>
        <w:t xml:space="preserve">инистерства образования и науки российской федерации от 17 мая 2012 г. № 413 </w:t>
      </w:r>
      <w:r w:rsidR="00B522A7" w:rsidRPr="00B522A7">
        <w:rPr>
          <w:rFonts w:ascii="Times New Roman" w:eastAsia="Times New Roman" w:hAnsi="Times New Roman" w:cs="Times New Roman"/>
          <w:bCs/>
          <w:color w:val="auto"/>
          <w:sz w:val="28"/>
          <w:szCs w:val="28"/>
          <w:lang w:eastAsia="ru-RU" w:bidi="ar-SA"/>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color w:val="auto"/>
          <w:sz w:val="28"/>
          <w:szCs w:val="28"/>
          <w:lang w:eastAsia="ru-RU" w:bidi="ar-SA"/>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bCs/>
          <w:color w:val="auto"/>
          <w:sz w:val="28"/>
          <w:szCs w:val="28"/>
          <w:lang w:eastAsia="ru-RU" w:bidi="ar-SA"/>
        </w:rPr>
        <w:t xml:space="preserve">утв. Министерством просвещения РФ 01 марта </w:t>
      </w:r>
      <w:r w:rsidR="00C0638F">
        <w:rPr>
          <w:rFonts w:ascii="Times New Roman" w:eastAsia="Times New Roman" w:hAnsi="Times New Roman" w:cs="Times New Roman"/>
          <w:bCs/>
          <w:color w:val="auto"/>
          <w:sz w:val="28"/>
          <w:szCs w:val="28"/>
          <w:lang w:eastAsia="ru-RU" w:bidi="ar-SA"/>
        </w:rPr>
        <w:t>2025</w:t>
      </w:r>
      <w:r w:rsidR="00B522A7" w:rsidRPr="00B522A7">
        <w:rPr>
          <w:rFonts w:ascii="Times New Roman" w:eastAsia="Times New Roman" w:hAnsi="Times New Roman" w:cs="Times New Roman"/>
          <w:bCs/>
          <w:color w:val="auto"/>
          <w:sz w:val="28"/>
          <w:szCs w:val="28"/>
          <w:lang w:eastAsia="ru-RU" w:bidi="ar-SA"/>
        </w:rPr>
        <w:t xml:space="preserve"> г.)</w:t>
      </w:r>
    </w:p>
    <w:p w14:paraId="39567F8B" w14:textId="77777777" w:rsidR="007851A5" w:rsidRDefault="007851A5" w:rsidP="00B522A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right="909"/>
        <w:jc w:val="both"/>
        <w:rPr>
          <w:rFonts w:hint="eastAsia"/>
          <w:bCs/>
          <w:i/>
          <w:color w:val="000000"/>
          <w:sz w:val="28"/>
          <w:szCs w:val="28"/>
        </w:rPr>
      </w:pPr>
    </w:p>
    <w:p w14:paraId="4667CA4B" w14:textId="77777777"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16C86E13" w14:textId="77777777"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223385AD" w14:textId="77777777" w:rsidR="007851A5" w:rsidRDefault="000760D0">
      <w:pPr>
        <w:shd w:val="clear" w:color="auto" w:fill="FFFFFF"/>
        <w:suppressAutoHyphens/>
        <w:spacing w:after="29"/>
        <w:jc w:val="both"/>
        <w:rPr>
          <w:rFonts w:hint="eastAsia"/>
        </w:rPr>
      </w:pPr>
      <w:r>
        <w:rPr>
          <w:color w:val="000000"/>
          <w:spacing w:val="-8"/>
          <w:sz w:val="28"/>
          <w:szCs w:val="28"/>
          <w:highlight w:val="white"/>
        </w:rPr>
        <w:t>Рассмотрено на заседании цикловой комиссии иностранных языков.</w:t>
      </w:r>
    </w:p>
    <w:p w14:paraId="2D9C0F39" w14:textId="7CAFAFBD" w:rsidR="007851A5" w:rsidRDefault="007B4A5D">
      <w:pPr>
        <w:shd w:val="clear" w:color="auto" w:fill="FFFFFF"/>
        <w:suppressAutoHyphens/>
        <w:spacing w:after="29"/>
        <w:jc w:val="both"/>
        <w:rPr>
          <w:rFonts w:hint="eastAsia"/>
        </w:rPr>
      </w:pPr>
      <w:r>
        <w:rPr>
          <w:color w:val="000000"/>
          <w:spacing w:val="-8"/>
          <w:sz w:val="28"/>
          <w:szCs w:val="28"/>
          <w:highlight w:val="white"/>
        </w:rPr>
        <w:t xml:space="preserve">Протокол № </w:t>
      </w:r>
      <w:r w:rsidR="000760D0">
        <w:rPr>
          <w:color w:val="000000"/>
          <w:spacing w:val="-8"/>
          <w:sz w:val="28"/>
          <w:szCs w:val="28"/>
          <w:highlight w:val="white"/>
          <w:u w:val="single"/>
        </w:rPr>
        <w:t xml:space="preserve">  </w:t>
      </w:r>
      <w:r w:rsidR="000760D0">
        <w:rPr>
          <w:color w:val="000000"/>
          <w:spacing w:val="-5"/>
          <w:sz w:val="28"/>
          <w:szCs w:val="28"/>
          <w:highlight w:val="white"/>
        </w:rPr>
        <w:t>от  «</w:t>
      </w:r>
      <w:r w:rsidR="00900CC2">
        <w:rPr>
          <w:color w:val="000000"/>
          <w:spacing w:val="-5"/>
          <w:sz w:val="28"/>
          <w:szCs w:val="28"/>
          <w:highlight w:val="white"/>
          <w:u w:val="single"/>
        </w:rPr>
        <w:t xml:space="preserve">  </w:t>
      </w:r>
      <w:r w:rsidR="000760D0">
        <w:rPr>
          <w:color w:val="000000"/>
          <w:spacing w:val="-5"/>
          <w:sz w:val="28"/>
          <w:szCs w:val="28"/>
          <w:highlight w:val="white"/>
        </w:rPr>
        <w:t xml:space="preserve"> » </w:t>
      </w:r>
      <w:r w:rsidR="00900CC2">
        <w:rPr>
          <w:color w:val="000000"/>
          <w:spacing w:val="-5"/>
          <w:sz w:val="28"/>
          <w:szCs w:val="28"/>
          <w:highlight w:val="white"/>
        </w:rPr>
        <w:t xml:space="preserve">                         </w:t>
      </w:r>
      <w:r w:rsidR="000760D0">
        <w:rPr>
          <w:color w:val="000000"/>
          <w:spacing w:val="-5"/>
          <w:sz w:val="28"/>
          <w:szCs w:val="28"/>
          <w:highlight w:val="white"/>
        </w:rPr>
        <w:t xml:space="preserve"> </w:t>
      </w:r>
      <w:r w:rsidR="00C0638F">
        <w:rPr>
          <w:color w:val="000000"/>
          <w:spacing w:val="-5"/>
          <w:sz w:val="28"/>
          <w:szCs w:val="28"/>
          <w:highlight w:val="white"/>
          <w:u w:val="single"/>
        </w:rPr>
        <w:t>2025</w:t>
      </w:r>
      <w:r w:rsidR="000760D0">
        <w:rPr>
          <w:color w:val="000000"/>
          <w:spacing w:val="-5"/>
          <w:sz w:val="28"/>
          <w:szCs w:val="28"/>
          <w:highlight w:val="white"/>
        </w:rPr>
        <w:t xml:space="preserve"> г.</w:t>
      </w:r>
    </w:p>
    <w:p w14:paraId="5700BB39" w14:textId="77777777" w:rsidR="007851A5" w:rsidRDefault="00DF09E7">
      <w:pPr>
        <w:suppressAutoHyphens/>
        <w:spacing w:after="29"/>
        <w:jc w:val="both"/>
        <w:rPr>
          <w:rFonts w:hint="eastAsia"/>
        </w:rPr>
      </w:pPr>
      <w:r>
        <w:rPr>
          <w:color w:val="000000"/>
          <w:spacing w:val="-8"/>
          <w:sz w:val="28"/>
          <w:szCs w:val="28"/>
          <w:highlight w:val="white"/>
        </w:rPr>
        <w:t>Председатель ЦК Остапчук Г.А</w:t>
      </w:r>
      <w:r w:rsidR="000760D0">
        <w:rPr>
          <w:color w:val="000000"/>
          <w:spacing w:val="-8"/>
          <w:sz w:val="28"/>
          <w:szCs w:val="28"/>
          <w:highlight w:val="white"/>
        </w:rPr>
        <w:t>.</w:t>
      </w:r>
      <w:r w:rsidR="000760D0">
        <w:rPr>
          <w:color w:val="000000"/>
          <w:sz w:val="28"/>
          <w:szCs w:val="28"/>
        </w:rPr>
        <w:t>____________</w:t>
      </w:r>
    </w:p>
    <w:p w14:paraId="521B586A" w14:textId="0F1D587B" w:rsidR="007851A5" w:rsidRDefault="000760D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9"/>
        <w:jc w:val="both"/>
        <w:rPr>
          <w:rFonts w:hint="eastAsia"/>
          <w:bCs/>
          <w:i/>
          <w:color w:val="000000"/>
          <w:spacing w:val="-8"/>
          <w:sz w:val="28"/>
          <w:szCs w:val="28"/>
          <w:highlight w:val="white"/>
        </w:rPr>
      </w:pPr>
      <w:r>
        <w:rPr>
          <w:bCs/>
          <w:i/>
          <w:color w:val="000000"/>
          <w:spacing w:val="-8"/>
          <w:sz w:val="28"/>
          <w:szCs w:val="28"/>
          <w:highlight w:val="white"/>
        </w:rPr>
        <w:t xml:space="preserve">                                                          </w:t>
      </w:r>
      <w:r w:rsidR="00900CC2">
        <w:rPr>
          <w:bCs/>
          <w:i/>
          <w:color w:val="000000"/>
          <w:spacing w:val="-8"/>
          <w:sz w:val="28"/>
          <w:szCs w:val="28"/>
          <w:highlight w:val="white"/>
        </w:rPr>
        <w:t xml:space="preserve">       </w:t>
      </w:r>
      <w:r>
        <w:rPr>
          <w:bCs/>
          <w:i/>
          <w:color w:val="000000"/>
          <w:spacing w:val="-8"/>
          <w:sz w:val="28"/>
          <w:szCs w:val="28"/>
          <w:highlight w:val="white"/>
        </w:rPr>
        <w:t>(подпись)</w:t>
      </w:r>
    </w:p>
    <w:p w14:paraId="7E1BCB1F" w14:textId="77777777"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0B4C64B1" w14:textId="73D81A88" w:rsidR="00900CC2" w:rsidRDefault="00900CC2">
      <w:pPr>
        <w:rPr>
          <w:rFonts w:hint="eastAsia"/>
          <w:bCs/>
          <w:i/>
          <w:color w:val="000000"/>
          <w:sz w:val="28"/>
          <w:szCs w:val="28"/>
        </w:rPr>
      </w:pPr>
      <w:r>
        <w:rPr>
          <w:rFonts w:hint="eastAsia"/>
          <w:bCs/>
          <w:i/>
          <w:color w:val="000000"/>
          <w:sz w:val="28"/>
          <w:szCs w:val="28"/>
        </w:rPr>
        <w:br w:type="page"/>
      </w:r>
    </w:p>
    <w:p w14:paraId="2C54E659" w14:textId="77777777" w:rsidR="007851A5" w:rsidRDefault="000760D0">
      <w:pPr>
        <w:suppressAutoHyphens/>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lastRenderedPageBreak/>
        <w:t>Содержание</w:t>
      </w:r>
    </w:p>
    <w:p w14:paraId="5015BFE5" w14:textId="77777777" w:rsidR="007851A5" w:rsidRDefault="007851A5">
      <w:pPr>
        <w:suppressAutoHyphens/>
        <w:jc w:val="both"/>
        <w:rPr>
          <w:rFonts w:ascii="Times New Roman" w:eastAsia="Times New Roman" w:hAnsi="Times New Roman" w:cs="Times New Roman"/>
          <w:sz w:val="28"/>
          <w:szCs w:val="28"/>
          <w:lang w:eastAsia="ru-RU" w:bidi="ar-SA"/>
        </w:rPr>
      </w:pPr>
    </w:p>
    <w:tbl>
      <w:tblPr>
        <w:tblW w:w="9638" w:type="dxa"/>
        <w:tblLook w:val="04A0" w:firstRow="1" w:lastRow="0" w:firstColumn="1" w:lastColumn="0" w:noHBand="0" w:noVBand="1"/>
      </w:tblPr>
      <w:tblGrid>
        <w:gridCol w:w="9638"/>
      </w:tblGrid>
      <w:tr w:rsidR="007851A5" w14:paraId="6EE75533" w14:textId="77777777">
        <w:tc>
          <w:tcPr>
            <w:tcW w:w="9638" w:type="dxa"/>
            <w:shd w:val="clear" w:color="auto" w:fill="auto"/>
          </w:tcPr>
          <w:p w14:paraId="6D6FA3AF" w14:textId="77777777" w:rsidR="007851A5" w:rsidRDefault="000760D0" w:rsidP="0053743E">
            <w:pPr>
              <w:numPr>
                <w:ilvl w:val="0"/>
                <w:numId w:val="3"/>
              </w:numPr>
              <w:tabs>
                <w:tab w:val="left" w:pos="360"/>
                <w:tab w:val="left" w:pos="840"/>
                <w:tab w:val="left" w:pos="108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w:t>
            </w:r>
            <w:r w:rsidR="007F1540">
              <w:rPr>
                <w:rFonts w:ascii="Times New Roman" w:eastAsia="Times New Roman" w:hAnsi="Times New Roman" w:cs="Times New Roman"/>
                <w:sz w:val="28"/>
                <w:szCs w:val="28"/>
                <w:lang w:eastAsia="ru-RU" w:bidi="ar-SA"/>
              </w:rPr>
              <w:t>ограммы учебной дисциплины…....</w:t>
            </w:r>
            <w:r>
              <w:rPr>
                <w:rFonts w:ascii="Times New Roman" w:eastAsia="Times New Roman" w:hAnsi="Times New Roman" w:cs="Times New Roman"/>
                <w:sz w:val="28"/>
                <w:szCs w:val="28"/>
                <w:lang w:eastAsia="ru-RU" w:bidi="ar-SA"/>
              </w:rPr>
              <w:t>.4</w:t>
            </w:r>
          </w:p>
        </w:tc>
      </w:tr>
      <w:tr w:rsidR="007851A5" w14:paraId="4A12AC4D" w14:textId="77777777">
        <w:tc>
          <w:tcPr>
            <w:tcW w:w="9638" w:type="dxa"/>
            <w:shd w:val="clear" w:color="auto" w:fill="auto"/>
          </w:tcPr>
          <w:p w14:paraId="3BBC83A2" w14:textId="77777777"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w:t>
            </w:r>
            <w:r w:rsidR="007F1540">
              <w:rPr>
                <w:rFonts w:ascii="Times New Roman" w:eastAsia="Times New Roman" w:hAnsi="Times New Roman" w:cs="Times New Roman"/>
                <w:sz w:val="28"/>
                <w:szCs w:val="28"/>
                <w:lang w:eastAsia="ru-RU" w:bidi="ar-SA"/>
              </w:rPr>
              <w:t xml:space="preserve"> </w:t>
            </w:r>
            <w:r w:rsidR="00425660">
              <w:rPr>
                <w:rFonts w:ascii="Times New Roman" w:eastAsia="Times New Roman" w:hAnsi="Times New Roman" w:cs="Times New Roman"/>
                <w:sz w:val="28"/>
                <w:szCs w:val="28"/>
                <w:lang w:eastAsia="ru-RU" w:bidi="ar-SA"/>
              </w:rPr>
              <w:t>учебной дисциплины………………….……..14</w:t>
            </w:r>
          </w:p>
        </w:tc>
      </w:tr>
      <w:tr w:rsidR="007851A5" w14:paraId="58649477" w14:textId="77777777">
        <w:tc>
          <w:tcPr>
            <w:tcW w:w="9638" w:type="dxa"/>
            <w:shd w:val="clear" w:color="auto" w:fill="auto"/>
          </w:tcPr>
          <w:p w14:paraId="4968E6A1" w14:textId="77777777" w:rsidR="007851A5" w:rsidRDefault="000760D0" w:rsidP="007F154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2.1. Объем учебной дисципли</w:t>
            </w:r>
            <w:r w:rsidR="007F1540">
              <w:rPr>
                <w:rFonts w:ascii="Times New Roman" w:eastAsia="Times New Roman" w:hAnsi="Times New Roman" w:cs="Times New Roman"/>
                <w:sz w:val="28"/>
                <w:szCs w:val="28"/>
                <w:lang w:eastAsia="ru-RU" w:bidi="ar-SA"/>
              </w:rPr>
              <w:t>ны и виды учебной работы……………....15</w:t>
            </w:r>
          </w:p>
        </w:tc>
      </w:tr>
      <w:tr w:rsidR="007851A5" w14:paraId="18A49D1E" w14:textId="77777777">
        <w:tc>
          <w:tcPr>
            <w:tcW w:w="9638" w:type="dxa"/>
            <w:shd w:val="clear" w:color="auto" w:fill="auto"/>
          </w:tcPr>
          <w:p w14:paraId="25A07B3D" w14:textId="77777777" w:rsidR="007851A5" w:rsidRDefault="000760D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w:t>
            </w:r>
            <w:r w:rsidR="007F1540">
              <w:rPr>
                <w:rFonts w:ascii="Times New Roman" w:eastAsia="Times New Roman" w:hAnsi="Times New Roman" w:cs="Times New Roman"/>
                <w:sz w:val="28"/>
                <w:szCs w:val="28"/>
                <w:lang w:eastAsia="ru-RU" w:bidi="ar-SA"/>
              </w:rPr>
              <w:t>ржание учебной дисциплины……….…..1</w:t>
            </w:r>
            <w:r w:rsidR="00425660">
              <w:rPr>
                <w:rFonts w:ascii="Times New Roman" w:eastAsia="Times New Roman" w:hAnsi="Times New Roman" w:cs="Times New Roman"/>
                <w:sz w:val="28"/>
                <w:szCs w:val="28"/>
                <w:lang w:eastAsia="ru-RU" w:bidi="ar-SA"/>
              </w:rPr>
              <w:t>7</w:t>
            </w:r>
          </w:p>
        </w:tc>
      </w:tr>
      <w:tr w:rsidR="007851A5" w14:paraId="0389B10F" w14:textId="77777777">
        <w:tc>
          <w:tcPr>
            <w:tcW w:w="9638" w:type="dxa"/>
            <w:shd w:val="clear" w:color="auto" w:fill="auto"/>
          </w:tcPr>
          <w:p w14:paraId="7E2C4616" w14:textId="77777777" w:rsidR="007851A5" w:rsidRDefault="000760D0" w:rsidP="007F1540">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w:t>
            </w:r>
            <w:r w:rsidR="007F1540">
              <w:rPr>
                <w:rFonts w:ascii="Times New Roman" w:eastAsia="Times New Roman" w:hAnsi="Times New Roman" w:cs="Times New Roman"/>
                <w:sz w:val="28"/>
                <w:szCs w:val="28"/>
                <w:lang w:eastAsia="ru-RU" w:bidi="ar-SA"/>
              </w:rPr>
              <w:t xml:space="preserve">раммы учебной </w:t>
            </w:r>
            <w:r w:rsidR="00425660">
              <w:rPr>
                <w:rFonts w:ascii="Times New Roman" w:eastAsia="Times New Roman" w:hAnsi="Times New Roman" w:cs="Times New Roman"/>
                <w:sz w:val="28"/>
                <w:szCs w:val="28"/>
                <w:lang w:eastAsia="ru-RU" w:bidi="ar-SA"/>
              </w:rPr>
              <w:t>дисциплины…...….25</w:t>
            </w:r>
          </w:p>
        </w:tc>
      </w:tr>
      <w:tr w:rsidR="007851A5" w14:paraId="200B8731" w14:textId="77777777">
        <w:tc>
          <w:tcPr>
            <w:tcW w:w="9638" w:type="dxa"/>
            <w:shd w:val="clear" w:color="auto" w:fill="auto"/>
          </w:tcPr>
          <w:p w14:paraId="23311158" w14:textId="06CA06BE" w:rsidR="00C0638F" w:rsidRPr="00900CC2" w:rsidRDefault="000760D0" w:rsidP="00900CC2">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Контроль и оценка результатов</w:t>
            </w:r>
            <w:r w:rsidR="00425660">
              <w:rPr>
                <w:rFonts w:ascii="Times New Roman" w:eastAsia="Times New Roman" w:hAnsi="Times New Roman" w:cs="Times New Roman"/>
                <w:sz w:val="28"/>
                <w:szCs w:val="28"/>
                <w:lang w:eastAsia="ru-RU" w:bidi="ar-SA"/>
              </w:rPr>
              <w:t xml:space="preserve"> учебной дисциплины……...…………..27</w:t>
            </w:r>
          </w:p>
          <w:p w14:paraId="2C731FBB" w14:textId="5F475214" w:rsidR="00C0638F" w:rsidRPr="00C0638F" w:rsidRDefault="00C0638F" w:rsidP="00F97E13">
            <w:pPr>
              <w:numPr>
                <w:ilvl w:val="0"/>
                <w:numId w:val="3"/>
              </w:numPr>
              <w:tabs>
                <w:tab w:val="left" w:pos="360"/>
                <w:tab w:val="left" w:pos="840"/>
              </w:tabs>
              <w:suppressAutoHyphens/>
              <w:spacing w:line="360" w:lineRule="auto"/>
              <w:jc w:val="both"/>
              <w:rPr>
                <w:rFonts w:ascii="Times New Roman" w:eastAsia="Times New Roman" w:hAnsi="Times New Roman" w:cs="Times New Roman"/>
                <w:b/>
                <w:sz w:val="28"/>
                <w:szCs w:val="28"/>
                <w:lang w:eastAsia="ru-RU" w:bidi="ar-SA"/>
              </w:rPr>
            </w:pPr>
            <w:r w:rsidRPr="00C0638F">
              <w:rPr>
                <w:rFonts w:ascii="Times New Roman" w:eastAsia="Times New Roman" w:hAnsi="Times New Roman" w:cs="Times New Roman"/>
                <w:sz w:val="28"/>
                <w:szCs w:val="28"/>
                <w:lang w:eastAsia="ru-RU" w:bidi="ar-SA"/>
              </w:rPr>
              <w:t>Приложение «</w:t>
            </w:r>
            <w:r>
              <w:rPr>
                <w:rFonts w:ascii="Times New Roman" w:eastAsia="Times New Roman" w:hAnsi="Times New Roman" w:cs="Times New Roman"/>
                <w:sz w:val="28"/>
                <w:szCs w:val="28"/>
                <w:lang w:eastAsia="ru-RU" w:bidi="ar-SA"/>
              </w:rPr>
              <w:t>Ф</w:t>
            </w:r>
            <w:r w:rsidRPr="00C0638F">
              <w:rPr>
                <w:rFonts w:ascii="Times New Roman" w:eastAsia="Times New Roman" w:hAnsi="Times New Roman" w:cs="Times New Roman"/>
                <w:sz w:val="28"/>
                <w:szCs w:val="28"/>
                <w:lang w:eastAsia="ru-RU" w:bidi="ar-SA"/>
              </w:rPr>
              <w:t xml:space="preserve">онды оценочных средств для текущего (в том числе рубежного) контроля успеваемости и промежуточной аттестации по предмету </w:t>
            </w:r>
            <w:r>
              <w:rPr>
                <w:rFonts w:ascii="Times New Roman" w:eastAsia="Times New Roman" w:hAnsi="Times New Roman" w:cs="Times New Roman"/>
                <w:sz w:val="28"/>
                <w:szCs w:val="28"/>
                <w:lang w:eastAsia="ru-RU" w:bidi="ar-SA"/>
              </w:rPr>
              <w:t>ОУП</w:t>
            </w:r>
            <w:r w:rsidRPr="00C0638F">
              <w:rPr>
                <w:rFonts w:ascii="Times New Roman" w:eastAsia="Times New Roman" w:hAnsi="Times New Roman" w:cs="Times New Roman"/>
                <w:sz w:val="28"/>
                <w:szCs w:val="28"/>
                <w:lang w:eastAsia="ru-RU" w:bidi="ar-SA"/>
              </w:rPr>
              <w:t xml:space="preserve">.03. </w:t>
            </w:r>
            <w:r>
              <w:rPr>
                <w:rFonts w:ascii="Times New Roman" w:eastAsia="Times New Roman" w:hAnsi="Times New Roman" w:cs="Times New Roman"/>
                <w:sz w:val="28"/>
                <w:szCs w:val="28"/>
                <w:lang w:eastAsia="ru-RU" w:bidi="ar-SA"/>
              </w:rPr>
              <w:t>И</w:t>
            </w:r>
            <w:r w:rsidRPr="00C0638F">
              <w:rPr>
                <w:rFonts w:ascii="Times New Roman" w:eastAsia="Times New Roman" w:hAnsi="Times New Roman" w:cs="Times New Roman"/>
                <w:sz w:val="28"/>
                <w:szCs w:val="28"/>
                <w:lang w:eastAsia="ru-RU" w:bidi="ar-SA"/>
              </w:rPr>
              <w:t>ностранный язык (английский)</w:t>
            </w:r>
            <w:r>
              <w:rPr>
                <w:rFonts w:ascii="Times New Roman" w:eastAsia="Times New Roman" w:hAnsi="Times New Roman" w:cs="Times New Roman"/>
                <w:sz w:val="28"/>
                <w:szCs w:val="28"/>
                <w:lang w:eastAsia="ru-RU" w:bidi="ar-SA"/>
              </w:rPr>
              <w:t>………</w:t>
            </w:r>
            <w:r w:rsidR="00900CC2">
              <w:rPr>
                <w:rFonts w:ascii="Times New Roman" w:eastAsia="Times New Roman" w:hAnsi="Times New Roman" w:cs="Times New Roman"/>
                <w:sz w:val="28"/>
                <w:szCs w:val="28"/>
                <w:lang w:eastAsia="ru-RU" w:bidi="ar-SA"/>
              </w:rPr>
              <w:t>...</w:t>
            </w:r>
            <w:r>
              <w:rPr>
                <w:rFonts w:ascii="Times New Roman" w:eastAsia="Times New Roman" w:hAnsi="Times New Roman" w:cs="Times New Roman"/>
                <w:sz w:val="28"/>
                <w:szCs w:val="28"/>
                <w:lang w:eastAsia="ru-RU" w:bidi="ar-SA"/>
              </w:rPr>
              <w:t>…………</w:t>
            </w:r>
            <w:r w:rsidR="00900CC2">
              <w:rPr>
                <w:rFonts w:ascii="Times New Roman" w:eastAsia="Times New Roman" w:hAnsi="Times New Roman" w:cs="Times New Roman"/>
                <w:sz w:val="28"/>
                <w:szCs w:val="28"/>
                <w:lang w:eastAsia="ru-RU" w:bidi="ar-SA"/>
              </w:rPr>
              <w:t>35</w:t>
            </w:r>
          </w:p>
          <w:p w14:paraId="0E7B0215" w14:textId="77777777" w:rsidR="007851A5" w:rsidRDefault="007851A5" w:rsidP="00900CC2">
            <w:pPr>
              <w:tabs>
                <w:tab w:val="left" w:pos="360"/>
                <w:tab w:val="left" w:pos="840"/>
              </w:tabs>
              <w:suppressAutoHyphens/>
              <w:spacing w:line="360" w:lineRule="auto"/>
              <w:ind w:left="720"/>
              <w:jc w:val="both"/>
              <w:rPr>
                <w:rFonts w:ascii="Times New Roman" w:eastAsia="Times New Roman" w:hAnsi="Times New Roman" w:cs="Times New Roman"/>
                <w:sz w:val="28"/>
                <w:szCs w:val="28"/>
                <w:lang w:eastAsia="ru-RU" w:bidi="ar-SA"/>
              </w:rPr>
            </w:pPr>
          </w:p>
        </w:tc>
      </w:tr>
    </w:tbl>
    <w:p w14:paraId="754E390A" w14:textId="77777777" w:rsidR="007851A5" w:rsidRDefault="000760D0">
      <w:pPr>
        <w:suppressAutoHyphens/>
        <w:spacing w:line="360" w:lineRule="auto"/>
        <w:rPr>
          <w:rFonts w:hint="eastAsia"/>
          <w:color w:val="000000"/>
          <w:sz w:val="26"/>
          <w:szCs w:val="26"/>
        </w:rPr>
      </w:pPr>
      <w:r>
        <w:br w:type="page"/>
      </w:r>
    </w:p>
    <w:p w14:paraId="54EF3775" w14:textId="77777777" w:rsidR="007851A5" w:rsidRDefault="000760D0">
      <w:pPr>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lastRenderedPageBreak/>
        <w:t>1. ОБЩАЯ ХАРАКТЕРИСТИКА РАБОЧЕЙ ПРОГРАММЫ УЧЕБНОЙ ДИСЦИПЛИНЫ</w:t>
      </w:r>
    </w:p>
    <w:p w14:paraId="782F6309" w14:textId="77777777" w:rsidR="007851A5" w:rsidRDefault="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w:t>
      </w:r>
      <w:r w:rsidR="003062DB">
        <w:rPr>
          <w:rFonts w:ascii="Times New Roman" w:eastAsia="Times New Roman" w:hAnsi="Times New Roman" w:cs="Times New Roman"/>
          <w:b/>
          <w:sz w:val="28"/>
          <w:szCs w:val="28"/>
          <w:shd w:val="clear" w:color="auto" w:fill="FFFFFF"/>
          <w:lang w:eastAsia="ru-RU" w:bidi="ar-SA"/>
        </w:rPr>
        <w:t>УП</w:t>
      </w:r>
      <w:r>
        <w:rPr>
          <w:rFonts w:ascii="Times New Roman" w:eastAsia="Times New Roman" w:hAnsi="Times New Roman" w:cs="Times New Roman"/>
          <w:b/>
          <w:sz w:val="28"/>
          <w:szCs w:val="28"/>
          <w:shd w:val="clear" w:color="auto" w:fill="FFFFFF"/>
          <w:lang w:eastAsia="ru-RU" w:bidi="ar-SA"/>
        </w:rPr>
        <w:t>.0</w:t>
      </w:r>
      <w:r w:rsidR="003062DB">
        <w:rPr>
          <w:rFonts w:ascii="Times New Roman" w:eastAsia="Times New Roman" w:hAnsi="Times New Roman" w:cs="Times New Roman"/>
          <w:b/>
          <w:sz w:val="28"/>
          <w:szCs w:val="28"/>
          <w:shd w:val="clear" w:color="auto" w:fill="FFFFFF"/>
          <w:lang w:eastAsia="ru-RU" w:bidi="ar-SA"/>
        </w:rPr>
        <w:t>3</w:t>
      </w:r>
      <w:r>
        <w:rPr>
          <w:rFonts w:ascii="Times New Roman" w:eastAsia="Times New Roman" w:hAnsi="Times New Roman" w:cs="Times New Roman"/>
          <w:b/>
          <w:sz w:val="28"/>
          <w:szCs w:val="28"/>
          <w:shd w:val="clear" w:color="auto" w:fill="FFFFFF"/>
          <w:lang w:eastAsia="ru-RU" w:bidi="ar-SA"/>
        </w:rPr>
        <w:t>. ИНОСТРАННЫЙ ЯЗЫК</w:t>
      </w:r>
    </w:p>
    <w:p w14:paraId="4CF740D0" w14:textId="77777777" w:rsidR="007851A5"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b/>
          <w:sz w:val="28"/>
          <w:szCs w:val="28"/>
          <w:lang w:eastAsia="ru-RU" w:bidi="ar-SA"/>
        </w:rPr>
      </w:pPr>
    </w:p>
    <w:p w14:paraId="447E3ECF" w14:textId="77777777" w:rsidR="007851A5" w:rsidRDefault="000760D0" w:rsidP="0053743E">
      <w:pPr>
        <w:pStyle w:val="ad"/>
        <w:numPr>
          <w:ilvl w:val="1"/>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57" w:firstLine="709"/>
        <w:jc w:val="both"/>
        <w:rPr>
          <w:rFonts w:ascii="Times New Roman" w:eastAsia="Times New Roman" w:hAnsi="Times New Roman"/>
          <w:b/>
          <w:sz w:val="28"/>
          <w:szCs w:val="28"/>
          <w:lang w:eastAsia="ru-RU" w:bidi="ar-SA"/>
        </w:rPr>
      </w:pPr>
      <w:r>
        <w:rPr>
          <w:rFonts w:ascii="Times New Roman" w:eastAsia="Times New Roman" w:hAnsi="Times New Roman"/>
          <w:b/>
          <w:sz w:val="28"/>
          <w:szCs w:val="28"/>
          <w:lang w:eastAsia="ru-RU" w:bidi="ar-SA"/>
        </w:rPr>
        <w:t xml:space="preserve">  Область применения программы</w:t>
      </w:r>
    </w:p>
    <w:p w14:paraId="3A3C5D79" w14:textId="77777777" w:rsidR="007851A5" w:rsidRDefault="000760D0" w:rsidP="000760D0">
      <w:pPr>
        <w:widowControl w:val="0"/>
        <w:ind w:right="57" w:firstLine="709"/>
        <w:jc w:val="both"/>
        <w:rPr>
          <w:rFonts w:ascii="Times New Roman" w:eastAsia="MS Mincho" w:hAnsi="Times New Roman" w:cs="Times New Roman"/>
          <w:sz w:val="28"/>
          <w:szCs w:val="28"/>
          <w:lang w:eastAsia="ja-JP" w:bidi="ar-SA"/>
        </w:rPr>
      </w:pPr>
      <w:r>
        <w:rPr>
          <w:rFonts w:ascii="Times New Roman" w:eastAsia="Times New Roman" w:hAnsi="Times New Roman" w:cs="Times New Roman"/>
          <w:sz w:val="28"/>
          <w:szCs w:val="28"/>
          <w:lang w:eastAsia="ru-RU" w:bidi="ar-SA"/>
        </w:rPr>
        <w:t xml:space="preserve">Рабочая программа учебной дисциплины </w:t>
      </w:r>
      <w:r w:rsidRPr="002B5987">
        <w:rPr>
          <w:rFonts w:ascii="Times New Roman" w:eastAsia="Times New Roman" w:hAnsi="Times New Roman" w:cs="Times New Roman"/>
          <w:b/>
          <w:color w:val="auto"/>
          <w:sz w:val="28"/>
          <w:szCs w:val="28"/>
          <w:lang w:eastAsia="ru-RU" w:bidi="ar-SA"/>
        </w:rPr>
        <w:t>О</w:t>
      </w:r>
      <w:r w:rsidR="003062DB" w:rsidRPr="002B5987">
        <w:rPr>
          <w:rFonts w:ascii="Times New Roman" w:eastAsia="Times New Roman" w:hAnsi="Times New Roman" w:cs="Times New Roman"/>
          <w:b/>
          <w:color w:val="auto"/>
          <w:sz w:val="28"/>
          <w:szCs w:val="28"/>
          <w:lang w:eastAsia="ru-RU" w:bidi="ar-SA"/>
        </w:rPr>
        <w:t>УП</w:t>
      </w:r>
      <w:r w:rsidRPr="002B5987">
        <w:rPr>
          <w:rFonts w:ascii="Times New Roman" w:eastAsia="Times New Roman" w:hAnsi="Times New Roman" w:cs="Times New Roman"/>
          <w:b/>
          <w:color w:val="auto"/>
          <w:sz w:val="28"/>
          <w:szCs w:val="28"/>
          <w:lang w:eastAsia="ru-RU" w:bidi="ar-SA"/>
        </w:rPr>
        <w:t>.0</w:t>
      </w:r>
      <w:r w:rsidR="003062DB" w:rsidRPr="002B5987">
        <w:rPr>
          <w:rFonts w:ascii="Times New Roman" w:eastAsia="Times New Roman" w:hAnsi="Times New Roman" w:cs="Times New Roman"/>
          <w:b/>
          <w:color w:val="auto"/>
          <w:sz w:val="28"/>
          <w:szCs w:val="28"/>
          <w:lang w:eastAsia="ru-RU" w:bidi="ar-SA"/>
        </w:rPr>
        <w:t>3</w:t>
      </w:r>
      <w:r w:rsidR="003062DB">
        <w:rPr>
          <w:rFonts w:ascii="Times New Roman" w:eastAsia="Times New Roman" w:hAnsi="Times New Roman" w:cs="Times New Roman"/>
          <w:b/>
          <w:sz w:val="28"/>
          <w:szCs w:val="28"/>
          <w:lang w:eastAsia="ru-RU" w:bidi="ar-SA"/>
        </w:rPr>
        <w:t xml:space="preserve"> </w:t>
      </w:r>
      <w:r>
        <w:rPr>
          <w:rFonts w:ascii="Times New Roman" w:eastAsia="Times New Roman" w:hAnsi="Times New Roman" w:cs="Times New Roman"/>
          <w:b/>
          <w:sz w:val="28"/>
          <w:szCs w:val="28"/>
          <w:lang w:eastAsia="ru-RU" w:bidi="ar-SA"/>
        </w:rPr>
        <w:t>Иностранный язык</w:t>
      </w:r>
      <w:r>
        <w:rPr>
          <w:rFonts w:ascii="Times New Roman" w:eastAsia="Times New Roman" w:hAnsi="Times New Roman" w:cs="Times New Roman"/>
          <w:sz w:val="28"/>
          <w:szCs w:val="28"/>
          <w:lang w:eastAsia="ru-RU" w:bidi="ar-SA"/>
        </w:rPr>
        <w:t xml:space="preserve"> является частью программы подготовки специалистов среднего звена в соответствии с ФГОС СПО для специальностей социально-экономического профиля</w:t>
      </w:r>
      <w:r>
        <w:rPr>
          <w:rFonts w:ascii="Times New Roman" w:eastAsia="Times New Roman" w:hAnsi="Times New Roman" w:cs="Times New Roman"/>
          <w:i/>
          <w:sz w:val="28"/>
          <w:szCs w:val="28"/>
          <w:lang w:eastAsia="ru-RU" w:bidi="ar-SA"/>
        </w:rPr>
        <w:t>.</w:t>
      </w:r>
    </w:p>
    <w:p w14:paraId="38DAAF5E" w14:textId="77777777" w:rsidR="007851A5" w:rsidRPr="002B5987" w:rsidRDefault="000760D0" w:rsidP="002B5987">
      <w:pPr>
        <w:spacing w:line="100" w:lineRule="atLeast"/>
        <w:jc w:val="both"/>
        <w:rPr>
          <w:rFonts w:hint="eastAsia"/>
        </w:rPr>
      </w:pPr>
      <w:r>
        <w:rPr>
          <w:rFonts w:ascii="Times New Roman" w:eastAsia="MS Mincho" w:hAnsi="Times New Roman" w:cs="Times New Roman"/>
          <w:sz w:val="28"/>
          <w:szCs w:val="28"/>
          <w:lang w:eastAsia="ja-JP" w:bidi="ar-SA"/>
        </w:rPr>
        <w:t xml:space="preserve">Рабочая программа учебной дисциплины </w:t>
      </w:r>
      <w:r w:rsidR="003062DB">
        <w:rPr>
          <w:rFonts w:ascii="Times New Roman" w:eastAsia="Times New Roman" w:hAnsi="Times New Roman" w:cs="Times New Roman"/>
          <w:b/>
          <w:sz w:val="28"/>
          <w:szCs w:val="28"/>
          <w:lang w:eastAsia="ru-RU" w:bidi="ar-SA"/>
        </w:rPr>
        <w:t>ОУП.03</w:t>
      </w:r>
      <w:r>
        <w:rPr>
          <w:rFonts w:ascii="Times New Roman" w:eastAsia="Times New Roman" w:hAnsi="Times New Roman" w:cs="Times New Roman"/>
          <w:b/>
          <w:sz w:val="28"/>
          <w:szCs w:val="28"/>
          <w:lang w:eastAsia="ru-RU" w:bidi="ar-SA"/>
        </w:rPr>
        <w:t>. Иностранный язык</w:t>
      </w:r>
      <w:r>
        <w:rPr>
          <w:rFonts w:ascii="Times New Roman" w:eastAsia="MS Mincho" w:hAnsi="Times New Roman" w:cs="Times New Roman"/>
          <w:sz w:val="28"/>
          <w:szCs w:val="28"/>
          <w:lang w:eastAsia="ja-JP" w:bidi="ar-SA"/>
        </w:rPr>
        <w:t xml:space="preserve"> может быть использована в процессе под</w:t>
      </w:r>
      <w:r w:rsidR="00B900C0">
        <w:rPr>
          <w:rFonts w:ascii="Times New Roman" w:eastAsia="MS Mincho" w:hAnsi="Times New Roman" w:cs="Times New Roman"/>
          <w:sz w:val="28"/>
          <w:szCs w:val="28"/>
          <w:lang w:eastAsia="ja-JP" w:bidi="ar-SA"/>
        </w:rPr>
        <w:t>готовки студентов специальности</w:t>
      </w:r>
      <w:r>
        <w:rPr>
          <w:rFonts w:ascii="Times New Roman" w:eastAsia="MS Mincho" w:hAnsi="Times New Roman" w:cs="Times New Roman"/>
          <w:sz w:val="28"/>
          <w:szCs w:val="28"/>
          <w:lang w:eastAsia="ja-JP" w:bidi="ar-SA"/>
        </w:rPr>
        <w:t xml:space="preserve">: </w:t>
      </w:r>
      <w:r w:rsidR="002B5987">
        <w:rPr>
          <w:rFonts w:ascii="Times New Roman" w:hAnsi="Times New Roman" w:cs="Times New Roman"/>
          <w:sz w:val="28"/>
          <w:szCs w:val="28"/>
        </w:rPr>
        <w:t>08.02.01. Строительство и эксплуатация зданий и сооружений</w:t>
      </w:r>
      <w:r w:rsidR="00B900C0">
        <w:rPr>
          <w:rFonts w:ascii="Times New Roman" w:eastAsia="MS Mincho" w:hAnsi="Times New Roman" w:cs="Times New Roman"/>
          <w:sz w:val="28"/>
          <w:szCs w:val="28"/>
          <w:lang w:eastAsia="ja-JP" w:bidi="ar-SA"/>
        </w:rPr>
        <w:t>, реализуемая</w:t>
      </w:r>
      <w:r>
        <w:rPr>
          <w:rFonts w:ascii="Times New Roman" w:eastAsia="MS Mincho" w:hAnsi="Times New Roman" w:cs="Times New Roman"/>
          <w:sz w:val="28"/>
          <w:szCs w:val="28"/>
          <w:lang w:eastAsia="ja-JP" w:bidi="ar-SA"/>
        </w:rPr>
        <w:t xml:space="preserve"> Колледжем Гжельского государственного университета.</w:t>
      </w:r>
    </w:p>
    <w:p w14:paraId="38867CC5" w14:textId="77777777" w:rsidR="007851A5" w:rsidRDefault="007851A5" w:rsidP="002B598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p>
    <w:p w14:paraId="1A6D6052" w14:textId="77777777" w:rsidR="007851A5" w:rsidRDefault="000760D0" w:rsidP="0053743E">
      <w:pPr>
        <w:pStyle w:val="ad"/>
        <w:numPr>
          <w:ilvl w:val="1"/>
          <w:numId w:val="7"/>
        </w:numPr>
        <w:suppressAutoHyphens/>
        <w:spacing w:after="0" w:line="240" w:lineRule="auto"/>
        <w:ind w:left="0" w:right="57" w:firstLine="709"/>
        <w:jc w:val="both"/>
        <w:rPr>
          <w:rFonts w:ascii="Times New Roman" w:eastAsia="Times New Roman" w:hAnsi="Times New Roman"/>
          <w:sz w:val="28"/>
          <w:szCs w:val="28"/>
          <w:lang w:eastAsia="ru-RU" w:bidi="ar-SA"/>
        </w:rPr>
      </w:pPr>
      <w:r>
        <w:rPr>
          <w:rFonts w:ascii="Times New Roman" w:eastAsia="Times New Roman" w:hAnsi="Times New Roman"/>
          <w:b/>
          <w:sz w:val="28"/>
          <w:szCs w:val="28"/>
          <w:lang w:eastAsia="ru-RU" w:bidi="ar-SA"/>
        </w:rPr>
        <w:t xml:space="preserve"> Место дисциплины в структуре основной профессиональной образовательной программы</w:t>
      </w:r>
    </w:p>
    <w:p w14:paraId="7114D997" w14:textId="77777777" w:rsidR="007851A5" w:rsidRDefault="000760D0" w:rsidP="000760D0">
      <w:pPr>
        <w:widowControl w:val="0"/>
        <w:suppressAutoHyphens/>
        <w:ind w:right="57" w:firstLine="709"/>
        <w:jc w:val="both"/>
        <w:rPr>
          <w:rFonts w:ascii="Times New Roman" w:eastAsia="Times New Roman" w:hAnsi="Times New Roman" w:cs="Times New Roman"/>
          <w:color w:val="FF0000"/>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sidR="003062DB" w:rsidRPr="002B5987">
        <w:rPr>
          <w:rFonts w:ascii="Times New Roman" w:eastAsia="Times New Roman" w:hAnsi="Times New Roman" w:cs="Times New Roman"/>
          <w:b/>
          <w:sz w:val="28"/>
          <w:szCs w:val="28"/>
          <w:lang w:eastAsia="ru-RU" w:bidi="ar-SA"/>
        </w:rPr>
        <w:t>ОУП.03</w:t>
      </w:r>
      <w:r>
        <w:rPr>
          <w:rFonts w:ascii="Times New Roman" w:eastAsia="Times New Roman" w:hAnsi="Times New Roman" w:cs="Times New Roman"/>
          <w:b/>
          <w:sz w:val="28"/>
          <w:szCs w:val="28"/>
          <w:lang w:eastAsia="ru-RU" w:bidi="ar-SA"/>
        </w:rPr>
        <w:t>. Иностранный язык</w:t>
      </w:r>
      <w:r>
        <w:rPr>
          <w:rFonts w:ascii="Times New Roman" w:eastAsia="Times New Roman" w:hAnsi="Times New Roman" w:cs="Times New Roman"/>
          <w:sz w:val="28"/>
          <w:szCs w:val="28"/>
          <w:lang w:eastAsia="ru-RU" w:bidi="ar-SA"/>
        </w:rPr>
        <w:t xml:space="preserve"> является учебным предметом обязательной предметной области «Иностранный язык» ФГОС СОО.</w:t>
      </w:r>
    </w:p>
    <w:p w14:paraId="47EC71B6" w14:textId="77777777" w:rsidR="007851A5" w:rsidRDefault="000760D0" w:rsidP="0053743E">
      <w:pPr>
        <w:keepNext/>
        <w:numPr>
          <w:ilvl w:val="0"/>
          <w:numId w:val="4"/>
        </w:numPr>
        <w:ind w:right="57" w:firstLine="709"/>
        <w:jc w:val="both"/>
        <w:outlineLvl w:val="0"/>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Дисциплина является базовой и входит в цикл общеобразовательных общих учебных дисциплин.</w:t>
      </w:r>
    </w:p>
    <w:p w14:paraId="54D336B2" w14:textId="5805D72B" w:rsidR="007851A5" w:rsidRDefault="000760D0" w:rsidP="000760D0">
      <w:pPr>
        <w:ind w:right="57" w:firstLine="709"/>
        <w:jc w:val="both"/>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 xml:space="preserve">Изучение дисциплины </w:t>
      </w:r>
      <w:r w:rsidR="003062DB" w:rsidRPr="002B5987">
        <w:rPr>
          <w:rFonts w:ascii="Times New Roman" w:eastAsia="Times New Roman" w:hAnsi="Times New Roman" w:cs="Times New Roman"/>
          <w:b/>
          <w:sz w:val="28"/>
          <w:szCs w:val="28"/>
          <w:lang w:eastAsia="ru-RU" w:bidi="ar-SA"/>
        </w:rPr>
        <w:t>ОУП.03</w:t>
      </w:r>
      <w:r>
        <w:rPr>
          <w:rFonts w:ascii="Times New Roman" w:eastAsia="Times New Roman" w:hAnsi="Times New Roman" w:cs="Times New Roman"/>
          <w:b/>
          <w:sz w:val="28"/>
          <w:szCs w:val="28"/>
          <w:lang w:eastAsia="ru-RU" w:bidi="ar-SA"/>
        </w:rPr>
        <w:t xml:space="preserve">. Иностранный язык </w:t>
      </w:r>
      <w:r>
        <w:rPr>
          <w:rFonts w:ascii="Times New Roman" w:eastAsia="MS Mincho" w:hAnsi="Times New Roman" w:cs="Times New Roman"/>
          <w:sz w:val="28"/>
          <w:szCs w:val="28"/>
          <w:lang w:eastAsia="ja-JP" w:bidi="ar-SA"/>
        </w:rPr>
        <w:t>находится во взаимосвязи с дисциплиной</w:t>
      </w:r>
      <w:r w:rsidR="00900CC2">
        <w:rPr>
          <w:rFonts w:ascii="Times New Roman" w:eastAsia="MS Mincho" w:hAnsi="Times New Roman" w:cs="Times New Roman"/>
          <w:sz w:val="28"/>
          <w:szCs w:val="28"/>
          <w:lang w:eastAsia="ja-JP" w:bidi="ar-SA"/>
        </w:rPr>
        <w:t xml:space="preserve"> СГ</w:t>
      </w:r>
      <w:r>
        <w:rPr>
          <w:rFonts w:ascii="Times New Roman" w:eastAsia="MS Mincho" w:hAnsi="Times New Roman" w:cs="Times New Roman"/>
          <w:b/>
          <w:sz w:val="28"/>
          <w:szCs w:val="28"/>
          <w:lang w:eastAsia="ja-JP" w:bidi="ar-SA"/>
        </w:rPr>
        <w:t>.0</w:t>
      </w:r>
      <w:r w:rsidR="00900CC2">
        <w:rPr>
          <w:rFonts w:ascii="Times New Roman" w:eastAsia="MS Mincho" w:hAnsi="Times New Roman" w:cs="Times New Roman"/>
          <w:b/>
          <w:sz w:val="28"/>
          <w:szCs w:val="28"/>
          <w:lang w:eastAsia="ja-JP" w:bidi="ar-SA"/>
        </w:rPr>
        <w:t>4</w:t>
      </w:r>
      <w:r>
        <w:rPr>
          <w:rFonts w:ascii="Times New Roman" w:eastAsia="Times New Roman" w:hAnsi="Times New Roman" w:cs="Times New Roman"/>
          <w:b/>
          <w:sz w:val="28"/>
          <w:szCs w:val="28"/>
          <w:lang w:eastAsia="ru-RU" w:bidi="ar-SA"/>
        </w:rPr>
        <w:t xml:space="preserve"> Иностранный язык</w:t>
      </w:r>
      <w:r w:rsidR="00900CC2">
        <w:rPr>
          <w:rFonts w:ascii="Times New Roman" w:eastAsia="Times New Roman" w:hAnsi="Times New Roman" w:cs="Times New Roman"/>
          <w:b/>
          <w:sz w:val="28"/>
          <w:szCs w:val="28"/>
          <w:lang w:eastAsia="ru-RU" w:bidi="ar-SA"/>
        </w:rPr>
        <w:t xml:space="preserve"> в профессиональной деятельности</w:t>
      </w:r>
      <w:r>
        <w:rPr>
          <w:rFonts w:ascii="Times New Roman" w:eastAsia="MS Mincho" w:hAnsi="Times New Roman" w:cs="Times New Roman"/>
          <w:sz w:val="28"/>
          <w:szCs w:val="28"/>
          <w:lang w:eastAsia="ja-JP" w:bidi="ar-SA"/>
        </w:rPr>
        <w:t>.</w:t>
      </w:r>
    </w:p>
    <w:p w14:paraId="45E633DD" w14:textId="77777777" w:rsidR="007851A5" w:rsidRDefault="007851A5" w:rsidP="000760D0">
      <w:pPr>
        <w:widowControl w:val="0"/>
        <w:suppressAutoHyphens/>
        <w:ind w:right="57" w:firstLine="709"/>
        <w:jc w:val="both"/>
        <w:rPr>
          <w:rFonts w:ascii="Times New Roman" w:eastAsia="Times New Roman" w:hAnsi="Times New Roman" w:cs="Times New Roman"/>
          <w:color w:val="000000"/>
          <w:sz w:val="28"/>
          <w:szCs w:val="28"/>
          <w:shd w:val="clear" w:color="auto" w:fill="FFFFFF"/>
          <w:lang w:eastAsia="ru-RU" w:bidi="ar-SA"/>
        </w:rPr>
      </w:pPr>
    </w:p>
    <w:p w14:paraId="2B608006" w14:textId="77777777" w:rsidR="007851A5" w:rsidRDefault="000760D0" w:rsidP="000760D0">
      <w:pPr>
        <w:ind w:right="57" w:firstLine="709"/>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1.3. Цель и планируемые результаты освоения дисциплины</w:t>
      </w:r>
    </w:p>
    <w:p w14:paraId="301C3EBF" w14:textId="77777777" w:rsidR="007851A5" w:rsidRDefault="000760D0" w:rsidP="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r>
        <w:rPr>
          <w:rFonts w:ascii="Times New Roman" w:eastAsia="Times New Roman" w:hAnsi="Times New Roman" w:cs="Times New Roman"/>
          <w:sz w:val="28"/>
          <w:szCs w:val="28"/>
          <w:lang w:eastAsia="ru-RU" w:bidi="ar-SA"/>
        </w:rPr>
        <w:t xml:space="preserve">Содержание программы </w:t>
      </w:r>
      <w:r w:rsidR="003062DB" w:rsidRPr="002B5987">
        <w:rPr>
          <w:rFonts w:ascii="Times New Roman" w:eastAsia="Times New Roman" w:hAnsi="Times New Roman" w:cs="Times New Roman"/>
          <w:b/>
          <w:sz w:val="28"/>
          <w:szCs w:val="28"/>
          <w:lang w:eastAsia="ru-RU" w:bidi="ar-SA"/>
        </w:rPr>
        <w:t>ОУП.03</w:t>
      </w:r>
      <w:r w:rsidRPr="002B5987">
        <w:rPr>
          <w:rFonts w:ascii="Times New Roman" w:eastAsia="Times New Roman" w:hAnsi="Times New Roman" w:cs="Times New Roman"/>
          <w:b/>
          <w:sz w:val="28"/>
          <w:szCs w:val="28"/>
          <w:lang w:eastAsia="ru-RU" w:bidi="ar-SA"/>
        </w:rPr>
        <w:t>.</w:t>
      </w:r>
      <w:r>
        <w:rPr>
          <w:rFonts w:ascii="Times New Roman" w:eastAsia="Times New Roman" w:hAnsi="Times New Roman" w:cs="Times New Roman"/>
          <w:b/>
          <w:sz w:val="28"/>
          <w:szCs w:val="28"/>
          <w:lang w:eastAsia="ru-RU" w:bidi="ar-SA"/>
        </w:rPr>
        <w:t xml:space="preserve"> Иностранный язык </w:t>
      </w:r>
      <w:r>
        <w:rPr>
          <w:rFonts w:ascii="Times New Roman" w:eastAsia="Times New Roman" w:hAnsi="Times New Roman" w:cs="Times New Roman"/>
          <w:sz w:val="28"/>
          <w:szCs w:val="28"/>
          <w:lang w:eastAsia="ru-RU" w:bidi="ar-SA"/>
        </w:rPr>
        <w:t>направлено на достижение следующих</w:t>
      </w:r>
      <w:r>
        <w:rPr>
          <w:rFonts w:ascii="Times New Roman" w:eastAsia="Times New Roman" w:hAnsi="Times New Roman" w:cs="Times New Roman"/>
          <w:b/>
          <w:sz w:val="28"/>
          <w:szCs w:val="28"/>
          <w:lang w:eastAsia="ru-RU" w:bidi="ar-SA"/>
        </w:rPr>
        <w:t xml:space="preserve"> целей:</w:t>
      </w:r>
    </w:p>
    <w:p w14:paraId="469FF3B0" w14:textId="77777777"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14:paraId="015479AA" w14:textId="77777777"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14:paraId="20CC1041" w14:textId="77777777"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14:paraId="4F984882" w14:textId="77777777"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личности, способной и желающей участвовать в общении на межкультурном уровне;</w:t>
      </w:r>
    </w:p>
    <w:p w14:paraId="20227FBA" w14:textId="77777777" w:rsidR="007851A5"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уважительного отношения к другим культурам и социальным субкультурам.</w:t>
      </w:r>
    </w:p>
    <w:p w14:paraId="668AD24B" w14:textId="77777777" w:rsidR="007851A5" w:rsidRDefault="007851A5" w:rsidP="000760D0">
      <w:pPr>
        <w:tabs>
          <w:tab w:val="left" w:pos="560"/>
        </w:tabs>
        <w:ind w:right="57" w:firstLine="709"/>
        <w:jc w:val="both"/>
        <w:rPr>
          <w:rFonts w:ascii="Times New Roman" w:eastAsia="Times New Roman" w:hAnsi="Times New Roman" w:cs="Times New Roman"/>
          <w:sz w:val="28"/>
          <w:szCs w:val="28"/>
          <w:lang w:eastAsia="ru-RU" w:bidi="ar-SA"/>
        </w:rPr>
      </w:pPr>
    </w:p>
    <w:p w14:paraId="76B26B46" w14:textId="77777777" w:rsidR="007851A5" w:rsidRDefault="000760D0" w:rsidP="000760D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lastRenderedPageBreak/>
        <w:t>Программа предполагает изучение британского варианта английского языка (произношение, орфография, грамматика, стилистика) с включением материалов и страноведческой терминологии из американских и других англоязычных источников, демонстрирующих основные различия между существующими вариантами английского языка.</w:t>
      </w:r>
    </w:p>
    <w:p w14:paraId="35CA4914" w14:textId="77777777" w:rsidR="007851A5" w:rsidRDefault="000760D0" w:rsidP="00DE475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sidR="003062DB" w:rsidRPr="002B5987">
        <w:rPr>
          <w:rFonts w:ascii="Times New Roman" w:eastAsia="Times New Roman" w:hAnsi="Times New Roman" w:cs="Times New Roman"/>
          <w:b/>
          <w:sz w:val="28"/>
          <w:szCs w:val="28"/>
          <w:lang w:eastAsia="ru-RU" w:bidi="ar-SA"/>
        </w:rPr>
        <w:t>ОУП.03</w:t>
      </w:r>
      <w:r>
        <w:rPr>
          <w:rFonts w:ascii="Times New Roman" w:eastAsia="Times New Roman" w:hAnsi="Times New Roman" w:cs="Times New Roman"/>
          <w:b/>
          <w:sz w:val="28"/>
          <w:szCs w:val="28"/>
          <w:lang w:eastAsia="ru-RU" w:bidi="ar-SA"/>
        </w:rPr>
        <w:t xml:space="preserve">. Иностранный язык </w:t>
      </w:r>
      <w:r>
        <w:rPr>
          <w:rFonts w:ascii="Times New Roman" w:eastAsia="Times New Roman" w:hAnsi="Times New Roman" w:cs="Times New Roman"/>
          <w:sz w:val="28"/>
          <w:szCs w:val="28"/>
          <w:lang w:eastAsia="ru-RU" w:bidi="ar-SA"/>
        </w:rPr>
        <w:t>характеризуется:</w:t>
      </w:r>
    </w:p>
    <w:p w14:paraId="2C62466E" w14:textId="77777777" w:rsidR="007851A5" w:rsidRPr="00DF09E7"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14:paraId="5134AC59" w14:textId="77777777" w:rsidR="007851A5" w:rsidRPr="00DF09E7"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14:paraId="6CC4A99F" w14:textId="77777777" w:rsidR="007851A5"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proofErr w:type="spellStart"/>
      <w:r>
        <w:rPr>
          <w:rFonts w:ascii="Times New Roman" w:eastAsia="Times New Roman" w:hAnsi="Times New Roman" w:cs="Times New Roman"/>
          <w:sz w:val="28"/>
          <w:szCs w:val="28"/>
          <w:lang w:eastAsia="ru-RU" w:bidi="ar-SA"/>
        </w:rPr>
        <w:t>полифункциональностью</w:t>
      </w:r>
      <w:proofErr w:type="spellEnd"/>
      <w:r>
        <w:rPr>
          <w:rFonts w:ascii="Times New Roman" w:eastAsia="Times New Roman" w:hAnsi="Times New Roman" w:cs="Times New Roman"/>
          <w:sz w:val="28"/>
          <w:szCs w:val="28"/>
          <w:lang w:eastAsia="ru-RU" w:bidi="ar-SA"/>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14:paraId="4FAC2A0D" w14:textId="77777777" w:rsidR="007851A5" w:rsidRDefault="007851A5" w:rsidP="000760D0">
      <w:pPr>
        <w:ind w:right="57" w:firstLine="709"/>
        <w:rPr>
          <w:rFonts w:ascii="Times New Roman" w:eastAsia="Times New Roman" w:hAnsi="Times New Roman" w:cs="Times New Roman"/>
          <w:sz w:val="28"/>
          <w:szCs w:val="28"/>
          <w:lang w:eastAsia="ru-RU" w:bidi="ar-SA"/>
        </w:rPr>
      </w:pPr>
    </w:p>
    <w:p w14:paraId="1AD62724" w14:textId="77777777" w:rsidR="007851A5" w:rsidRDefault="000760D0" w:rsidP="00DF09E7">
      <w:pPr>
        <w:ind w:right="57" w:firstLine="709"/>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Содержание учебной дисциплины направлено на формирование различных видов компетенций:</w:t>
      </w:r>
    </w:p>
    <w:p w14:paraId="24A85191" w14:textId="77777777"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14:paraId="684DF812" w14:textId="77777777"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социолингвистической — совершенствование умений в основных видах речевой деятельности (аудировании,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14:paraId="1232C6EC" w14:textId="77777777"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студентов;</w:t>
      </w:r>
    </w:p>
    <w:p w14:paraId="4106134B" w14:textId="77777777"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14:paraId="211EE9A2" w14:textId="77777777" w:rsidR="007851A5"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социальной — развитие умения вступать в коммуникацию и поддерживать ее;</w:t>
      </w:r>
    </w:p>
    <w:p w14:paraId="39F5A6F8" w14:textId="77777777"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стратегической — совершенствование умения компенсировать недостаточность знания языка и опыта общения в иноязычной среде;</w:t>
      </w:r>
    </w:p>
    <w:p w14:paraId="20135E00" w14:textId="77777777" w:rsidR="00B900C0" w:rsidRPr="00B900C0" w:rsidRDefault="000760D0" w:rsidP="00B900C0">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sectPr w:rsidR="00B900C0" w:rsidRPr="00B900C0" w:rsidSect="00B900C0">
          <w:footerReference w:type="default" r:id="rId9"/>
          <w:footerReference w:type="first" r:id="rId10"/>
          <w:footnotePr>
            <w:numStart w:val="2"/>
          </w:footnotePr>
          <w:pgSz w:w="11900" w:h="16840"/>
          <w:pgMar w:top="1349" w:right="1270" w:bottom="454" w:left="1673" w:header="0" w:footer="6" w:gutter="0"/>
          <w:cols w:space="720"/>
          <w:noEndnote/>
          <w:titlePg/>
          <w:docGrid w:linePitch="360"/>
        </w:sectPr>
      </w:pPr>
      <w:r>
        <w:rPr>
          <w:rFonts w:ascii="Times New Roman" w:eastAsia="Times New Roman" w:hAnsi="Times New Roman" w:cs="Times New Roman"/>
          <w:sz w:val="28"/>
          <w:szCs w:val="28"/>
          <w:lang w:eastAsia="ru-RU" w:bidi="ar-SA"/>
        </w:rPr>
        <w:lastRenderedPageBreak/>
        <w:t xml:space="preserve">предметной — развитие умения использовать знания и навыки, </w:t>
      </w:r>
      <w:r w:rsidRPr="00DE4750">
        <w:rPr>
          <w:rFonts w:ascii="Times New Roman" w:eastAsia="Times New Roman" w:hAnsi="Times New Roman" w:cs="Times New Roman"/>
          <w:sz w:val="28"/>
          <w:szCs w:val="28"/>
          <w:lang w:eastAsia="ru-RU" w:bidi="ar-SA"/>
        </w:rPr>
        <w:t xml:space="preserve">формируемые в рамках дисциплины </w:t>
      </w:r>
      <w:r w:rsidR="003062DB" w:rsidRPr="002B5987">
        <w:rPr>
          <w:rFonts w:ascii="Times New Roman" w:eastAsia="Times New Roman" w:hAnsi="Times New Roman" w:cs="Times New Roman"/>
          <w:b/>
          <w:sz w:val="28"/>
          <w:szCs w:val="28"/>
          <w:lang w:eastAsia="ru-RU" w:bidi="ar-SA"/>
        </w:rPr>
        <w:t>ОУП.03</w:t>
      </w:r>
      <w:r w:rsidR="003062DB" w:rsidRPr="00DE4750">
        <w:rPr>
          <w:rFonts w:ascii="Times New Roman" w:eastAsia="Times New Roman" w:hAnsi="Times New Roman" w:cs="Times New Roman"/>
          <w:b/>
          <w:sz w:val="28"/>
          <w:szCs w:val="28"/>
          <w:lang w:eastAsia="ru-RU" w:bidi="ar-SA"/>
        </w:rPr>
        <w:t xml:space="preserve"> </w:t>
      </w:r>
      <w:r w:rsidRPr="00DE4750">
        <w:rPr>
          <w:rFonts w:ascii="Times New Roman" w:eastAsia="Times New Roman" w:hAnsi="Times New Roman" w:cs="Times New Roman"/>
          <w:b/>
          <w:sz w:val="28"/>
          <w:szCs w:val="28"/>
          <w:lang w:eastAsia="ru-RU" w:bidi="ar-SA"/>
        </w:rPr>
        <w:t>Иностранный язык</w:t>
      </w:r>
      <w:bookmarkStart w:id="2" w:name="bookmark18"/>
      <w:r w:rsidR="00B900C0">
        <w:rPr>
          <w:rFonts w:ascii="Times New Roman" w:eastAsia="Times New Roman" w:hAnsi="Times New Roman" w:cs="Times New Roman"/>
          <w:sz w:val="28"/>
          <w:szCs w:val="28"/>
          <w:lang w:eastAsia="ru-RU" w:bidi="ar-SA"/>
        </w:rPr>
        <w:t>, для решения</w:t>
      </w:r>
      <w:r w:rsidR="00221046">
        <w:rPr>
          <w:rFonts w:ascii="Times New Roman" w:eastAsia="Times New Roman" w:hAnsi="Times New Roman" w:cs="Times New Roman"/>
          <w:sz w:val="28"/>
          <w:szCs w:val="28"/>
          <w:lang w:eastAsia="ru-RU" w:bidi="ar-SA"/>
        </w:rPr>
        <w:t xml:space="preserve"> различных пробле</w:t>
      </w:r>
      <w:r w:rsidR="00DC4808">
        <w:rPr>
          <w:rFonts w:ascii="Times New Roman" w:eastAsia="Times New Roman" w:hAnsi="Times New Roman" w:cs="Times New Roman"/>
          <w:sz w:val="28"/>
          <w:szCs w:val="28"/>
          <w:lang w:eastAsia="ru-RU" w:bidi="ar-SA"/>
        </w:rPr>
        <w:t>м</w:t>
      </w:r>
    </w:p>
    <w:p w14:paraId="2209DAAD" w14:textId="77777777" w:rsidR="00DF09E7" w:rsidRPr="002B5987" w:rsidRDefault="00320E2C" w:rsidP="00DF09E7">
      <w:pPr>
        <w:pStyle w:val="22"/>
        <w:keepNext/>
        <w:keepLines/>
        <w:tabs>
          <w:tab w:val="left" w:pos="867"/>
        </w:tabs>
        <w:spacing w:after="0" w:line="262" w:lineRule="auto"/>
        <w:jc w:val="both"/>
        <w:rPr>
          <w:rFonts w:ascii="Times New Roman" w:hAnsi="Times New Roman" w:cs="Times New Roman"/>
        </w:rPr>
      </w:pPr>
      <w:r w:rsidRPr="002B5987">
        <w:rPr>
          <w:rFonts w:ascii="Times New Roman" w:hAnsi="Times New Roman" w:cs="Times New Roman"/>
          <w:color w:val="000000"/>
          <w:sz w:val="24"/>
          <w:szCs w:val="24"/>
          <w:lang w:eastAsia="ru-RU" w:bidi="ru-RU"/>
        </w:rPr>
        <w:lastRenderedPageBreak/>
        <w:t xml:space="preserve">1.3.1. </w:t>
      </w:r>
      <w:r w:rsidR="00DF09E7" w:rsidRPr="002B5987">
        <w:rPr>
          <w:rFonts w:ascii="Times New Roman" w:hAnsi="Times New Roman" w:cs="Times New Roman"/>
          <w:color w:val="000000"/>
          <w:sz w:val="24"/>
          <w:szCs w:val="24"/>
          <w:lang w:eastAsia="ru-RU" w:bidi="ru-RU"/>
        </w:rPr>
        <w:t>Планируемые результаты освоения общеобразовательной дисциплины в соответствии с ФГОС СПО и на основе ФГОС С</w:t>
      </w:r>
      <w:bookmarkEnd w:id="2"/>
      <w:r w:rsidRPr="002B5987">
        <w:rPr>
          <w:rFonts w:ascii="Times New Roman" w:hAnsi="Times New Roman" w:cs="Times New Roman"/>
          <w:color w:val="000000"/>
          <w:sz w:val="24"/>
          <w:szCs w:val="24"/>
          <w:lang w:eastAsia="ru-RU" w:bidi="ru-RU"/>
        </w:rPr>
        <w:t>ОО</w:t>
      </w:r>
    </w:p>
    <w:p w14:paraId="6F16ECEC" w14:textId="77777777" w:rsidR="00DF09E7" w:rsidRPr="00B207D0" w:rsidRDefault="00DF09E7" w:rsidP="00B900C0">
      <w:pPr>
        <w:pStyle w:val="14"/>
        <w:spacing w:after="180" w:line="262" w:lineRule="auto"/>
        <w:ind w:firstLine="700"/>
        <w:jc w:val="both"/>
        <w:rPr>
          <w:rFonts w:ascii="Times New Roman" w:hAnsi="Times New Roman" w:cs="Times New Roman"/>
          <w:color w:val="000000"/>
          <w:sz w:val="28"/>
          <w:szCs w:val="28"/>
          <w:lang w:eastAsia="ru-RU" w:bidi="ru-RU"/>
        </w:rPr>
      </w:pPr>
      <w:r w:rsidRPr="002B5987">
        <w:rPr>
          <w:rFonts w:ascii="Times New Roman" w:hAnsi="Times New Roman" w:cs="Times New Roman"/>
          <w:color w:val="000000"/>
          <w:sz w:val="28"/>
          <w:szCs w:val="28"/>
          <w:lang w:eastAsia="ru-RU" w:bidi="ru-RU"/>
        </w:rPr>
        <w:t xml:space="preserve">Особое значение дисциплина имеет при формировании и развитии ОК </w:t>
      </w:r>
    </w:p>
    <w:tbl>
      <w:tblPr>
        <w:tblStyle w:val="afc"/>
        <w:tblW w:w="15730" w:type="dxa"/>
        <w:tblLook w:val="04A0" w:firstRow="1" w:lastRow="0" w:firstColumn="1" w:lastColumn="0" w:noHBand="0" w:noVBand="1"/>
      </w:tblPr>
      <w:tblGrid>
        <w:gridCol w:w="2972"/>
        <w:gridCol w:w="5387"/>
        <w:gridCol w:w="7371"/>
      </w:tblGrid>
      <w:tr w:rsidR="007B3B28" w:rsidRPr="00B207D0" w14:paraId="5BC67B58" w14:textId="77777777" w:rsidTr="00221046">
        <w:tc>
          <w:tcPr>
            <w:tcW w:w="2972" w:type="dxa"/>
            <w:tcBorders>
              <w:bottom w:val="nil"/>
            </w:tcBorders>
          </w:tcPr>
          <w:p w14:paraId="5D8BFDE9" w14:textId="77777777" w:rsidR="007B3B28" w:rsidRPr="00B207D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Код и наименование формируемых компетенций</w:t>
            </w:r>
          </w:p>
        </w:tc>
        <w:tc>
          <w:tcPr>
            <w:tcW w:w="5387" w:type="dxa"/>
            <w:tcBorders>
              <w:right w:val="nil"/>
            </w:tcBorders>
          </w:tcPr>
          <w:p w14:paraId="5E98CE4D" w14:textId="77777777" w:rsidR="007B3B28" w:rsidRPr="00B207D0" w:rsidRDefault="007B3B28" w:rsidP="007B3B28">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 xml:space="preserve">Планируемые результаты освоения </w:t>
            </w:r>
          </w:p>
        </w:tc>
        <w:tc>
          <w:tcPr>
            <w:tcW w:w="7371" w:type="dxa"/>
            <w:tcBorders>
              <w:left w:val="nil"/>
            </w:tcBorders>
          </w:tcPr>
          <w:p w14:paraId="272F4713" w14:textId="77777777" w:rsidR="007B3B28" w:rsidRPr="00B207D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дисциплины</w:t>
            </w:r>
          </w:p>
        </w:tc>
      </w:tr>
      <w:tr w:rsidR="007B3B28" w:rsidRPr="00B207D0" w14:paraId="7C9D7D01" w14:textId="77777777" w:rsidTr="00221046">
        <w:tc>
          <w:tcPr>
            <w:tcW w:w="2972" w:type="dxa"/>
            <w:tcBorders>
              <w:top w:val="nil"/>
            </w:tcBorders>
          </w:tcPr>
          <w:p w14:paraId="6876B7D5" w14:textId="77777777" w:rsidR="007B3B28" w:rsidRPr="00B207D0" w:rsidRDefault="007B3B28" w:rsidP="00B900C0">
            <w:pPr>
              <w:pStyle w:val="14"/>
              <w:spacing w:after="180" w:line="262" w:lineRule="auto"/>
              <w:jc w:val="both"/>
              <w:rPr>
                <w:rFonts w:ascii="Times New Roman" w:hAnsi="Times New Roman" w:cs="Times New Roman"/>
                <w:b/>
                <w:bCs/>
                <w:color w:val="000000"/>
                <w:lang w:eastAsia="ru-RU" w:bidi="ru-RU"/>
              </w:rPr>
            </w:pPr>
          </w:p>
        </w:tc>
        <w:tc>
          <w:tcPr>
            <w:tcW w:w="5387" w:type="dxa"/>
          </w:tcPr>
          <w:p w14:paraId="2D77508E" w14:textId="77777777" w:rsidR="007B3B28" w:rsidRPr="00B207D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Общие</w:t>
            </w:r>
          </w:p>
        </w:tc>
        <w:tc>
          <w:tcPr>
            <w:tcW w:w="7371" w:type="dxa"/>
          </w:tcPr>
          <w:p w14:paraId="555A19D2" w14:textId="77777777" w:rsidR="007B3B28" w:rsidRPr="00B207D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Дисциплинарные</w:t>
            </w:r>
            <w:r w:rsidRPr="00B207D0">
              <w:rPr>
                <w:rFonts w:ascii="Times New Roman" w:hAnsi="Times New Roman" w:cs="Times New Roman"/>
                <w:b/>
                <w:bCs/>
                <w:color w:val="000000"/>
                <w:vertAlign w:val="superscript"/>
                <w:lang w:eastAsia="ru-RU" w:bidi="ru-RU"/>
              </w:rPr>
              <w:t>1</w:t>
            </w:r>
          </w:p>
        </w:tc>
      </w:tr>
      <w:tr w:rsidR="007B3B28" w:rsidRPr="00B207D0" w14:paraId="3033D5AF" w14:textId="77777777" w:rsidTr="00221046">
        <w:tc>
          <w:tcPr>
            <w:tcW w:w="2972" w:type="dxa"/>
          </w:tcPr>
          <w:p w14:paraId="40D188E6" w14:textId="77777777" w:rsidR="007B3B28" w:rsidRDefault="007B3B28" w:rsidP="00B900C0">
            <w:pPr>
              <w:pStyle w:val="14"/>
              <w:spacing w:after="180" w:line="262" w:lineRule="auto"/>
              <w:jc w:val="both"/>
              <w:rPr>
                <w:rFonts w:ascii="Times New Roman" w:hAnsi="Times New Roman" w:cs="Times New Roman"/>
                <w:color w:val="000000"/>
                <w:sz w:val="24"/>
                <w:szCs w:val="24"/>
                <w:lang w:eastAsia="ru-RU" w:bidi="ru-RU"/>
              </w:rPr>
            </w:pPr>
            <w:r w:rsidRPr="002B5987">
              <w:rPr>
                <w:rFonts w:ascii="Times New Roman" w:hAnsi="Times New Roman" w:cs="Times New Roman"/>
                <w:color w:val="000000"/>
                <w:sz w:val="24"/>
                <w:szCs w:val="24"/>
                <w:lang w:eastAsia="ru-RU" w:bidi="ru-RU"/>
              </w:rPr>
              <w:t>ОК 01. Выбирать способы решения задач профессиональной деятельности применительно к различным контекстам</w:t>
            </w:r>
          </w:p>
          <w:p w14:paraId="417DAB02" w14:textId="77777777" w:rsidR="00320E2C" w:rsidRDefault="00320E2C" w:rsidP="00B900C0">
            <w:pPr>
              <w:pStyle w:val="14"/>
              <w:spacing w:after="180" w:line="262" w:lineRule="auto"/>
              <w:jc w:val="both"/>
              <w:rPr>
                <w:rFonts w:ascii="Times New Roman" w:hAnsi="Times New Roman" w:cs="Times New Roman"/>
                <w:color w:val="000000"/>
                <w:sz w:val="24"/>
                <w:szCs w:val="24"/>
                <w:lang w:eastAsia="ru-RU" w:bidi="ru-RU"/>
              </w:rPr>
            </w:pPr>
          </w:p>
          <w:p w14:paraId="0D164232" w14:textId="77777777" w:rsidR="00320E2C" w:rsidRDefault="00320E2C" w:rsidP="00B900C0">
            <w:pPr>
              <w:pStyle w:val="14"/>
              <w:spacing w:after="180" w:line="262" w:lineRule="auto"/>
              <w:jc w:val="both"/>
              <w:rPr>
                <w:rFonts w:ascii="Times New Roman" w:hAnsi="Times New Roman" w:cs="Times New Roman"/>
                <w:color w:val="000000"/>
                <w:sz w:val="24"/>
                <w:szCs w:val="24"/>
                <w:lang w:eastAsia="ru-RU" w:bidi="ru-RU"/>
              </w:rPr>
            </w:pPr>
          </w:p>
          <w:p w14:paraId="29F6432B" w14:textId="77777777" w:rsidR="00320E2C" w:rsidRPr="00B207D0" w:rsidRDefault="00320E2C" w:rsidP="00B900C0">
            <w:pPr>
              <w:pStyle w:val="14"/>
              <w:spacing w:after="180" w:line="262" w:lineRule="auto"/>
              <w:jc w:val="both"/>
              <w:rPr>
                <w:rFonts w:ascii="Times New Roman" w:hAnsi="Times New Roman" w:cs="Times New Roman"/>
                <w:color w:val="000000"/>
                <w:sz w:val="28"/>
                <w:szCs w:val="28"/>
                <w:lang w:eastAsia="ru-RU" w:bidi="ru-RU"/>
              </w:rPr>
            </w:pPr>
          </w:p>
        </w:tc>
        <w:tc>
          <w:tcPr>
            <w:tcW w:w="5387" w:type="dxa"/>
          </w:tcPr>
          <w:p w14:paraId="677B9BA4" w14:textId="77777777" w:rsidR="007B3B28" w:rsidRPr="00B207D0" w:rsidRDefault="007B3B28" w:rsidP="007B3B28">
            <w:pPr>
              <w:pStyle w:val="afb"/>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В части трудового воспитания:</w:t>
            </w:r>
          </w:p>
          <w:p w14:paraId="0C0EC650" w14:textId="77777777" w:rsidR="007B3B28" w:rsidRPr="00B207D0" w:rsidRDefault="007B3B28" w:rsidP="00C0638F">
            <w:pPr>
              <w:pStyle w:val="afb"/>
              <w:numPr>
                <w:ilvl w:val="0"/>
                <w:numId w:val="12"/>
              </w:numPr>
              <w:tabs>
                <w:tab w:val="left" w:pos="139"/>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готовность к труду, осознание ценности мастерства, трудолюбие;</w:t>
            </w:r>
          </w:p>
          <w:p w14:paraId="2DDA9579" w14:textId="77777777" w:rsidR="007B3B28" w:rsidRPr="00B207D0" w:rsidRDefault="007B3B28" w:rsidP="00C0638F">
            <w:pPr>
              <w:pStyle w:val="afb"/>
              <w:numPr>
                <w:ilvl w:val="0"/>
                <w:numId w:val="12"/>
              </w:numPr>
              <w:tabs>
                <w:tab w:val="left" w:pos="139"/>
                <w:tab w:val="left" w:pos="2590"/>
                <w:tab w:val="left" w:pos="3593"/>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готовность к активной деятельности технологической</w:t>
            </w:r>
            <w:r w:rsidRPr="00B207D0">
              <w:rPr>
                <w:rFonts w:ascii="Times New Roman" w:hAnsi="Times New Roman" w:cs="Times New Roman"/>
                <w:color w:val="000000"/>
                <w:sz w:val="24"/>
                <w:szCs w:val="24"/>
                <w:lang w:eastAsia="ru-RU" w:bidi="ru-RU"/>
              </w:rPr>
              <w:tab/>
              <w:t>и</w:t>
            </w:r>
            <w:r w:rsidRPr="00B207D0">
              <w:rPr>
                <w:rFonts w:ascii="Times New Roman" w:hAnsi="Times New Roman" w:cs="Times New Roman"/>
                <w:color w:val="000000"/>
                <w:sz w:val="24"/>
                <w:szCs w:val="24"/>
                <w:lang w:eastAsia="ru-RU" w:bidi="ru-RU"/>
              </w:rPr>
              <w:tab/>
              <w:t>социальной</w:t>
            </w:r>
          </w:p>
          <w:p w14:paraId="35A51574" w14:textId="77777777" w:rsidR="007B3B28" w:rsidRPr="00B207D0" w:rsidRDefault="007B3B28" w:rsidP="007B3B28">
            <w:pPr>
              <w:pStyle w:val="afb"/>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направленности, способность инициировать, планировать и самостоятельно выполнять такую деятельность;</w:t>
            </w:r>
          </w:p>
          <w:p w14:paraId="1934DC75" w14:textId="77777777" w:rsidR="007B3B28" w:rsidRPr="00B207D0" w:rsidRDefault="007B3B28" w:rsidP="00C0638F">
            <w:pPr>
              <w:pStyle w:val="afb"/>
              <w:numPr>
                <w:ilvl w:val="0"/>
                <w:numId w:val="12"/>
              </w:numPr>
              <w:tabs>
                <w:tab w:val="left" w:pos="139"/>
                <w:tab w:val="left" w:pos="1548"/>
                <w:tab w:val="left" w:pos="2278"/>
                <w:tab w:val="left" w:pos="3996"/>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интерес</w:t>
            </w:r>
            <w:r w:rsidRPr="00B207D0">
              <w:rPr>
                <w:rFonts w:ascii="Times New Roman" w:hAnsi="Times New Roman" w:cs="Times New Roman"/>
                <w:color w:val="000000"/>
                <w:sz w:val="24"/>
                <w:szCs w:val="24"/>
                <w:lang w:eastAsia="ru-RU" w:bidi="ru-RU"/>
              </w:rPr>
              <w:tab/>
              <w:t>к</w:t>
            </w:r>
            <w:r w:rsidRPr="00B207D0">
              <w:rPr>
                <w:rFonts w:ascii="Times New Roman" w:hAnsi="Times New Roman" w:cs="Times New Roman"/>
                <w:color w:val="000000"/>
                <w:sz w:val="24"/>
                <w:szCs w:val="24"/>
                <w:lang w:eastAsia="ru-RU" w:bidi="ru-RU"/>
              </w:rPr>
              <w:tab/>
              <w:t>различным</w:t>
            </w:r>
            <w:r w:rsidRPr="00B207D0">
              <w:rPr>
                <w:rFonts w:ascii="Times New Roman" w:hAnsi="Times New Roman" w:cs="Times New Roman"/>
                <w:color w:val="000000"/>
                <w:sz w:val="24"/>
                <w:szCs w:val="24"/>
                <w:lang w:eastAsia="ru-RU" w:bidi="ru-RU"/>
              </w:rPr>
              <w:tab/>
              <w:t>сферам</w:t>
            </w:r>
          </w:p>
          <w:p w14:paraId="1BFA3BC3" w14:textId="77777777" w:rsidR="007B3B28" w:rsidRPr="00B207D0" w:rsidRDefault="007B3B28" w:rsidP="007B3B28">
            <w:pPr>
              <w:pStyle w:val="afb"/>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профессиональной деятельности,</w:t>
            </w:r>
          </w:p>
          <w:p w14:paraId="69D377B6" w14:textId="77777777" w:rsidR="007B3B28" w:rsidRPr="00B207D0" w:rsidRDefault="007B3B28" w:rsidP="007B3B28">
            <w:pPr>
              <w:pStyle w:val="afb"/>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70A47315" w14:textId="77777777" w:rsidR="007B3B28" w:rsidRPr="00B207D0" w:rsidRDefault="007B3B28" w:rsidP="007B3B28">
            <w:pPr>
              <w:pStyle w:val="afb"/>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а) базовые логические действия:</w:t>
            </w:r>
          </w:p>
          <w:p w14:paraId="6FDFD108" w14:textId="77777777" w:rsidR="007B3B28" w:rsidRPr="00B207D0" w:rsidRDefault="007B3B28" w:rsidP="00C0638F">
            <w:pPr>
              <w:pStyle w:val="afb"/>
              <w:numPr>
                <w:ilvl w:val="0"/>
                <w:numId w:val="13"/>
              </w:numPr>
              <w:tabs>
                <w:tab w:val="left" w:pos="134"/>
                <w:tab w:val="left" w:pos="2388"/>
                <w:tab w:val="left" w:pos="4620"/>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самостоятельно</w:t>
            </w:r>
            <w:r w:rsidRPr="00B207D0">
              <w:rPr>
                <w:rFonts w:ascii="Times New Roman" w:hAnsi="Times New Roman" w:cs="Times New Roman"/>
                <w:color w:val="000000"/>
                <w:sz w:val="24"/>
                <w:szCs w:val="24"/>
                <w:lang w:eastAsia="ru-RU" w:bidi="ru-RU"/>
              </w:rPr>
              <w:tab/>
              <w:t>формулировать</w:t>
            </w:r>
            <w:r w:rsidRPr="00B207D0">
              <w:rPr>
                <w:rFonts w:ascii="Times New Roman" w:hAnsi="Times New Roman" w:cs="Times New Roman"/>
                <w:color w:val="000000"/>
                <w:sz w:val="24"/>
                <w:szCs w:val="24"/>
                <w:lang w:eastAsia="ru-RU" w:bidi="ru-RU"/>
              </w:rPr>
              <w:tab/>
              <w:t>и</w:t>
            </w:r>
          </w:p>
          <w:p w14:paraId="78630907" w14:textId="77777777" w:rsidR="007B3B28" w:rsidRPr="00B207D0" w:rsidRDefault="007B3B28" w:rsidP="007B3B28">
            <w:pPr>
              <w:pStyle w:val="afb"/>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актуализировать проблему, рассматривать ее всесторонне;</w:t>
            </w:r>
          </w:p>
          <w:p w14:paraId="0A5E4BC1" w14:textId="77777777" w:rsidR="007B3B28" w:rsidRPr="00B207D0" w:rsidRDefault="007B3B28" w:rsidP="00C0638F">
            <w:pPr>
              <w:pStyle w:val="afb"/>
              <w:numPr>
                <w:ilvl w:val="0"/>
                <w:numId w:val="13"/>
              </w:numPr>
              <w:tabs>
                <w:tab w:val="left" w:pos="134"/>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устанавливать существенный признак или основания для сравнения, классификации и обобщения;</w:t>
            </w:r>
          </w:p>
          <w:p w14:paraId="5E8CE87A" w14:textId="77777777" w:rsidR="007B3B28" w:rsidRPr="00B207D0" w:rsidRDefault="007B3B28" w:rsidP="007B3B28">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color w:val="000000"/>
                <w:sz w:val="24"/>
                <w:szCs w:val="24"/>
                <w:lang w:eastAsia="ru-RU" w:bidi="ru-RU"/>
              </w:rPr>
              <w:t>определять цели деятельности, задавать</w:t>
            </w:r>
          </w:p>
        </w:tc>
        <w:tc>
          <w:tcPr>
            <w:tcW w:w="7371" w:type="dxa"/>
          </w:tcPr>
          <w:p w14:paraId="5EBF8774" w14:textId="77777777" w:rsidR="007B3B28" w:rsidRPr="00B207D0" w:rsidRDefault="007B3B28" w:rsidP="00C0638F">
            <w:pPr>
              <w:pStyle w:val="afb"/>
              <w:numPr>
                <w:ilvl w:val="0"/>
                <w:numId w:val="14"/>
              </w:numPr>
              <w:tabs>
                <w:tab w:val="left" w:pos="158"/>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74BC65FF" w14:textId="77777777" w:rsidR="007B3B28" w:rsidRPr="00B207D0" w:rsidRDefault="007B3B28" w:rsidP="00C0638F">
            <w:pPr>
              <w:pStyle w:val="afb"/>
              <w:numPr>
                <w:ilvl w:val="0"/>
                <w:numId w:val="14"/>
              </w:numPr>
              <w:tabs>
                <w:tab w:val="left" w:pos="158"/>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AA1E750" w14:textId="77777777" w:rsidR="007B3B28" w:rsidRPr="00B207D0" w:rsidRDefault="007B3B28" w:rsidP="007B3B28">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color w:val="000000"/>
                <w:sz w:val="24"/>
                <w:szCs w:val="24"/>
                <w:lang w:eastAsia="ru-RU" w:bidi="ru-RU"/>
              </w:rPr>
              <w:t>создавать устные связные монологические высказывания (описание/характеристика, повествование/сообщение) с изложением</w:t>
            </w:r>
          </w:p>
        </w:tc>
      </w:tr>
    </w:tbl>
    <w:tbl>
      <w:tblPr>
        <w:tblpPr w:leftFromText="180" w:rightFromText="180" w:horzAnchor="margin" w:tblpY="-842"/>
        <w:tblOverlap w:val="never"/>
        <w:tblW w:w="15769" w:type="dxa"/>
        <w:tblLayout w:type="fixed"/>
        <w:tblCellMar>
          <w:left w:w="10" w:type="dxa"/>
          <w:right w:w="10" w:type="dxa"/>
        </w:tblCellMar>
        <w:tblLook w:val="04A0" w:firstRow="1" w:lastRow="0" w:firstColumn="1" w:lastColumn="0" w:noHBand="0" w:noVBand="1"/>
      </w:tblPr>
      <w:tblGrid>
        <w:gridCol w:w="2972"/>
        <w:gridCol w:w="5387"/>
        <w:gridCol w:w="7410"/>
      </w:tblGrid>
      <w:tr w:rsidR="00DF09E7" w:rsidRPr="00D20A4E" w14:paraId="07C21A96" w14:textId="77777777" w:rsidTr="00B522A7">
        <w:trPr>
          <w:trHeight w:hRule="exact" w:val="9919"/>
        </w:trPr>
        <w:tc>
          <w:tcPr>
            <w:tcW w:w="2972" w:type="dxa"/>
            <w:tcBorders>
              <w:top w:val="single" w:sz="4" w:space="0" w:color="auto"/>
              <w:left w:val="single" w:sz="4" w:space="0" w:color="auto"/>
              <w:bottom w:val="single" w:sz="4" w:space="0" w:color="auto"/>
            </w:tcBorders>
            <w:shd w:val="clear" w:color="auto" w:fill="auto"/>
          </w:tcPr>
          <w:p w14:paraId="4F996A86" w14:textId="77777777" w:rsidR="00DF09E7" w:rsidRPr="00D20A4E" w:rsidRDefault="00DF09E7" w:rsidP="00416554">
            <w:pPr>
              <w:rPr>
                <w:rFonts w:ascii="Times New Roman" w:hAnsi="Times New Roman" w:cs="Times New Roman"/>
              </w:rPr>
            </w:pPr>
          </w:p>
        </w:tc>
        <w:tc>
          <w:tcPr>
            <w:tcW w:w="5387" w:type="dxa"/>
            <w:tcBorders>
              <w:top w:val="single" w:sz="4" w:space="0" w:color="auto"/>
              <w:left w:val="single" w:sz="4" w:space="0" w:color="auto"/>
              <w:bottom w:val="single" w:sz="4" w:space="0" w:color="auto"/>
            </w:tcBorders>
            <w:shd w:val="clear" w:color="auto" w:fill="auto"/>
          </w:tcPr>
          <w:p w14:paraId="4B986940" w14:textId="77777777" w:rsidR="00DF09E7" w:rsidRPr="00D20A4E" w:rsidRDefault="00DF09E7" w:rsidP="00C0638F">
            <w:pPr>
              <w:pStyle w:val="afb"/>
              <w:numPr>
                <w:ilvl w:val="0"/>
                <w:numId w:val="15"/>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14:paraId="310A9C89" w14:textId="77777777" w:rsidR="00DF09E7" w:rsidRPr="00D20A4E" w:rsidRDefault="00DF09E7" w:rsidP="00C0638F">
            <w:pPr>
              <w:pStyle w:val="afb"/>
              <w:numPr>
                <w:ilvl w:val="0"/>
                <w:numId w:val="15"/>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креативное мышление при решении жизненных проблем</w:t>
            </w:r>
          </w:p>
          <w:p w14:paraId="7F23F6E7" w14:textId="77777777" w:rsidR="00DF09E7" w:rsidRPr="00D20A4E" w:rsidRDefault="00DF09E7" w:rsidP="00B522A7">
            <w:pPr>
              <w:pStyle w:val="afb"/>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14:paraId="21C3F288" w14:textId="77777777" w:rsidR="00DF09E7" w:rsidRPr="00D20A4E" w:rsidRDefault="00DF09E7" w:rsidP="00C0638F">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учебно-исследовательской и проектной деятельности, навыками разрешения проблем;</w:t>
            </w:r>
          </w:p>
          <w:p w14:paraId="753C138F" w14:textId="77777777" w:rsidR="00DF09E7" w:rsidRPr="00D20A4E" w:rsidRDefault="00DF09E7" w:rsidP="00C0638F">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1CC75215" w14:textId="77777777" w:rsidR="00DF09E7" w:rsidRPr="00D20A4E" w:rsidRDefault="00DF09E7" w:rsidP="00C0638F">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5A4B04B" w14:textId="77777777" w:rsidR="00DF09E7" w:rsidRPr="00D20A4E" w:rsidRDefault="00DF09E7" w:rsidP="00C0638F">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уметь переносить знания в познавательную и практическую области жизнедеятельности;</w:t>
            </w:r>
          </w:p>
          <w:p w14:paraId="3A0BFDB8" w14:textId="77777777" w:rsidR="00DF09E7" w:rsidRPr="00D20A4E" w:rsidRDefault="00DF09E7" w:rsidP="00C0638F">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интегрировать знания из разных предметных областей;</w:t>
            </w:r>
          </w:p>
          <w:p w14:paraId="791158D4" w14:textId="77777777" w:rsidR="00DF09E7" w:rsidRPr="00D20A4E" w:rsidRDefault="00DF09E7" w:rsidP="00C0638F">
            <w:pPr>
              <w:pStyle w:val="afb"/>
              <w:numPr>
                <w:ilvl w:val="0"/>
                <w:numId w:val="16"/>
              </w:numPr>
              <w:tabs>
                <w:tab w:val="left" w:pos="132"/>
                <w:tab w:val="left" w:pos="163"/>
                <w:tab w:val="left" w:pos="391"/>
                <w:tab w:val="left" w:pos="1771"/>
                <w:tab w:val="left" w:pos="2690"/>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выдвигать</w:t>
            </w:r>
            <w:r w:rsidRPr="00D20A4E">
              <w:rPr>
                <w:rFonts w:ascii="Times New Roman" w:hAnsi="Times New Roman" w:cs="Times New Roman"/>
                <w:color w:val="000000"/>
                <w:sz w:val="24"/>
                <w:szCs w:val="24"/>
                <w:lang w:eastAsia="ru-RU" w:bidi="ru-RU"/>
              </w:rPr>
              <w:tab/>
              <w:t>новые</w:t>
            </w:r>
            <w:r w:rsidRPr="00D20A4E">
              <w:rPr>
                <w:rFonts w:ascii="Times New Roman" w:hAnsi="Times New Roman" w:cs="Times New Roman"/>
                <w:color w:val="000000"/>
                <w:sz w:val="24"/>
                <w:szCs w:val="24"/>
                <w:lang w:eastAsia="ru-RU" w:bidi="ru-RU"/>
              </w:rPr>
              <w:tab/>
              <w:t>идеи, предлагать</w:t>
            </w:r>
          </w:p>
          <w:p w14:paraId="2989A6D1" w14:textId="77777777" w:rsidR="00DF09E7" w:rsidRPr="00D20A4E" w:rsidRDefault="00DF09E7" w:rsidP="00B522A7">
            <w:pPr>
              <w:pStyle w:val="afb"/>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оригинальные подходы и решения;</w:t>
            </w:r>
          </w:p>
          <w:p w14:paraId="20D165B0" w14:textId="77777777" w:rsidR="00DF09E7" w:rsidRPr="00D20A4E" w:rsidRDefault="00DF09E7" w:rsidP="00B522A7">
            <w:pPr>
              <w:pStyle w:val="afb"/>
              <w:tabs>
                <w:tab w:val="left" w:pos="132"/>
                <w:tab w:val="left" w:pos="389"/>
                <w:tab w:val="left" w:pos="2688"/>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w:t>
            </w:r>
            <w:r w:rsidRPr="00D20A4E">
              <w:rPr>
                <w:rFonts w:ascii="Times New Roman" w:hAnsi="Times New Roman" w:cs="Times New Roman"/>
                <w:color w:val="000000"/>
                <w:sz w:val="24"/>
                <w:szCs w:val="24"/>
                <w:lang w:eastAsia="ru-RU" w:bidi="ru-RU"/>
              </w:rPr>
              <w:tab/>
              <w:t>способность их</w:t>
            </w:r>
            <w:r w:rsidRPr="00D20A4E">
              <w:rPr>
                <w:rFonts w:ascii="Times New Roman" w:hAnsi="Times New Roman" w:cs="Times New Roman"/>
                <w:color w:val="000000"/>
                <w:sz w:val="24"/>
                <w:szCs w:val="24"/>
                <w:lang w:eastAsia="ru-RU" w:bidi="ru-RU"/>
              </w:rPr>
              <w:tab/>
              <w:t>использования в</w:t>
            </w:r>
          </w:p>
          <w:p w14:paraId="1C36C889" w14:textId="77777777" w:rsidR="00DF09E7" w:rsidRPr="00D20A4E" w:rsidRDefault="00DF09E7" w:rsidP="00B522A7">
            <w:pPr>
              <w:pStyle w:val="afb"/>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познавательной и социальной практике</w:t>
            </w:r>
          </w:p>
        </w:tc>
        <w:tc>
          <w:tcPr>
            <w:tcW w:w="7410" w:type="dxa"/>
            <w:tcBorders>
              <w:top w:val="single" w:sz="4" w:space="0" w:color="auto"/>
              <w:left w:val="single" w:sz="4" w:space="0" w:color="auto"/>
              <w:bottom w:val="single" w:sz="4" w:space="0" w:color="auto"/>
              <w:right w:val="single" w:sz="4" w:space="0" w:color="auto"/>
            </w:tcBorders>
            <w:shd w:val="clear" w:color="auto" w:fill="auto"/>
            <w:vAlign w:val="bottom"/>
          </w:tcPr>
          <w:p w14:paraId="7CB80110" w14:textId="77777777" w:rsidR="00DF09E7" w:rsidRPr="00D20A4E" w:rsidRDefault="00DF09E7" w:rsidP="00B522A7">
            <w:pPr>
              <w:pStyle w:val="afb"/>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своего отношения; устно представлять в объеме 14-15 фраз результаты выполненной проектной работы;</w:t>
            </w:r>
          </w:p>
          <w:p w14:paraId="3A0DC616" w14:textId="77777777" w:rsidR="00DF09E7" w:rsidRPr="00D20A4E" w:rsidRDefault="00DF09E7" w:rsidP="00C0638F">
            <w:pPr>
              <w:pStyle w:val="afb"/>
              <w:numPr>
                <w:ilvl w:val="0"/>
                <w:numId w:val="17"/>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14:paraId="3D751CD3" w14:textId="77777777" w:rsidR="00DF09E7" w:rsidRPr="00D20A4E" w:rsidRDefault="00DF09E7" w:rsidP="00B522A7">
            <w:pPr>
              <w:pStyle w:val="afb"/>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w:t>
            </w:r>
          </w:p>
          <w:p w14:paraId="50DF9488" w14:textId="77777777" w:rsidR="00DF09E7" w:rsidRPr="00D20A4E" w:rsidRDefault="00DF09E7" w:rsidP="00C0638F">
            <w:pPr>
              <w:pStyle w:val="afb"/>
              <w:numPr>
                <w:ilvl w:val="0"/>
                <w:numId w:val="17"/>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14:paraId="2C5202FE" w14:textId="77777777" w:rsidR="00DF09E7" w:rsidRPr="00D20A4E" w:rsidRDefault="00DF09E7" w:rsidP="00B522A7">
            <w:pPr>
              <w:pStyle w:val="afb"/>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1499F17" w14:textId="77777777" w:rsidR="00DF09E7" w:rsidRPr="00D20A4E" w:rsidRDefault="00DF09E7" w:rsidP="00C0638F">
            <w:pPr>
              <w:pStyle w:val="afb"/>
              <w:numPr>
                <w:ilvl w:val="0"/>
                <w:numId w:val="17"/>
              </w:numPr>
              <w:tabs>
                <w:tab w:val="left" w:pos="192"/>
                <w:tab w:val="left" w:pos="1586"/>
                <w:tab w:val="left" w:pos="3022"/>
                <w:tab w:val="left" w:pos="4270"/>
                <w:tab w:val="left" w:pos="5825"/>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D20A4E">
              <w:rPr>
                <w:rFonts w:ascii="Times New Roman" w:hAnsi="Times New Roman" w:cs="Times New Roman"/>
                <w:color w:val="000000"/>
                <w:sz w:val="24"/>
                <w:szCs w:val="24"/>
                <w:lang w:eastAsia="ru-RU" w:bidi="ru-RU"/>
              </w:rPr>
              <w:tab/>
              <w:t>таблицу,</w:t>
            </w:r>
            <w:r w:rsidRPr="00D20A4E">
              <w:rPr>
                <w:rFonts w:ascii="Times New Roman" w:hAnsi="Times New Roman" w:cs="Times New Roman"/>
                <w:color w:val="000000"/>
                <w:sz w:val="24"/>
                <w:szCs w:val="24"/>
                <w:lang w:eastAsia="ru-RU" w:bidi="ru-RU"/>
              </w:rPr>
              <w:tab/>
              <w:t>кратко</w:t>
            </w:r>
            <w:r w:rsidRPr="00D20A4E">
              <w:rPr>
                <w:rFonts w:ascii="Times New Roman" w:hAnsi="Times New Roman" w:cs="Times New Roman"/>
                <w:color w:val="000000"/>
                <w:sz w:val="24"/>
                <w:szCs w:val="24"/>
                <w:lang w:eastAsia="ru-RU" w:bidi="ru-RU"/>
              </w:rPr>
              <w:tab/>
              <w:t>фиксируя</w:t>
            </w:r>
            <w:r w:rsidRPr="00D20A4E">
              <w:rPr>
                <w:rFonts w:ascii="Times New Roman" w:hAnsi="Times New Roman" w:cs="Times New Roman"/>
                <w:color w:val="000000"/>
                <w:sz w:val="24"/>
                <w:szCs w:val="24"/>
                <w:lang w:eastAsia="ru-RU" w:bidi="ru-RU"/>
              </w:rPr>
              <w:tab/>
              <w:t>содержание</w:t>
            </w:r>
          </w:p>
          <w:p w14:paraId="606926DF" w14:textId="77777777" w:rsidR="00DF09E7" w:rsidRPr="00D20A4E" w:rsidRDefault="00DF09E7" w:rsidP="00B522A7">
            <w:pPr>
              <w:pStyle w:val="afb"/>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3D0519F8" w14:textId="77777777" w:rsidR="00DF09E7" w:rsidRPr="00D20A4E" w:rsidRDefault="00DF09E7" w:rsidP="00C0638F">
            <w:pPr>
              <w:pStyle w:val="afb"/>
              <w:numPr>
                <w:ilvl w:val="0"/>
                <w:numId w:val="17"/>
              </w:numPr>
              <w:tabs>
                <w:tab w:val="left" w:pos="192"/>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00DC4808">
              <w:rPr>
                <w:rFonts w:ascii="Times New Roman" w:hAnsi="Times New Roman" w:cs="Times New Roman"/>
                <w:color w:val="000000"/>
                <w:sz w:val="24"/>
                <w:szCs w:val="24"/>
                <w:lang w:eastAsia="ru-RU" w:bidi="ru-RU"/>
              </w:rPr>
              <w:t>-</w:t>
            </w:r>
            <w:r w:rsidRPr="00D20A4E">
              <w:rPr>
                <w:rFonts w:ascii="Times New Roman" w:hAnsi="Times New Roman" w:cs="Times New Roman"/>
                <w:color w:val="000000"/>
                <w:sz w:val="24"/>
                <w:szCs w:val="24"/>
                <w:lang w:eastAsia="ru-RU" w:bidi="ru-RU"/>
              </w:rPr>
              <w:softHyphen/>
              <w:t>интонационных особенностей, в том числе применять правило отсутствия фразового ударения на служебных словах; владеть</w:t>
            </w:r>
          </w:p>
        </w:tc>
      </w:tr>
    </w:tbl>
    <w:p w14:paraId="3C8297A7" w14:textId="77777777" w:rsidR="00DF09E7" w:rsidRPr="00D20A4E" w:rsidRDefault="00DF09E7" w:rsidP="00DF09E7">
      <w:pPr>
        <w:spacing w:line="1" w:lineRule="exact"/>
        <w:rPr>
          <w:rFonts w:ascii="Times New Roman" w:hAnsi="Times New Roman" w:cs="Times New Roman"/>
        </w:rPr>
      </w:pPr>
    </w:p>
    <w:tbl>
      <w:tblPr>
        <w:tblpPr w:leftFromText="180" w:rightFromText="180" w:horzAnchor="margin" w:tblpY="-1269"/>
        <w:tblOverlap w:val="never"/>
        <w:tblW w:w="15871" w:type="dxa"/>
        <w:tblLayout w:type="fixed"/>
        <w:tblCellMar>
          <w:left w:w="10" w:type="dxa"/>
          <w:right w:w="10" w:type="dxa"/>
        </w:tblCellMar>
        <w:tblLook w:val="04A0" w:firstRow="1" w:lastRow="0" w:firstColumn="1" w:lastColumn="0" w:noHBand="0" w:noVBand="1"/>
      </w:tblPr>
      <w:tblGrid>
        <w:gridCol w:w="2500"/>
        <w:gridCol w:w="5143"/>
        <w:gridCol w:w="8228"/>
      </w:tblGrid>
      <w:tr w:rsidR="00DF09E7" w:rsidRPr="00D20A4E" w14:paraId="1018394B" w14:textId="77777777" w:rsidTr="00416554">
        <w:trPr>
          <w:trHeight w:hRule="exact" w:val="9791"/>
        </w:trPr>
        <w:tc>
          <w:tcPr>
            <w:tcW w:w="2500" w:type="dxa"/>
            <w:tcBorders>
              <w:top w:val="single" w:sz="4" w:space="0" w:color="auto"/>
              <w:left w:val="single" w:sz="4" w:space="0" w:color="auto"/>
              <w:bottom w:val="single" w:sz="4" w:space="0" w:color="auto"/>
            </w:tcBorders>
            <w:shd w:val="clear" w:color="auto" w:fill="auto"/>
          </w:tcPr>
          <w:p w14:paraId="7900AD1E" w14:textId="77777777" w:rsidR="00DF09E7" w:rsidRPr="00D20A4E" w:rsidRDefault="00DF09E7" w:rsidP="00416554">
            <w:pPr>
              <w:rPr>
                <w:rFonts w:ascii="Times New Roman" w:hAnsi="Times New Roman" w:cs="Times New Roman"/>
              </w:rPr>
            </w:pPr>
          </w:p>
        </w:tc>
        <w:tc>
          <w:tcPr>
            <w:tcW w:w="5143" w:type="dxa"/>
            <w:tcBorders>
              <w:top w:val="single" w:sz="4" w:space="0" w:color="auto"/>
              <w:left w:val="single" w:sz="4" w:space="0" w:color="auto"/>
              <w:bottom w:val="single" w:sz="4" w:space="0" w:color="auto"/>
            </w:tcBorders>
            <w:shd w:val="clear" w:color="auto" w:fill="auto"/>
          </w:tcPr>
          <w:p w14:paraId="29FE54BB" w14:textId="77777777" w:rsidR="00DF09E7" w:rsidRPr="00D20A4E" w:rsidRDefault="00DF09E7" w:rsidP="00416554">
            <w:pPr>
              <w:rPr>
                <w:rFonts w:ascii="Times New Roman" w:hAnsi="Times New Roman" w:cs="Times New Roman"/>
              </w:rPr>
            </w:pPr>
          </w:p>
        </w:tc>
        <w:tc>
          <w:tcPr>
            <w:tcW w:w="8228" w:type="dxa"/>
            <w:tcBorders>
              <w:top w:val="single" w:sz="4" w:space="0" w:color="auto"/>
              <w:left w:val="single" w:sz="4" w:space="0" w:color="auto"/>
              <w:bottom w:val="single" w:sz="4" w:space="0" w:color="auto"/>
              <w:right w:val="single" w:sz="4" w:space="0" w:color="auto"/>
            </w:tcBorders>
            <w:shd w:val="clear" w:color="auto" w:fill="auto"/>
            <w:vAlign w:val="bottom"/>
          </w:tcPr>
          <w:p w14:paraId="1D055517" w14:textId="77777777" w:rsidR="00DF09E7" w:rsidRPr="00D20A4E" w:rsidRDefault="00DF09E7" w:rsidP="00B522A7">
            <w:pPr>
              <w:pStyle w:val="afb"/>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709E0DF2" w14:textId="77777777" w:rsidR="00DF09E7" w:rsidRPr="00D20A4E" w:rsidRDefault="00DF09E7" w:rsidP="00B522A7">
            <w:pPr>
              <w:pStyle w:val="afb"/>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не ставить точку после заголовка; правильно оформлять прямую речь, электронное сообщение личного характера;</w:t>
            </w:r>
          </w:p>
          <w:p w14:paraId="7A89FEC3" w14:textId="77777777" w:rsidR="00DF09E7" w:rsidRPr="00D20A4E" w:rsidRDefault="00DF09E7" w:rsidP="00C0638F">
            <w:pPr>
              <w:pStyle w:val="afb"/>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1AFF76CD" w14:textId="77777777" w:rsidR="00DF09E7" w:rsidRPr="00D20A4E" w:rsidRDefault="00DF09E7" w:rsidP="00B522A7">
            <w:pPr>
              <w:pStyle w:val="afb"/>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выявление признаков изученных грамматических и лексических явлений по заданным основаниям;</w:t>
            </w:r>
          </w:p>
          <w:p w14:paraId="557D68F8" w14:textId="77777777" w:rsidR="00DF09E7" w:rsidRPr="00D20A4E" w:rsidRDefault="00DF09E7" w:rsidP="00C0638F">
            <w:pPr>
              <w:pStyle w:val="afb"/>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730CB68" w14:textId="77777777" w:rsidR="00DF09E7" w:rsidRPr="00D20A4E" w:rsidRDefault="00DF09E7" w:rsidP="00C0638F">
            <w:pPr>
              <w:pStyle w:val="afb"/>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35F84267" w14:textId="77777777" w:rsidR="00DF09E7" w:rsidRPr="00D20A4E" w:rsidRDefault="00DF09E7" w:rsidP="00C0638F">
            <w:pPr>
              <w:pStyle w:val="afb"/>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tc>
      </w:tr>
    </w:tbl>
    <w:p w14:paraId="0C5ABDDA" w14:textId="77777777"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013"/>
        <w:tblOverlap w:val="never"/>
        <w:tblW w:w="15723" w:type="dxa"/>
        <w:tblLayout w:type="fixed"/>
        <w:tblCellMar>
          <w:left w:w="10" w:type="dxa"/>
          <w:right w:w="10" w:type="dxa"/>
        </w:tblCellMar>
        <w:tblLook w:val="04A0" w:firstRow="1" w:lastRow="0" w:firstColumn="1" w:lastColumn="0" w:noHBand="0" w:noVBand="1"/>
      </w:tblPr>
      <w:tblGrid>
        <w:gridCol w:w="2387"/>
        <w:gridCol w:w="4912"/>
        <w:gridCol w:w="8424"/>
      </w:tblGrid>
      <w:tr w:rsidR="00DF09E7" w:rsidRPr="00D20A4E" w14:paraId="4459BDF8" w14:textId="77777777" w:rsidTr="00416554">
        <w:trPr>
          <w:trHeight w:hRule="exact" w:val="7564"/>
        </w:trPr>
        <w:tc>
          <w:tcPr>
            <w:tcW w:w="2387" w:type="dxa"/>
            <w:tcBorders>
              <w:top w:val="single" w:sz="4" w:space="0" w:color="auto"/>
              <w:left w:val="single" w:sz="4" w:space="0" w:color="auto"/>
            </w:tcBorders>
            <w:shd w:val="clear" w:color="auto" w:fill="auto"/>
          </w:tcPr>
          <w:p w14:paraId="1032123D" w14:textId="77777777" w:rsidR="00DF09E7" w:rsidRPr="00D20A4E" w:rsidRDefault="00DF09E7" w:rsidP="00416554">
            <w:pPr>
              <w:rPr>
                <w:rFonts w:ascii="Times New Roman" w:hAnsi="Times New Roman" w:cs="Times New Roman"/>
              </w:rPr>
            </w:pPr>
          </w:p>
        </w:tc>
        <w:tc>
          <w:tcPr>
            <w:tcW w:w="4912" w:type="dxa"/>
            <w:tcBorders>
              <w:top w:val="single" w:sz="4" w:space="0" w:color="auto"/>
              <w:left w:val="single" w:sz="4" w:space="0" w:color="auto"/>
            </w:tcBorders>
            <w:shd w:val="clear" w:color="auto" w:fill="auto"/>
          </w:tcPr>
          <w:p w14:paraId="6BF270EB" w14:textId="77777777" w:rsidR="00DF09E7" w:rsidRPr="00D20A4E" w:rsidRDefault="00DF09E7" w:rsidP="00416554">
            <w:pPr>
              <w:rPr>
                <w:rFonts w:ascii="Times New Roman" w:hAnsi="Times New Roman" w:cs="Times New Roman"/>
              </w:rPr>
            </w:pPr>
          </w:p>
        </w:tc>
        <w:tc>
          <w:tcPr>
            <w:tcW w:w="8424" w:type="dxa"/>
            <w:tcBorders>
              <w:top w:val="single" w:sz="4" w:space="0" w:color="auto"/>
              <w:left w:val="single" w:sz="4" w:space="0" w:color="auto"/>
              <w:right w:val="single" w:sz="4" w:space="0" w:color="auto"/>
            </w:tcBorders>
            <w:shd w:val="clear" w:color="auto" w:fill="auto"/>
            <w:vAlign w:val="bottom"/>
          </w:tcPr>
          <w:p w14:paraId="4EE2E181" w14:textId="77777777" w:rsidR="00DF09E7" w:rsidRPr="00D20A4E" w:rsidRDefault="00DF09E7" w:rsidP="00B522A7">
            <w:pPr>
              <w:pStyle w:val="afb"/>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0F1EEB2" w14:textId="77777777" w:rsidR="00DF09E7" w:rsidRPr="00D20A4E" w:rsidRDefault="00DF09E7" w:rsidP="00C0638F">
            <w:pPr>
              <w:pStyle w:val="afb"/>
              <w:numPr>
                <w:ilvl w:val="0"/>
                <w:numId w:val="19"/>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C5F24E5" w14:textId="77777777" w:rsidR="00DF09E7" w:rsidRPr="00D20A4E" w:rsidRDefault="00DF09E7" w:rsidP="00C0638F">
            <w:pPr>
              <w:pStyle w:val="afb"/>
              <w:numPr>
                <w:ilvl w:val="0"/>
                <w:numId w:val="19"/>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9170CFB" w14:textId="77777777" w:rsidR="00DF09E7" w:rsidRPr="00D20A4E" w:rsidRDefault="00DF09E7" w:rsidP="00C0638F">
            <w:pPr>
              <w:pStyle w:val="afb"/>
              <w:numPr>
                <w:ilvl w:val="0"/>
                <w:numId w:val="19"/>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DF09E7" w:rsidRPr="00D20A4E" w14:paraId="17514901" w14:textId="77777777" w:rsidTr="0098229F">
        <w:trPr>
          <w:trHeight w:hRule="exact" w:val="1378"/>
        </w:trPr>
        <w:tc>
          <w:tcPr>
            <w:tcW w:w="2387" w:type="dxa"/>
            <w:tcBorders>
              <w:top w:val="single" w:sz="4" w:space="0" w:color="auto"/>
              <w:left w:val="single" w:sz="4" w:space="0" w:color="auto"/>
              <w:bottom w:val="single" w:sz="4" w:space="0" w:color="auto"/>
            </w:tcBorders>
            <w:shd w:val="clear" w:color="auto" w:fill="auto"/>
            <w:vAlign w:val="bottom"/>
          </w:tcPr>
          <w:p w14:paraId="41D9A331" w14:textId="77777777" w:rsidR="00DF09E7" w:rsidRPr="00D20A4E" w:rsidRDefault="00DF09E7" w:rsidP="00416554">
            <w:pPr>
              <w:pStyle w:val="afb"/>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02. </w:t>
            </w:r>
            <w:r w:rsidRPr="00D20A4E">
              <w:rPr>
                <w:rFonts w:ascii="Times New Roman" w:hAnsi="Times New Roman" w:cs="Times New Roman"/>
                <w:color w:val="000000"/>
                <w:sz w:val="24"/>
                <w:szCs w:val="24"/>
                <w:lang w:eastAsia="ru-RU" w:bidi="ru-RU"/>
              </w:rPr>
              <w:t>Использовать современные средства поиска, анализа и</w:t>
            </w:r>
          </w:p>
        </w:tc>
        <w:tc>
          <w:tcPr>
            <w:tcW w:w="4912" w:type="dxa"/>
            <w:tcBorders>
              <w:top w:val="single" w:sz="4" w:space="0" w:color="auto"/>
              <w:left w:val="single" w:sz="4" w:space="0" w:color="auto"/>
              <w:bottom w:val="single" w:sz="4" w:space="0" w:color="auto"/>
            </w:tcBorders>
            <w:shd w:val="clear" w:color="auto" w:fill="auto"/>
            <w:vAlign w:val="bottom"/>
          </w:tcPr>
          <w:p w14:paraId="55566F4F" w14:textId="77777777" w:rsidR="00DF09E7" w:rsidRPr="00D20A4E" w:rsidRDefault="00DF09E7" w:rsidP="00416554">
            <w:pPr>
              <w:pStyle w:val="afb"/>
              <w:tabs>
                <w:tab w:val="left" w:pos="3096"/>
              </w:tabs>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области ценности научного познания: -сформированное™</w:t>
            </w:r>
            <w:r w:rsidRPr="00D20A4E">
              <w:rPr>
                <w:rFonts w:ascii="Times New Roman" w:hAnsi="Times New Roman" w:cs="Times New Roman"/>
                <w:color w:val="000000"/>
                <w:sz w:val="24"/>
                <w:szCs w:val="24"/>
                <w:lang w:eastAsia="ru-RU" w:bidi="ru-RU"/>
              </w:rPr>
              <w:tab/>
              <w:t>мировоззрения,</w:t>
            </w:r>
          </w:p>
          <w:p w14:paraId="6FF901BD" w14:textId="77777777" w:rsidR="00DF09E7" w:rsidRPr="00D20A4E" w:rsidRDefault="00DF09E7" w:rsidP="00416554">
            <w:pPr>
              <w:pStyle w:val="afb"/>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соответствующего современному уровню развития науки и общественной практики,</w:t>
            </w:r>
          </w:p>
        </w:tc>
        <w:tc>
          <w:tcPr>
            <w:tcW w:w="8424" w:type="dxa"/>
            <w:tcBorders>
              <w:top w:val="single" w:sz="4" w:space="0" w:color="auto"/>
              <w:left w:val="single" w:sz="4" w:space="0" w:color="auto"/>
              <w:bottom w:val="single" w:sz="4" w:space="0" w:color="auto"/>
              <w:right w:val="single" w:sz="4" w:space="0" w:color="auto"/>
            </w:tcBorders>
            <w:shd w:val="clear" w:color="auto" w:fill="auto"/>
            <w:vAlign w:val="bottom"/>
          </w:tcPr>
          <w:p w14:paraId="3EC499E9" w14:textId="77777777" w:rsidR="00DF09E7" w:rsidRPr="00D20A4E" w:rsidRDefault="00DF09E7" w:rsidP="00B522A7">
            <w:pPr>
              <w:pStyle w:val="afb"/>
              <w:ind w:left="57" w:right="125" w:hanging="5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bl>
    <w:p w14:paraId="246A582C" w14:textId="77777777"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309" w:type="dxa"/>
        <w:jc w:val="center"/>
        <w:tblLayout w:type="fixed"/>
        <w:tblCellMar>
          <w:left w:w="10" w:type="dxa"/>
          <w:right w:w="10" w:type="dxa"/>
        </w:tblCellMar>
        <w:tblLook w:val="04A0" w:firstRow="1" w:lastRow="0" w:firstColumn="1" w:lastColumn="0" w:noHBand="0" w:noVBand="1"/>
      </w:tblPr>
      <w:tblGrid>
        <w:gridCol w:w="2547"/>
        <w:gridCol w:w="4961"/>
        <w:gridCol w:w="7801"/>
      </w:tblGrid>
      <w:tr w:rsidR="00DF09E7" w:rsidRPr="00D20A4E" w14:paraId="45466A02" w14:textId="77777777" w:rsidTr="00E479C6">
        <w:trPr>
          <w:trHeight w:hRule="exact" w:val="8438"/>
          <w:jc w:val="center"/>
        </w:trPr>
        <w:tc>
          <w:tcPr>
            <w:tcW w:w="2547" w:type="dxa"/>
            <w:tcBorders>
              <w:top w:val="single" w:sz="4" w:space="0" w:color="auto"/>
              <w:left w:val="single" w:sz="4" w:space="0" w:color="auto"/>
              <w:bottom w:val="single" w:sz="4" w:space="0" w:color="auto"/>
            </w:tcBorders>
            <w:shd w:val="clear" w:color="auto" w:fill="auto"/>
          </w:tcPr>
          <w:p w14:paraId="1EC55B4A" w14:textId="77777777" w:rsidR="00DF09E7" w:rsidRPr="00D20A4E" w:rsidRDefault="00DF09E7" w:rsidP="00DF09E7">
            <w:pPr>
              <w:pStyle w:val="afb"/>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lastRenderedPageBreak/>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tcBorders>
            <w:shd w:val="clear" w:color="auto" w:fill="auto"/>
            <w:vAlign w:val="bottom"/>
          </w:tcPr>
          <w:p w14:paraId="144BEE6B" w14:textId="77777777" w:rsidR="00DF09E7" w:rsidRPr="00D20A4E" w:rsidRDefault="00DF09E7" w:rsidP="00B522A7">
            <w:pPr>
              <w:pStyle w:val="afb"/>
              <w:tabs>
                <w:tab w:val="left" w:pos="1819"/>
                <w:tab w:val="left" w:pos="2597"/>
                <w:tab w:val="left" w:pos="395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основанного</w:t>
            </w:r>
            <w:r w:rsidRPr="00D20A4E">
              <w:rPr>
                <w:rFonts w:ascii="Times New Roman" w:hAnsi="Times New Roman" w:cs="Times New Roman"/>
                <w:color w:val="000000"/>
                <w:sz w:val="24"/>
                <w:szCs w:val="24"/>
                <w:lang w:eastAsia="ru-RU" w:bidi="ru-RU"/>
              </w:rPr>
              <w:tab/>
              <w:t>на</w:t>
            </w:r>
            <w:r w:rsidRPr="00D20A4E">
              <w:rPr>
                <w:rFonts w:ascii="Times New Roman" w:hAnsi="Times New Roman" w:cs="Times New Roman"/>
                <w:color w:val="000000"/>
                <w:sz w:val="24"/>
                <w:szCs w:val="24"/>
                <w:lang w:eastAsia="ru-RU" w:bidi="ru-RU"/>
              </w:rPr>
              <w:tab/>
              <w:t>диалоге</w:t>
            </w:r>
            <w:r w:rsidR="00E479C6">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культур,</w:t>
            </w:r>
          </w:p>
          <w:p w14:paraId="40062BC1" w14:textId="77777777" w:rsidR="00DF09E7" w:rsidRPr="00D20A4E" w:rsidRDefault="00DF09E7" w:rsidP="00B522A7">
            <w:pPr>
              <w:pStyle w:val="afb"/>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14:paraId="47C95D62" w14:textId="77777777" w:rsidR="00DF09E7" w:rsidRPr="00D20A4E" w:rsidRDefault="00E479C6" w:rsidP="00E479C6">
            <w:pPr>
              <w:pStyle w:val="afb"/>
              <w:tabs>
                <w:tab w:val="left" w:pos="168"/>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14:paraId="13106361" w14:textId="77777777" w:rsidR="00DF09E7" w:rsidRPr="00D20A4E" w:rsidRDefault="00E479C6" w:rsidP="00E479C6">
            <w:pPr>
              <w:pStyle w:val="afb"/>
              <w:tabs>
                <w:tab w:val="left" w:pos="168"/>
                <w:tab w:val="left" w:pos="3425"/>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осуществлять проектную и исследовательскую</w:t>
            </w:r>
            <w:r w:rsidR="00DF09E7" w:rsidRPr="00D20A4E">
              <w:rPr>
                <w:rFonts w:ascii="Times New Roman" w:hAnsi="Times New Roman" w:cs="Times New Roman"/>
                <w:color w:val="000000"/>
                <w:sz w:val="24"/>
                <w:szCs w:val="24"/>
                <w:lang w:eastAsia="ru-RU" w:bidi="ru-RU"/>
              </w:rPr>
              <w:tab/>
              <w:t>деятельность</w:t>
            </w:r>
          </w:p>
          <w:p w14:paraId="76C12D7E" w14:textId="77777777" w:rsidR="00DF09E7" w:rsidRPr="00D20A4E" w:rsidRDefault="00E479C6" w:rsidP="00B522A7">
            <w:pPr>
              <w:pStyle w:val="afb"/>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индивидуально</w:t>
            </w:r>
            <w:r w:rsidR="00DF09E7" w:rsidRPr="00D20A4E">
              <w:rPr>
                <w:rFonts w:ascii="Times New Roman" w:hAnsi="Times New Roman" w:cs="Times New Roman"/>
                <w:color w:val="000000"/>
                <w:sz w:val="24"/>
                <w:szCs w:val="24"/>
                <w:lang w:eastAsia="ru-RU" w:bidi="ru-RU"/>
              </w:rPr>
              <w:t xml:space="preserve"> в группе.</w:t>
            </w:r>
          </w:p>
          <w:p w14:paraId="6BFB2FE2" w14:textId="77777777" w:rsidR="00DF09E7" w:rsidRPr="00D20A4E" w:rsidRDefault="00DF09E7" w:rsidP="00B522A7">
            <w:pPr>
              <w:pStyle w:val="afb"/>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1E68EDB6" w14:textId="77777777" w:rsidR="00DF09E7" w:rsidRPr="00D20A4E" w:rsidRDefault="00DF09E7" w:rsidP="00B522A7">
            <w:pPr>
              <w:pStyle w:val="afb"/>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работа с информацией:</w:t>
            </w:r>
          </w:p>
          <w:p w14:paraId="3A74154A" w14:textId="77777777" w:rsidR="00DF09E7" w:rsidRPr="00D20A4E" w:rsidRDefault="00DF09E7" w:rsidP="00C0638F">
            <w:pPr>
              <w:pStyle w:val="afb"/>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619E3D" w14:textId="77777777" w:rsidR="00DF09E7" w:rsidRPr="00D20A4E" w:rsidRDefault="00DF09E7" w:rsidP="00C0638F">
            <w:pPr>
              <w:pStyle w:val="afb"/>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6004248" w14:textId="77777777" w:rsidR="00DF09E7" w:rsidRPr="00D20A4E" w:rsidRDefault="00DF09E7" w:rsidP="00C0638F">
            <w:pPr>
              <w:pStyle w:val="afb"/>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оценивать достоверность, легитимность информации, ее соответствие правовым и морально-этическим нормам;</w:t>
            </w:r>
          </w:p>
          <w:p w14:paraId="12FB9FDF" w14:textId="77777777" w:rsidR="00DF09E7" w:rsidRPr="00D20A4E" w:rsidRDefault="00DF09E7" w:rsidP="00C0638F">
            <w:pPr>
              <w:pStyle w:val="afb"/>
              <w:numPr>
                <w:ilvl w:val="0"/>
                <w:numId w:val="20"/>
              </w:numPr>
              <w:tabs>
                <w:tab w:val="left" w:pos="163"/>
                <w:tab w:val="left" w:pos="2028"/>
                <w:tab w:val="left" w:pos="462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использовать средства информационных и коммуникационных технологий в решении когнитивных,</w:t>
            </w:r>
            <w:r w:rsidRPr="00D20A4E">
              <w:rPr>
                <w:rFonts w:ascii="Times New Roman" w:hAnsi="Times New Roman" w:cs="Times New Roman"/>
                <w:color w:val="000000"/>
                <w:sz w:val="24"/>
                <w:szCs w:val="24"/>
                <w:lang w:eastAsia="ru-RU" w:bidi="ru-RU"/>
              </w:rPr>
              <w:tab/>
              <w:t>коммуникативных</w:t>
            </w:r>
            <w:r w:rsidRPr="00D20A4E">
              <w:rPr>
                <w:rFonts w:ascii="Times New Roman" w:hAnsi="Times New Roman" w:cs="Times New Roman"/>
                <w:color w:val="000000"/>
                <w:sz w:val="24"/>
                <w:szCs w:val="24"/>
                <w:lang w:eastAsia="ru-RU" w:bidi="ru-RU"/>
              </w:rPr>
              <w:tab/>
              <w:t>и</w:t>
            </w:r>
          </w:p>
          <w:p w14:paraId="5A30EE13" w14:textId="77777777" w:rsidR="00DF09E7" w:rsidRPr="00D20A4E" w:rsidRDefault="00DF09E7" w:rsidP="00DF09E7">
            <w:pPr>
              <w:pStyle w:val="afb"/>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организационных задач с соблюдением требований эргономики, техники безопасности, гигиены, ресурсосбережения, правовых и</w:t>
            </w:r>
          </w:p>
        </w:tc>
        <w:tc>
          <w:tcPr>
            <w:tcW w:w="7801" w:type="dxa"/>
            <w:tcBorders>
              <w:top w:val="single" w:sz="4" w:space="0" w:color="auto"/>
              <w:left w:val="single" w:sz="4" w:space="0" w:color="auto"/>
              <w:bottom w:val="single" w:sz="4" w:space="0" w:color="auto"/>
              <w:right w:val="single" w:sz="4" w:space="0" w:color="auto"/>
            </w:tcBorders>
            <w:shd w:val="clear" w:color="auto" w:fill="auto"/>
          </w:tcPr>
          <w:p w14:paraId="222A345B" w14:textId="77777777" w:rsidR="00DF09E7" w:rsidRPr="00D20A4E" w:rsidRDefault="00DF09E7" w:rsidP="00B522A7">
            <w:pPr>
              <w:pStyle w:val="afb"/>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8275EA6" w14:textId="77777777" w:rsidR="00DF09E7" w:rsidRPr="00D20A4E" w:rsidRDefault="00DF09E7" w:rsidP="00C0638F">
            <w:pPr>
              <w:pStyle w:val="afb"/>
              <w:numPr>
                <w:ilvl w:val="0"/>
                <w:numId w:val="21"/>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2966ED1C" w14:textId="77777777" w:rsidR="00DF09E7" w:rsidRPr="00D20A4E" w:rsidRDefault="00DF09E7" w:rsidP="00C0638F">
            <w:pPr>
              <w:pStyle w:val="afb"/>
              <w:numPr>
                <w:ilvl w:val="0"/>
                <w:numId w:val="21"/>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6CA306BD" w14:textId="77777777" w:rsidR="00DF09E7" w:rsidRPr="00D20A4E" w:rsidRDefault="00DF09E7" w:rsidP="00B522A7">
            <w:pPr>
              <w:pStyle w:val="afb"/>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395DB78D" w14:textId="77777777"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163" w:type="dxa"/>
        <w:jc w:val="center"/>
        <w:tblLayout w:type="fixed"/>
        <w:tblCellMar>
          <w:left w:w="10" w:type="dxa"/>
          <w:right w:w="10" w:type="dxa"/>
        </w:tblCellMar>
        <w:tblLook w:val="04A0" w:firstRow="1" w:lastRow="0" w:firstColumn="1" w:lastColumn="0" w:noHBand="0" w:noVBand="1"/>
      </w:tblPr>
      <w:tblGrid>
        <w:gridCol w:w="2410"/>
        <w:gridCol w:w="4958"/>
        <w:gridCol w:w="7795"/>
      </w:tblGrid>
      <w:tr w:rsidR="00DF09E7" w:rsidRPr="00D20A4E" w14:paraId="344DC49B" w14:textId="77777777" w:rsidTr="0098229F">
        <w:trPr>
          <w:trHeight w:hRule="exact" w:val="1373"/>
          <w:jc w:val="center"/>
        </w:trPr>
        <w:tc>
          <w:tcPr>
            <w:tcW w:w="2410" w:type="dxa"/>
            <w:tcBorders>
              <w:top w:val="single" w:sz="4" w:space="0" w:color="auto"/>
              <w:left w:val="single" w:sz="4" w:space="0" w:color="auto"/>
            </w:tcBorders>
            <w:shd w:val="clear" w:color="auto" w:fill="auto"/>
          </w:tcPr>
          <w:p w14:paraId="5B577A7B" w14:textId="77777777" w:rsidR="00DF09E7" w:rsidRPr="00D20A4E" w:rsidRDefault="00DF09E7" w:rsidP="00DF09E7">
            <w:pPr>
              <w:rPr>
                <w:rFonts w:ascii="Times New Roman" w:hAnsi="Times New Roman" w:cs="Times New Roman"/>
              </w:rPr>
            </w:pPr>
          </w:p>
        </w:tc>
        <w:tc>
          <w:tcPr>
            <w:tcW w:w="4958" w:type="dxa"/>
            <w:tcBorders>
              <w:top w:val="single" w:sz="4" w:space="0" w:color="auto"/>
              <w:left w:val="single" w:sz="4" w:space="0" w:color="auto"/>
            </w:tcBorders>
            <w:shd w:val="clear" w:color="auto" w:fill="auto"/>
            <w:vAlign w:val="bottom"/>
          </w:tcPr>
          <w:p w14:paraId="4602ADDB" w14:textId="77777777" w:rsidR="00DF09E7" w:rsidRPr="00D20A4E" w:rsidRDefault="00DF09E7" w:rsidP="00B522A7">
            <w:pPr>
              <w:pStyle w:val="afb"/>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этических норм, норм информационной безопасности;</w:t>
            </w:r>
          </w:p>
          <w:p w14:paraId="6FD476FC" w14:textId="77777777" w:rsidR="00DF09E7" w:rsidRPr="00D20A4E" w:rsidRDefault="00DF09E7" w:rsidP="00B522A7">
            <w:pPr>
              <w:pStyle w:val="afb"/>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распознавания и защиты информации, информационной безопасности личности</w:t>
            </w:r>
          </w:p>
        </w:tc>
        <w:tc>
          <w:tcPr>
            <w:tcW w:w="7795" w:type="dxa"/>
            <w:tcBorders>
              <w:top w:val="single" w:sz="4" w:space="0" w:color="auto"/>
              <w:left w:val="single" w:sz="4" w:space="0" w:color="auto"/>
              <w:right w:val="single" w:sz="4" w:space="0" w:color="auto"/>
            </w:tcBorders>
            <w:shd w:val="clear" w:color="auto" w:fill="auto"/>
          </w:tcPr>
          <w:p w14:paraId="44E585E0" w14:textId="77777777" w:rsidR="00DF09E7" w:rsidRPr="00D20A4E" w:rsidRDefault="00DF09E7" w:rsidP="00DF09E7">
            <w:pPr>
              <w:rPr>
                <w:rFonts w:ascii="Times New Roman" w:hAnsi="Times New Roman" w:cs="Times New Roman"/>
              </w:rPr>
            </w:pPr>
          </w:p>
        </w:tc>
      </w:tr>
      <w:tr w:rsidR="00DF09E7" w:rsidRPr="00D20A4E" w14:paraId="51DA7FB1" w14:textId="77777777" w:rsidTr="0098229F">
        <w:trPr>
          <w:trHeight w:hRule="exact" w:val="7560"/>
          <w:jc w:val="center"/>
        </w:trPr>
        <w:tc>
          <w:tcPr>
            <w:tcW w:w="2410" w:type="dxa"/>
            <w:tcBorders>
              <w:top w:val="single" w:sz="4" w:space="0" w:color="auto"/>
              <w:left w:val="single" w:sz="4" w:space="0" w:color="auto"/>
              <w:bottom w:val="single" w:sz="4" w:space="0" w:color="auto"/>
            </w:tcBorders>
            <w:shd w:val="clear" w:color="auto" w:fill="auto"/>
          </w:tcPr>
          <w:p w14:paraId="267C4D2B" w14:textId="77777777" w:rsidR="00DF09E7" w:rsidRPr="00D20A4E" w:rsidRDefault="00DF09E7" w:rsidP="00DF09E7">
            <w:pPr>
              <w:pStyle w:val="afb"/>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04. </w:t>
            </w:r>
            <w:r w:rsidRPr="00D20A4E">
              <w:rPr>
                <w:rFonts w:ascii="Times New Roman" w:hAnsi="Times New Roman" w:cs="Times New Roman"/>
                <w:color w:val="000000"/>
                <w:sz w:val="24"/>
                <w:szCs w:val="24"/>
                <w:lang w:eastAsia="ru-RU" w:bidi="ru-RU"/>
              </w:rPr>
              <w:t>Эффективно взаимодействовать и работать в коллективе и команде</w:t>
            </w:r>
          </w:p>
        </w:tc>
        <w:tc>
          <w:tcPr>
            <w:tcW w:w="4958" w:type="dxa"/>
            <w:tcBorders>
              <w:top w:val="single" w:sz="4" w:space="0" w:color="auto"/>
              <w:left w:val="single" w:sz="4" w:space="0" w:color="auto"/>
              <w:bottom w:val="single" w:sz="4" w:space="0" w:color="auto"/>
            </w:tcBorders>
            <w:shd w:val="clear" w:color="auto" w:fill="auto"/>
            <w:vAlign w:val="bottom"/>
          </w:tcPr>
          <w:p w14:paraId="09A942D1" w14:textId="77777777" w:rsidR="00DF09E7" w:rsidRPr="00D20A4E" w:rsidRDefault="00DF09E7" w:rsidP="00B522A7">
            <w:pPr>
              <w:pStyle w:val="afb"/>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готовность к саморазвитию, самостоятельности и самоопределению;</w:t>
            </w:r>
          </w:p>
          <w:p w14:paraId="3D74F762" w14:textId="77777777" w:rsidR="00DF09E7" w:rsidRPr="00D20A4E" w:rsidRDefault="00DF09E7" w:rsidP="00B522A7">
            <w:pPr>
              <w:pStyle w:val="afb"/>
              <w:tabs>
                <w:tab w:val="left" w:pos="2062"/>
                <w:tab w:val="left" w:pos="3943"/>
              </w:tabs>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w:t>
            </w:r>
            <w:r w:rsidRPr="00D20A4E">
              <w:rPr>
                <w:rFonts w:ascii="Times New Roman" w:hAnsi="Times New Roman" w:cs="Times New Roman"/>
                <w:color w:val="000000"/>
                <w:sz w:val="24"/>
                <w:szCs w:val="24"/>
                <w:lang w:eastAsia="ru-RU" w:bidi="ru-RU"/>
              </w:rPr>
              <w:tab/>
              <w:t>навыками</w:t>
            </w:r>
            <w:r w:rsidRPr="00D20A4E">
              <w:rPr>
                <w:rFonts w:ascii="Times New Roman" w:hAnsi="Times New Roman" w:cs="Times New Roman"/>
                <w:color w:val="000000"/>
                <w:sz w:val="24"/>
                <w:szCs w:val="24"/>
                <w:lang w:eastAsia="ru-RU" w:bidi="ru-RU"/>
              </w:rPr>
              <w:tab/>
            </w:r>
            <w:proofErr w:type="spellStart"/>
            <w:r w:rsidRPr="00D20A4E">
              <w:rPr>
                <w:rFonts w:ascii="Times New Roman" w:hAnsi="Times New Roman" w:cs="Times New Roman"/>
                <w:color w:val="000000"/>
                <w:sz w:val="24"/>
                <w:szCs w:val="24"/>
                <w:lang w:eastAsia="ru-RU" w:bidi="ru-RU"/>
              </w:rPr>
              <w:t>учебно</w:t>
            </w:r>
            <w:r w:rsidRPr="00D20A4E">
              <w:rPr>
                <w:rFonts w:ascii="Times New Roman" w:hAnsi="Times New Roman" w:cs="Times New Roman"/>
                <w:color w:val="000000"/>
                <w:sz w:val="24"/>
                <w:szCs w:val="24"/>
                <w:lang w:eastAsia="ru-RU" w:bidi="ru-RU"/>
              </w:rPr>
              <w:softHyphen/>
            </w:r>
            <w:proofErr w:type="spellEnd"/>
          </w:p>
          <w:p w14:paraId="4B4351ED" w14:textId="77777777" w:rsidR="00DF09E7" w:rsidRPr="00D20A4E" w:rsidRDefault="00DF09E7" w:rsidP="00B522A7">
            <w:pPr>
              <w:pStyle w:val="afb"/>
              <w:spacing w:line="266"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исследовательской, проектной и социальной деятельности;</w:t>
            </w:r>
          </w:p>
          <w:p w14:paraId="70AADD71" w14:textId="77777777" w:rsidR="00DF09E7" w:rsidRPr="00D20A4E" w:rsidRDefault="00B522A7" w:rsidP="00B522A7">
            <w:pPr>
              <w:pStyle w:val="afb"/>
              <w:tabs>
                <w:tab w:val="right" w:pos="4718"/>
              </w:tabs>
              <w:spacing w:line="290" w:lineRule="auto"/>
              <w:ind w:left="127" w:right="133" w:hanging="127"/>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Овладение </w:t>
            </w:r>
            <w:r w:rsidR="00DF09E7" w:rsidRPr="00D20A4E">
              <w:rPr>
                <w:rFonts w:ascii="Times New Roman" w:hAnsi="Times New Roman" w:cs="Times New Roman"/>
                <w:color w:val="000000"/>
                <w:sz w:val="24"/>
                <w:szCs w:val="24"/>
                <w:lang w:eastAsia="ru-RU" w:bidi="ru-RU"/>
              </w:rPr>
              <w:t>универсальными</w:t>
            </w:r>
          </w:p>
          <w:p w14:paraId="65FE2AEA" w14:textId="77777777" w:rsidR="00B522A7" w:rsidRDefault="00DF09E7" w:rsidP="00B522A7">
            <w:pPr>
              <w:pStyle w:val="afb"/>
              <w:spacing w:line="290" w:lineRule="auto"/>
              <w:ind w:left="127" w:right="133" w:hanging="127"/>
              <w:rPr>
                <w:rFonts w:ascii="Times New Roman" w:hAnsi="Times New Roman" w:cs="Times New Roman"/>
                <w:color w:val="000000"/>
                <w:sz w:val="24"/>
                <w:szCs w:val="24"/>
                <w:lang w:eastAsia="ru-RU" w:bidi="ru-RU"/>
              </w:rPr>
            </w:pPr>
            <w:r w:rsidRPr="00D20A4E">
              <w:rPr>
                <w:rFonts w:ascii="Times New Roman" w:hAnsi="Times New Roman" w:cs="Times New Roman"/>
                <w:color w:val="000000"/>
                <w:sz w:val="24"/>
                <w:szCs w:val="24"/>
                <w:lang w:eastAsia="ru-RU" w:bidi="ru-RU"/>
              </w:rPr>
              <w:t>коммуникативными действиями:</w:t>
            </w:r>
          </w:p>
          <w:p w14:paraId="62C13E61" w14:textId="77777777" w:rsidR="00DF09E7" w:rsidRPr="00D20A4E" w:rsidRDefault="00DF09E7" w:rsidP="00B522A7">
            <w:pPr>
              <w:pStyle w:val="afb"/>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 б) совместная деятельность: - понимать и использовать преимущества командной и индивидуальной работы;</w:t>
            </w:r>
          </w:p>
          <w:p w14:paraId="2A82F43E" w14:textId="77777777" w:rsidR="00DF09E7" w:rsidRPr="00D20A4E" w:rsidRDefault="00DF09E7" w:rsidP="00C0638F">
            <w:pPr>
              <w:pStyle w:val="afb"/>
              <w:numPr>
                <w:ilvl w:val="0"/>
                <w:numId w:val="22"/>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CE0C2AA" w14:textId="77777777" w:rsidR="00DF09E7" w:rsidRPr="00D20A4E" w:rsidRDefault="00DF09E7" w:rsidP="00C0638F">
            <w:pPr>
              <w:pStyle w:val="afb"/>
              <w:numPr>
                <w:ilvl w:val="0"/>
                <w:numId w:val="22"/>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координировать и выполнять работу в условиях реального, виртуального и комбинированного взаимодействия;</w:t>
            </w:r>
          </w:p>
          <w:p w14:paraId="5598F349" w14:textId="77777777" w:rsidR="00DF09E7" w:rsidRPr="00D20A4E" w:rsidRDefault="00DF09E7" w:rsidP="00C0638F">
            <w:pPr>
              <w:pStyle w:val="afb"/>
              <w:numPr>
                <w:ilvl w:val="0"/>
                <w:numId w:val="22"/>
              </w:numPr>
              <w:tabs>
                <w:tab w:val="left" w:pos="245"/>
                <w:tab w:val="left" w:pos="1673"/>
                <w:tab w:val="left" w:pos="2359"/>
                <w:tab w:val="left" w:pos="4294"/>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позитивное стратегическое поведение в различных ситуациях, проявлять творчество</w:t>
            </w:r>
            <w:r w:rsidRPr="00D20A4E">
              <w:rPr>
                <w:rFonts w:ascii="Times New Roman" w:hAnsi="Times New Roman" w:cs="Times New Roman"/>
                <w:color w:val="000000"/>
                <w:sz w:val="24"/>
                <w:szCs w:val="24"/>
                <w:lang w:eastAsia="ru-RU" w:bidi="ru-RU"/>
              </w:rPr>
              <w:tab/>
              <w:t>и</w:t>
            </w:r>
            <w:r w:rsidRPr="00D20A4E">
              <w:rPr>
                <w:rFonts w:ascii="Times New Roman" w:hAnsi="Times New Roman" w:cs="Times New Roman"/>
                <w:color w:val="000000"/>
                <w:sz w:val="24"/>
                <w:szCs w:val="24"/>
                <w:lang w:eastAsia="ru-RU" w:bidi="ru-RU"/>
              </w:rPr>
              <w:tab/>
              <w:t>воображение,</w:t>
            </w:r>
            <w:r w:rsidRPr="00D20A4E">
              <w:rPr>
                <w:rFonts w:ascii="Times New Roman" w:hAnsi="Times New Roman" w:cs="Times New Roman"/>
                <w:color w:val="000000"/>
                <w:sz w:val="24"/>
                <w:szCs w:val="24"/>
                <w:lang w:eastAsia="ru-RU" w:bidi="ru-RU"/>
              </w:rPr>
              <w:tab/>
              <w:t>быть</w:t>
            </w:r>
          </w:p>
          <w:p w14:paraId="67BA175A" w14:textId="77777777" w:rsidR="00DF09E7" w:rsidRPr="00D20A4E" w:rsidRDefault="00DF09E7" w:rsidP="00B522A7">
            <w:pPr>
              <w:pStyle w:val="afb"/>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инициативным.</w:t>
            </w:r>
          </w:p>
          <w:p w14:paraId="691EBDBF" w14:textId="77777777" w:rsidR="00DF09E7" w:rsidRPr="00D20A4E" w:rsidRDefault="00DF09E7" w:rsidP="00B522A7">
            <w:pPr>
              <w:pStyle w:val="afb"/>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регулятивными действиями: г) принятие себя и других людей:</w:t>
            </w:r>
          </w:p>
        </w:tc>
        <w:tc>
          <w:tcPr>
            <w:tcW w:w="7795" w:type="dxa"/>
            <w:tcBorders>
              <w:top w:val="single" w:sz="4" w:space="0" w:color="auto"/>
              <w:left w:val="single" w:sz="4" w:space="0" w:color="auto"/>
              <w:bottom w:val="single" w:sz="4" w:space="0" w:color="auto"/>
              <w:right w:val="single" w:sz="4" w:space="0" w:color="auto"/>
            </w:tcBorders>
            <w:shd w:val="clear" w:color="auto" w:fill="auto"/>
          </w:tcPr>
          <w:p w14:paraId="5B62315C" w14:textId="77777777" w:rsidR="00DF09E7" w:rsidRPr="00D20A4E" w:rsidRDefault="00DF09E7" w:rsidP="00C0638F">
            <w:pPr>
              <w:pStyle w:val="afb"/>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610C829E" w14:textId="77777777" w:rsidR="00DF09E7" w:rsidRPr="00D20A4E" w:rsidRDefault="00DF09E7" w:rsidP="00C0638F">
            <w:pPr>
              <w:pStyle w:val="afb"/>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w:t>
            </w:r>
          </w:p>
          <w:p w14:paraId="37FBCC54" w14:textId="77777777" w:rsidR="00DF09E7" w:rsidRPr="00D20A4E" w:rsidRDefault="00DF09E7" w:rsidP="00C0638F">
            <w:pPr>
              <w:pStyle w:val="afb"/>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соблюдать правила информационной безопасности в ситуациях повседневной жизни и при работе в информационно</w:t>
            </w:r>
            <w:r w:rsidR="00DC4808">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телекоммуникационной сети "Интернет" (далее - сеть Интернет); использовать приобретенные умения и навыки в процессе онлайн- 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46618696" w14:textId="77777777"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c"/>
        <w:tblW w:w="15163" w:type="dxa"/>
        <w:tblLayout w:type="fixed"/>
        <w:tblLook w:val="04A0" w:firstRow="1" w:lastRow="0" w:firstColumn="1" w:lastColumn="0" w:noHBand="0" w:noVBand="1"/>
      </w:tblPr>
      <w:tblGrid>
        <w:gridCol w:w="2410"/>
        <w:gridCol w:w="5098"/>
        <w:gridCol w:w="7655"/>
      </w:tblGrid>
      <w:tr w:rsidR="00DF09E7" w:rsidRPr="00D20A4E" w14:paraId="11E171A7" w14:textId="77777777" w:rsidTr="0078536E">
        <w:trPr>
          <w:trHeight w:hRule="exact" w:val="1728"/>
        </w:trPr>
        <w:tc>
          <w:tcPr>
            <w:tcW w:w="2410" w:type="dxa"/>
          </w:tcPr>
          <w:p w14:paraId="267507CE" w14:textId="77777777" w:rsidR="00DF09E7" w:rsidRPr="00D20A4E" w:rsidRDefault="00DF09E7" w:rsidP="00DF09E7">
            <w:pPr>
              <w:rPr>
                <w:rFonts w:ascii="Times New Roman" w:hAnsi="Times New Roman" w:cs="Times New Roman"/>
              </w:rPr>
            </w:pPr>
          </w:p>
        </w:tc>
        <w:tc>
          <w:tcPr>
            <w:tcW w:w="5098" w:type="dxa"/>
          </w:tcPr>
          <w:p w14:paraId="72B91F1B" w14:textId="77777777" w:rsidR="00DF09E7" w:rsidRPr="00D20A4E" w:rsidRDefault="00DF09E7" w:rsidP="00C0638F">
            <w:pPr>
              <w:pStyle w:val="afb"/>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мотивы и аргументы других людей при анализе результатов деятельности;</w:t>
            </w:r>
          </w:p>
          <w:p w14:paraId="42EB54A1" w14:textId="77777777" w:rsidR="00DF09E7" w:rsidRPr="00D20A4E" w:rsidRDefault="00DF09E7" w:rsidP="00C0638F">
            <w:pPr>
              <w:pStyle w:val="afb"/>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признавать свое право и право других людей на ошибки;</w:t>
            </w:r>
          </w:p>
          <w:p w14:paraId="591A8E36" w14:textId="77777777" w:rsidR="00DF09E7" w:rsidRPr="00D20A4E" w:rsidRDefault="00DF09E7" w:rsidP="00C0638F">
            <w:pPr>
              <w:pStyle w:val="afb"/>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способность понимать мир с позиции другого человека.</w:t>
            </w:r>
          </w:p>
        </w:tc>
        <w:tc>
          <w:tcPr>
            <w:tcW w:w="7655" w:type="dxa"/>
          </w:tcPr>
          <w:p w14:paraId="6ACE92C5" w14:textId="77777777" w:rsidR="00DF09E7" w:rsidRPr="00D20A4E" w:rsidRDefault="00DF09E7" w:rsidP="00DF09E7">
            <w:pPr>
              <w:rPr>
                <w:rFonts w:ascii="Times New Roman" w:hAnsi="Times New Roman" w:cs="Times New Roman"/>
              </w:rPr>
            </w:pPr>
          </w:p>
        </w:tc>
      </w:tr>
      <w:tr w:rsidR="00DF09E7" w:rsidRPr="00D20A4E" w14:paraId="2D6B1021" w14:textId="77777777" w:rsidTr="0078536E">
        <w:trPr>
          <w:trHeight w:hRule="exact" w:val="7210"/>
        </w:trPr>
        <w:tc>
          <w:tcPr>
            <w:tcW w:w="2410" w:type="dxa"/>
          </w:tcPr>
          <w:p w14:paraId="10D1BE4E" w14:textId="77777777" w:rsidR="00DF09E7" w:rsidRPr="00D20A4E" w:rsidRDefault="00DF09E7" w:rsidP="00DF09E7">
            <w:pPr>
              <w:pStyle w:val="afb"/>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09. </w:t>
            </w:r>
            <w:r w:rsidRPr="00D20A4E">
              <w:rPr>
                <w:rFonts w:ascii="Times New Roman" w:hAnsi="Times New Roman" w:cs="Times New Roman"/>
                <w:color w:val="000000"/>
                <w:sz w:val="24"/>
                <w:szCs w:val="24"/>
                <w:lang w:eastAsia="ru-RU" w:bidi="ru-RU"/>
              </w:rPr>
              <w:t>Пользоваться профессиональной документацией на государственном и иностранном языках</w:t>
            </w:r>
          </w:p>
        </w:tc>
        <w:tc>
          <w:tcPr>
            <w:tcW w:w="5098" w:type="dxa"/>
          </w:tcPr>
          <w:p w14:paraId="597E775F" w14:textId="77777777"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наличие мотивации к обучению и личностному развитию;</w:t>
            </w:r>
            <w:r w:rsidR="00B522A7">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В области ценности научного познания:</w:t>
            </w:r>
          </w:p>
          <w:p w14:paraId="63B66AD3" w14:textId="77777777" w:rsidR="00DF09E7" w:rsidRPr="00D20A4E" w:rsidRDefault="0078536E" w:rsidP="0078536E">
            <w:pPr>
              <w:pStyle w:val="afb"/>
              <w:tabs>
                <w:tab w:val="left" w:pos="670"/>
                <w:tab w:val="left" w:pos="672"/>
                <w:tab w:val="left" w:pos="3166"/>
              </w:tabs>
              <w:spacing w:line="293" w:lineRule="auto"/>
              <w:ind w:right="132"/>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 </w:t>
            </w:r>
            <w:r w:rsidR="00DF09E7" w:rsidRPr="00D20A4E">
              <w:rPr>
                <w:rFonts w:ascii="Times New Roman" w:hAnsi="Times New Roman" w:cs="Times New Roman"/>
                <w:color w:val="000000"/>
                <w:sz w:val="24"/>
                <w:szCs w:val="24"/>
                <w:lang w:eastAsia="ru-RU" w:bidi="ru-RU"/>
              </w:rPr>
              <w:t>сформированное</w:t>
            </w: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мировоззрения,</w:t>
            </w:r>
          </w:p>
          <w:p w14:paraId="682D0F65" w14:textId="77777777" w:rsidR="00DF09E7" w:rsidRPr="00D20A4E" w:rsidRDefault="00DF09E7" w:rsidP="00B522A7">
            <w:pPr>
              <w:pStyle w:val="afb"/>
              <w:tabs>
                <w:tab w:val="left" w:pos="1822"/>
                <w:tab w:val="left" w:pos="2599"/>
                <w:tab w:val="left" w:pos="3958"/>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соответствующего современному уровню развития науки и общественной практики, </w:t>
            </w:r>
            <w:r w:rsidR="0078536E">
              <w:rPr>
                <w:rFonts w:ascii="Times New Roman" w:hAnsi="Times New Roman" w:cs="Times New Roman"/>
                <w:color w:val="000000"/>
                <w:sz w:val="24"/>
                <w:szCs w:val="24"/>
                <w:lang w:eastAsia="ru-RU" w:bidi="ru-RU"/>
              </w:rPr>
              <w:t>основанного</w:t>
            </w:r>
            <w:r w:rsidR="0078536E">
              <w:rPr>
                <w:rFonts w:ascii="Times New Roman" w:hAnsi="Times New Roman" w:cs="Times New Roman"/>
                <w:color w:val="000000"/>
                <w:sz w:val="24"/>
                <w:szCs w:val="24"/>
                <w:lang w:eastAsia="ru-RU" w:bidi="ru-RU"/>
              </w:rPr>
              <w:tab/>
              <w:t>на</w:t>
            </w:r>
            <w:r w:rsidR="0078536E">
              <w:rPr>
                <w:rFonts w:ascii="Times New Roman" w:hAnsi="Times New Roman" w:cs="Times New Roman"/>
                <w:color w:val="000000"/>
                <w:sz w:val="24"/>
                <w:szCs w:val="24"/>
                <w:lang w:eastAsia="ru-RU" w:bidi="ru-RU"/>
              </w:rPr>
              <w:tab/>
              <w:t xml:space="preserve">диалоге </w:t>
            </w:r>
            <w:r w:rsidRPr="00D20A4E">
              <w:rPr>
                <w:rFonts w:ascii="Times New Roman" w:hAnsi="Times New Roman" w:cs="Times New Roman"/>
                <w:color w:val="000000"/>
                <w:sz w:val="24"/>
                <w:szCs w:val="24"/>
                <w:lang w:eastAsia="ru-RU" w:bidi="ru-RU"/>
              </w:rPr>
              <w:t>культур,</w:t>
            </w:r>
          </w:p>
          <w:p w14:paraId="23B4815E" w14:textId="77777777"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14:paraId="5ED3A74C" w14:textId="77777777" w:rsidR="00DF09E7" w:rsidRPr="00D20A4E" w:rsidRDefault="00DF09E7" w:rsidP="00C0638F">
            <w:pPr>
              <w:pStyle w:val="afb"/>
              <w:numPr>
                <w:ilvl w:val="0"/>
                <w:numId w:val="25"/>
              </w:numPr>
              <w:tabs>
                <w:tab w:val="left" w:pos="672"/>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14:paraId="78C5F8A1" w14:textId="77777777" w:rsidR="00DF09E7" w:rsidRPr="00D20A4E" w:rsidRDefault="00DF09E7" w:rsidP="00C0638F">
            <w:pPr>
              <w:pStyle w:val="afb"/>
              <w:numPr>
                <w:ilvl w:val="0"/>
                <w:numId w:val="25"/>
              </w:numPr>
              <w:tabs>
                <w:tab w:val="left" w:pos="672"/>
                <w:tab w:val="left" w:pos="3425"/>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w:t>
            </w:r>
            <w:r w:rsidR="0078536E">
              <w:rPr>
                <w:rFonts w:ascii="Times New Roman" w:hAnsi="Times New Roman" w:cs="Times New Roman"/>
                <w:color w:val="000000"/>
                <w:sz w:val="24"/>
                <w:szCs w:val="24"/>
                <w:lang w:eastAsia="ru-RU" w:bidi="ru-RU"/>
              </w:rPr>
              <w:t xml:space="preserve">ь проектную и исследовательскую </w:t>
            </w:r>
            <w:r w:rsidRPr="00D20A4E">
              <w:rPr>
                <w:rFonts w:ascii="Times New Roman" w:hAnsi="Times New Roman" w:cs="Times New Roman"/>
                <w:color w:val="000000"/>
                <w:sz w:val="24"/>
                <w:szCs w:val="24"/>
                <w:lang w:eastAsia="ru-RU" w:bidi="ru-RU"/>
              </w:rPr>
              <w:t>деятельность</w:t>
            </w:r>
          </w:p>
          <w:p w14:paraId="5DE03983" w14:textId="77777777"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индивидуально и в группе</w:t>
            </w:r>
          </w:p>
          <w:p w14:paraId="7E0B4EB2" w14:textId="77777777"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12D70963" w14:textId="77777777"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14:paraId="5E8FE538" w14:textId="77777777"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учебно-исследовательской и проектной деятельности, навыками разрешения проблем;</w:t>
            </w:r>
          </w:p>
        </w:tc>
        <w:tc>
          <w:tcPr>
            <w:tcW w:w="7655" w:type="dxa"/>
          </w:tcPr>
          <w:p w14:paraId="51596F68" w14:textId="77777777" w:rsidR="00DF09E7" w:rsidRPr="00B522A7" w:rsidRDefault="00DF09E7" w:rsidP="00C0638F">
            <w:pPr>
              <w:pStyle w:val="afb"/>
              <w:numPr>
                <w:ilvl w:val="0"/>
                <w:numId w:val="26"/>
              </w:numPr>
              <w:tabs>
                <w:tab w:val="left" w:pos="192"/>
                <w:tab w:val="left" w:pos="1774"/>
                <w:tab w:val="left" w:pos="3348"/>
                <w:tab w:val="left" w:pos="5143"/>
                <w:tab w:val="left" w:pos="5791"/>
              </w:tabs>
              <w:ind w:right="132"/>
              <w:jc w:val="both"/>
              <w:rPr>
                <w:rFonts w:ascii="Times New Roman" w:hAnsi="Times New Roman" w:cs="Times New Roman"/>
                <w:sz w:val="24"/>
                <w:szCs w:val="24"/>
              </w:rPr>
            </w:pPr>
            <w:r w:rsidRPr="00B522A7">
              <w:rPr>
                <w:rFonts w:ascii="Times New Roman" w:hAnsi="Times New Roman" w:cs="Times New Roman"/>
                <w:color w:val="000000"/>
                <w:sz w:val="24"/>
                <w:szCs w:val="24"/>
                <w:lang w:eastAsia="ru-RU" w:bidi="ru-RU"/>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w:t>
            </w:r>
            <w:r w:rsidR="00B522A7">
              <w:rPr>
                <w:rFonts w:ascii="Times New Roman" w:hAnsi="Times New Roman" w:cs="Times New Roman"/>
                <w:color w:val="000000"/>
                <w:sz w:val="24"/>
                <w:szCs w:val="24"/>
                <w:lang w:eastAsia="ru-RU" w:bidi="ru-RU"/>
              </w:rPr>
              <w:t xml:space="preserve">содержание текста: с пониманием </w:t>
            </w:r>
            <w:r w:rsidRPr="00B522A7">
              <w:rPr>
                <w:rFonts w:ascii="Times New Roman" w:hAnsi="Times New Roman" w:cs="Times New Roman"/>
                <w:color w:val="000000"/>
                <w:sz w:val="24"/>
                <w:szCs w:val="24"/>
                <w:lang w:eastAsia="ru-RU" w:bidi="ru-RU"/>
              </w:rPr>
              <w:t>основного</w:t>
            </w:r>
            <w:r w:rsidRPr="00B522A7">
              <w:rPr>
                <w:rFonts w:ascii="Times New Roman" w:hAnsi="Times New Roman" w:cs="Times New Roman"/>
                <w:color w:val="000000"/>
                <w:sz w:val="24"/>
                <w:szCs w:val="24"/>
                <w:lang w:eastAsia="ru-RU" w:bidi="ru-RU"/>
              </w:rPr>
              <w:tab/>
              <w:t>содержания,</w:t>
            </w:r>
            <w:r w:rsidRPr="00B522A7">
              <w:rPr>
                <w:rFonts w:ascii="Times New Roman" w:hAnsi="Times New Roman" w:cs="Times New Roman"/>
                <w:color w:val="000000"/>
                <w:sz w:val="24"/>
                <w:szCs w:val="24"/>
                <w:lang w:eastAsia="ru-RU" w:bidi="ru-RU"/>
              </w:rPr>
              <w:tab/>
              <w:t>с</w:t>
            </w:r>
            <w:r w:rsidR="00B522A7">
              <w:rPr>
                <w:rFonts w:ascii="Times New Roman" w:hAnsi="Times New Roman" w:cs="Times New Roman"/>
                <w:color w:val="000000"/>
                <w:sz w:val="24"/>
                <w:szCs w:val="24"/>
                <w:lang w:eastAsia="ru-RU" w:bidi="ru-RU"/>
              </w:rPr>
              <w:t> </w:t>
            </w:r>
            <w:r w:rsidRPr="00B522A7">
              <w:rPr>
                <w:rFonts w:ascii="Times New Roman" w:hAnsi="Times New Roman" w:cs="Times New Roman"/>
                <w:color w:val="000000"/>
                <w:sz w:val="24"/>
                <w:szCs w:val="24"/>
                <w:lang w:eastAsia="ru-RU" w:bidi="ru-RU"/>
              </w:rPr>
              <w:t>пониманием</w:t>
            </w:r>
            <w:r w:rsidR="00B522A7">
              <w:rPr>
                <w:rFonts w:ascii="Times New Roman" w:hAnsi="Times New Roman" w:cs="Times New Roman"/>
                <w:color w:val="000000"/>
                <w:sz w:val="24"/>
                <w:szCs w:val="24"/>
                <w:lang w:eastAsia="ru-RU" w:bidi="ru-RU"/>
              </w:rPr>
              <w:t xml:space="preserve"> </w:t>
            </w:r>
            <w:r w:rsidRPr="00B522A7">
              <w:rPr>
                <w:rFonts w:ascii="Times New Roman" w:hAnsi="Times New Roman" w:cs="Times New Roman"/>
                <w:color w:val="000000"/>
                <w:sz w:val="24"/>
                <w:szCs w:val="24"/>
                <w:lang w:eastAsia="ru-RU" w:bidi="ru-RU"/>
              </w:rPr>
              <w:t>нужной/интересующей/запрашиваемой информации;</w:t>
            </w:r>
          </w:p>
          <w:p w14:paraId="6F13CF5B" w14:textId="77777777" w:rsidR="00DF09E7" w:rsidRPr="00D20A4E" w:rsidRDefault="00DF09E7" w:rsidP="00C0638F">
            <w:pPr>
              <w:pStyle w:val="afb"/>
              <w:numPr>
                <w:ilvl w:val="0"/>
                <w:numId w:val="26"/>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606C972" w14:textId="77777777" w:rsidR="00DF09E7" w:rsidRPr="00D20A4E" w:rsidRDefault="00DF09E7" w:rsidP="00C0638F">
            <w:pPr>
              <w:pStyle w:val="afb"/>
              <w:numPr>
                <w:ilvl w:val="0"/>
                <w:numId w:val="26"/>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7F56832C" w14:textId="77777777"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c"/>
        <w:tblW w:w="0" w:type="auto"/>
        <w:tblLayout w:type="fixed"/>
        <w:tblLook w:val="04A0" w:firstRow="1" w:lastRow="0" w:firstColumn="1" w:lastColumn="0" w:noHBand="0" w:noVBand="1"/>
      </w:tblPr>
      <w:tblGrid>
        <w:gridCol w:w="2410"/>
        <w:gridCol w:w="4958"/>
        <w:gridCol w:w="7243"/>
      </w:tblGrid>
      <w:tr w:rsidR="00DF09E7" w:rsidRPr="00D20A4E" w14:paraId="35626901" w14:textId="77777777" w:rsidTr="0078536E">
        <w:trPr>
          <w:trHeight w:hRule="exact" w:val="4961"/>
        </w:trPr>
        <w:tc>
          <w:tcPr>
            <w:tcW w:w="2410" w:type="dxa"/>
          </w:tcPr>
          <w:p w14:paraId="34F3303D" w14:textId="77777777" w:rsidR="00DF09E7" w:rsidRPr="00D20A4E" w:rsidRDefault="00DF09E7" w:rsidP="00DF09E7">
            <w:pPr>
              <w:rPr>
                <w:rFonts w:ascii="Times New Roman" w:hAnsi="Times New Roman" w:cs="Times New Roman"/>
              </w:rPr>
            </w:pPr>
          </w:p>
        </w:tc>
        <w:tc>
          <w:tcPr>
            <w:tcW w:w="4958" w:type="dxa"/>
          </w:tcPr>
          <w:p w14:paraId="708E545F" w14:textId="77777777" w:rsidR="00DF09E7" w:rsidRPr="00D20A4E" w:rsidRDefault="00DF09E7" w:rsidP="00C0638F">
            <w:pPr>
              <w:pStyle w:val="afb"/>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способность и готовность к самостоятельному поиску методов решения практических задач, применению различных методов познания;</w:t>
            </w:r>
          </w:p>
          <w:p w14:paraId="1F47B3E7" w14:textId="77777777" w:rsidR="00DF09E7" w:rsidRPr="00D20A4E" w:rsidRDefault="00DF09E7" w:rsidP="00C0638F">
            <w:pPr>
              <w:pStyle w:val="afb"/>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CCD7445" w14:textId="77777777" w:rsidR="00DF09E7" w:rsidRPr="00D20A4E" w:rsidRDefault="00DF09E7" w:rsidP="00C0638F">
            <w:pPr>
              <w:pStyle w:val="afb"/>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формирование научного типа мышления, владение научной терминологией, ключевыми понятиями и методами;</w:t>
            </w:r>
          </w:p>
          <w:p w14:paraId="10F23C42" w14:textId="77777777" w:rsidR="00DF09E7" w:rsidRPr="00D20A4E" w:rsidRDefault="00DF09E7" w:rsidP="00C0638F">
            <w:pPr>
              <w:pStyle w:val="afb"/>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целенаправленный поиск переноса средств и способов действия в профессиональную среду</w:t>
            </w:r>
          </w:p>
        </w:tc>
        <w:tc>
          <w:tcPr>
            <w:tcW w:w="7243" w:type="dxa"/>
          </w:tcPr>
          <w:p w14:paraId="37FE6481" w14:textId="77777777" w:rsidR="00DF09E7" w:rsidRPr="00D20A4E" w:rsidRDefault="00DF09E7" w:rsidP="00DF09E7">
            <w:pPr>
              <w:rPr>
                <w:rFonts w:ascii="Times New Roman" w:hAnsi="Times New Roman" w:cs="Times New Roman"/>
              </w:rPr>
            </w:pPr>
          </w:p>
        </w:tc>
      </w:tr>
    </w:tbl>
    <w:p w14:paraId="1B63116C" w14:textId="77777777" w:rsidR="00DF09E7" w:rsidRDefault="00DF09E7" w:rsidP="00DF09E7">
      <w:pPr>
        <w:rPr>
          <w:rFonts w:ascii="Times New Roman" w:hAnsi="Times New Roman" w:cs="Times New Roman"/>
        </w:rPr>
      </w:pPr>
    </w:p>
    <w:p w14:paraId="42A02FB4" w14:textId="77777777" w:rsidR="00E479C6" w:rsidRDefault="00E479C6" w:rsidP="00DF09E7">
      <w:pPr>
        <w:rPr>
          <w:rFonts w:ascii="Times New Roman" w:hAnsi="Times New Roman" w:cs="Times New Roman"/>
        </w:rPr>
      </w:pPr>
    </w:p>
    <w:p w14:paraId="1652F392" w14:textId="77777777" w:rsidR="00E479C6" w:rsidRDefault="00E479C6" w:rsidP="00DF09E7">
      <w:pPr>
        <w:rPr>
          <w:rFonts w:ascii="Times New Roman" w:hAnsi="Times New Roman" w:cs="Times New Roman"/>
        </w:rPr>
      </w:pPr>
    </w:p>
    <w:p w14:paraId="0756E017" w14:textId="77777777" w:rsidR="00E479C6" w:rsidRDefault="00E479C6" w:rsidP="00DF09E7">
      <w:pPr>
        <w:rPr>
          <w:rFonts w:ascii="Times New Roman" w:hAnsi="Times New Roman" w:cs="Times New Roman"/>
        </w:rPr>
      </w:pPr>
    </w:p>
    <w:p w14:paraId="2ADF80BD" w14:textId="77777777" w:rsidR="00E479C6" w:rsidRDefault="00E479C6" w:rsidP="00DF09E7">
      <w:pPr>
        <w:rPr>
          <w:rFonts w:ascii="Times New Roman" w:hAnsi="Times New Roman" w:cs="Times New Roman"/>
        </w:rPr>
      </w:pPr>
    </w:p>
    <w:p w14:paraId="5B5A96D8" w14:textId="77777777" w:rsidR="00E479C6" w:rsidRDefault="00E479C6" w:rsidP="00DF09E7">
      <w:pPr>
        <w:rPr>
          <w:rFonts w:ascii="Times New Roman" w:hAnsi="Times New Roman" w:cs="Times New Roman"/>
        </w:rPr>
      </w:pPr>
    </w:p>
    <w:p w14:paraId="3D59C18C" w14:textId="77777777" w:rsidR="00E479C6" w:rsidRDefault="00E479C6" w:rsidP="00DF09E7">
      <w:pPr>
        <w:rPr>
          <w:rFonts w:ascii="Times New Roman" w:hAnsi="Times New Roman" w:cs="Times New Roman"/>
        </w:rPr>
      </w:pPr>
    </w:p>
    <w:p w14:paraId="3762F2F9" w14:textId="77777777" w:rsidR="00E479C6" w:rsidRDefault="00E479C6" w:rsidP="00DF09E7">
      <w:pPr>
        <w:rPr>
          <w:rFonts w:ascii="Times New Roman" w:hAnsi="Times New Roman" w:cs="Times New Roman"/>
        </w:rPr>
      </w:pPr>
    </w:p>
    <w:p w14:paraId="6A100F80" w14:textId="77777777" w:rsidR="00E479C6" w:rsidRDefault="00E479C6" w:rsidP="00DF09E7">
      <w:pPr>
        <w:rPr>
          <w:rFonts w:ascii="Times New Roman" w:hAnsi="Times New Roman" w:cs="Times New Roman"/>
        </w:rPr>
        <w:sectPr w:rsidR="00E479C6" w:rsidSect="001072B4">
          <w:footnotePr>
            <w:numStart w:val="2"/>
          </w:footnotePr>
          <w:pgSz w:w="16840" w:h="11900" w:orient="landscape"/>
          <w:pgMar w:top="1675" w:right="1348" w:bottom="1271" w:left="454" w:header="0" w:footer="3" w:gutter="0"/>
          <w:cols w:space="720"/>
          <w:noEndnote/>
          <w:titlePg/>
          <w:docGrid w:linePitch="360"/>
        </w:sectPr>
      </w:pPr>
    </w:p>
    <w:p w14:paraId="052F8190" w14:textId="77777777" w:rsidR="00E479C6" w:rsidRPr="00320E2C" w:rsidRDefault="00E479C6" w:rsidP="00C0638F">
      <w:pPr>
        <w:widowControl w:val="0"/>
        <w:numPr>
          <w:ilvl w:val="1"/>
          <w:numId w:val="10"/>
        </w:numPr>
        <w:tabs>
          <w:tab w:val="left" w:pos="1042"/>
        </w:tabs>
        <w:autoSpaceDE w:val="0"/>
        <w:autoSpaceDN w:val="0"/>
        <w:ind w:left="0" w:firstLine="709"/>
        <w:jc w:val="both"/>
        <w:outlineLvl w:val="0"/>
        <w:rPr>
          <w:rFonts w:ascii="Times New Roman" w:eastAsia="Times New Roman" w:hAnsi="Times New Roman" w:cs="Times New Roman"/>
          <w:b/>
          <w:color w:val="auto"/>
          <w:lang w:eastAsia="ru-RU" w:bidi="ar-SA"/>
        </w:rPr>
      </w:pPr>
      <w:r w:rsidRPr="00E479C6">
        <w:rPr>
          <w:rFonts w:ascii="Times New Roman" w:eastAsia="Times New Roman" w:hAnsi="Times New Roman" w:cs="Times New Roman"/>
          <w:b/>
          <w:color w:val="auto"/>
          <w:lang w:eastAsia="ru-RU" w:bidi="ar-SA"/>
        </w:rPr>
        <w:lastRenderedPageBreak/>
        <w:t>Реализация</w:t>
      </w:r>
      <w:r w:rsidRPr="00E479C6">
        <w:rPr>
          <w:rFonts w:ascii="Times New Roman" w:eastAsia="Times New Roman" w:hAnsi="Times New Roman" w:cs="Times New Roman"/>
          <w:b/>
          <w:color w:val="auto"/>
          <w:spacing w:val="-7"/>
          <w:lang w:eastAsia="ru-RU" w:bidi="ar-SA"/>
        </w:rPr>
        <w:t xml:space="preserve"> </w:t>
      </w:r>
      <w:r w:rsidRPr="00E479C6">
        <w:rPr>
          <w:rFonts w:ascii="Times New Roman" w:eastAsia="Times New Roman" w:hAnsi="Times New Roman" w:cs="Times New Roman"/>
          <w:b/>
          <w:color w:val="auto"/>
          <w:lang w:eastAsia="ru-RU" w:bidi="ar-SA"/>
        </w:rPr>
        <w:t>воспитательных</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аспектов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процессе</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учебных</w:t>
      </w:r>
      <w:r w:rsidRPr="00E479C6">
        <w:rPr>
          <w:rFonts w:ascii="Times New Roman" w:eastAsia="Times New Roman" w:hAnsi="Times New Roman" w:cs="Times New Roman"/>
          <w:b/>
          <w:color w:val="auto"/>
          <w:spacing w:val="-4"/>
          <w:lang w:eastAsia="ru-RU" w:bidi="ar-SA"/>
        </w:rPr>
        <w:t xml:space="preserve"> </w:t>
      </w:r>
      <w:r w:rsidRPr="00E479C6">
        <w:rPr>
          <w:rFonts w:ascii="Times New Roman" w:eastAsia="Times New Roman" w:hAnsi="Times New Roman" w:cs="Times New Roman"/>
          <w:b/>
          <w:color w:val="auto"/>
          <w:spacing w:val="-2"/>
          <w:lang w:eastAsia="ru-RU" w:bidi="ar-SA"/>
        </w:rPr>
        <w:t>занятий</w:t>
      </w:r>
      <w:r w:rsidR="00320E2C">
        <w:rPr>
          <w:rFonts w:ascii="Times New Roman" w:eastAsia="Times New Roman" w:hAnsi="Times New Roman" w:cs="Times New Roman"/>
          <w:b/>
          <w:color w:val="auto"/>
          <w:spacing w:val="-2"/>
          <w:lang w:eastAsia="ru-RU" w:bidi="ar-SA"/>
        </w:rPr>
        <w:t xml:space="preserve">   </w:t>
      </w:r>
    </w:p>
    <w:p w14:paraId="0A8A1F8C" w14:textId="77777777" w:rsidR="00320E2C" w:rsidRPr="00E479C6" w:rsidRDefault="00320E2C" w:rsidP="00320E2C">
      <w:pPr>
        <w:widowControl w:val="0"/>
        <w:tabs>
          <w:tab w:val="left" w:pos="1042"/>
        </w:tabs>
        <w:autoSpaceDE w:val="0"/>
        <w:autoSpaceDN w:val="0"/>
        <w:ind w:left="450"/>
        <w:jc w:val="both"/>
        <w:outlineLvl w:val="0"/>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spacing w:val="-2"/>
          <w:lang w:eastAsia="ru-RU" w:bidi="ar-SA"/>
        </w:rPr>
        <w:t xml:space="preserve"> </w:t>
      </w:r>
    </w:p>
    <w:p w14:paraId="6FE8F41B" w14:textId="77777777" w:rsidR="00E479C6" w:rsidRPr="0078536E" w:rsidRDefault="00E479C6" w:rsidP="0078536E">
      <w:pPr>
        <w:tabs>
          <w:tab w:val="left" w:pos="10206"/>
        </w:tabs>
        <w:ind w:firstLine="709"/>
        <w:jc w:val="both"/>
        <w:rPr>
          <w:rFonts w:ascii="Times New Roman" w:eastAsia="Times New Roman" w:hAnsi="Times New Roman" w:cs="Times New Roman"/>
          <w:color w:val="auto"/>
          <w:spacing w:val="-2"/>
          <w:lang w:eastAsia="ru-RU" w:bidi="ar-SA"/>
        </w:rPr>
      </w:pPr>
      <w:r w:rsidRPr="0078536E">
        <w:rPr>
          <w:rFonts w:ascii="Times New Roman" w:eastAsia="Times New Roman" w:hAnsi="Times New Roman" w:cs="Times New Roman"/>
          <w:color w:val="auto"/>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78536E">
        <w:rPr>
          <w:rFonts w:ascii="Times New Roman" w:eastAsia="Times New Roman" w:hAnsi="Times New Roman" w:cs="Times New Roman"/>
          <w:color w:val="auto"/>
          <w:spacing w:val="-2"/>
          <w:lang w:eastAsia="ru-RU" w:bidi="ar-SA"/>
        </w:rPr>
        <w:t>включающих:</w:t>
      </w:r>
    </w:p>
    <w:p w14:paraId="56E99D21" w14:textId="77777777" w:rsidR="00E479C6" w:rsidRPr="0078536E" w:rsidRDefault="0078536E" w:rsidP="00E479C6">
      <w:pPr>
        <w:widowControl w:val="0"/>
        <w:tabs>
          <w:tab w:val="left" w:pos="1276"/>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демонстрацию интереса к будущей профессии;</w:t>
      </w:r>
    </w:p>
    <w:p w14:paraId="5B3DD56D" w14:textId="77777777" w:rsidR="00E479C6" w:rsidRPr="0078536E"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оценку собственного продвижения, личностного развития;</w:t>
      </w:r>
    </w:p>
    <w:p w14:paraId="6E3199A6" w14:textId="77777777" w:rsidR="00E479C6" w:rsidRPr="0078536E"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7FE07A73" w14:textId="77777777" w:rsidR="00E479C6" w:rsidRPr="0078536E" w:rsidRDefault="0078536E" w:rsidP="0078536E">
      <w:pPr>
        <w:widowControl w:val="0"/>
        <w:tabs>
          <w:tab w:val="left" w:pos="1276"/>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ответственность за результат учебной деятельности и подготовки к профессиональной деятельности;</w:t>
      </w:r>
    </w:p>
    <w:p w14:paraId="61C68570" w14:textId="77777777" w:rsidR="00E479C6" w:rsidRPr="0078536E"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проявление высокопрофессиональной трудовой активности;</w:t>
      </w:r>
    </w:p>
    <w:p w14:paraId="17F9F6AD" w14:textId="77777777" w:rsidR="00E479C6" w:rsidRPr="0078536E"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участие в исследовательской и проектной работе;</w:t>
      </w:r>
    </w:p>
    <w:p w14:paraId="6B790E48" w14:textId="77777777" w:rsidR="00E479C6" w:rsidRPr="0078536E"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участие в конкурсах профессионального мастерства, олимпиадах по профессии, викторинах, в предметных неделях;</w:t>
      </w:r>
    </w:p>
    <w:p w14:paraId="1E25CC48" w14:textId="77777777" w:rsidR="00E479C6" w:rsidRPr="0078536E"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соблюдение этических норм общения при взаимодействии с обучающимися, преподавателями, мастерами и руководителями практики;</w:t>
      </w:r>
    </w:p>
    <w:p w14:paraId="2B1A9DD4" w14:textId="77777777" w:rsidR="00E479C6" w:rsidRPr="0078536E"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конструктивное взаимодействие в учебном коллективе;</w:t>
      </w:r>
    </w:p>
    <w:p w14:paraId="3725A648" w14:textId="77777777" w:rsidR="00E479C6" w:rsidRPr="0078536E"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78536E">
        <w:rPr>
          <w:rFonts w:ascii="Times New Roman" w:eastAsia="Times New Roman" w:hAnsi="Times New Roman" w:cs="Times New Roman"/>
          <w:color w:val="auto"/>
          <w:lang w:eastAsia="ru-RU" w:bidi="ar-SA"/>
        </w:rPr>
        <w:t>демонстрация навыков межличностного делового общения, социального имиджа;</w:t>
      </w:r>
    </w:p>
    <w:p w14:paraId="3A68F0F2" w14:textId="77777777" w:rsidR="00E479C6" w:rsidRPr="00E479C6"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6F0571E"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формирование г</w:t>
      </w:r>
      <w:r w:rsidR="00E479C6" w:rsidRPr="00E479C6">
        <w:rPr>
          <w:rFonts w:ascii="Times New Roman" w:eastAsia="Times New Roman" w:hAnsi="Times New Roman" w:cs="Times New Roman"/>
          <w:color w:val="auto"/>
          <w:lang w:eastAsia="ru-RU" w:bidi="ar-SA"/>
        </w:rPr>
        <w:t>ражда</w:t>
      </w:r>
      <w:r>
        <w:rPr>
          <w:rFonts w:ascii="Times New Roman" w:eastAsia="Times New Roman" w:hAnsi="Times New Roman" w:cs="Times New Roman"/>
          <w:color w:val="auto"/>
          <w:lang w:eastAsia="ru-RU" w:bidi="ar-SA"/>
        </w:rPr>
        <w:t>н</w:t>
      </w:r>
      <w:r w:rsidR="00E479C6" w:rsidRPr="00E479C6">
        <w:rPr>
          <w:rFonts w:ascii="Times New Roman" w:eastAsia="Times New Roman" w:hAnsi="Times New Roman" w:cs="Times New Roman"/>
          <w:color w:val="auto"/>
          <w:lang w:eastAsia="ru-RU" w:bidi="ar-SA"/>
        </w:rPr>
        <w:t xml:space="preserve">ской позиции; участие в волонтерском движении;  </w:t>
      </w:r>
    </w:p>
    <w:p w14:paraId="2D4B069F"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проявление мировоззренческих установок на готовность молодых людей к работе  на благо Отечества;</w:t>
      </w:r>
    </w:p>
    <w:p w14:paraId="3249CABE"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проявление правовой активности и навыков правомерного поведения, уважения к Закону;</w:t>
      </w:r>
    </w:p>
    <w:p w14:paraId="53F3B1B7"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отсутствие фактов проявления идеологии терроризма и экстремизма среди обучающихся;</w:t>
      </w:r>
    </w:p>
    <w:p w14:paraId="46F59963"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отсутствие социальных конфликтов среди обучающихся, основанных на межнациональной, межрелигиозной почве;</w:t>
      </w:r>
    </w:p>
    <w:p w14:paraId="570A57FC"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2DE4367"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добровольческие инициативы по поддержки инвалидов и престарелых граждан;</w:t>
      </w:r>
    </w:p>
    <w:p w14:paraId="63CC8CA0"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проявление экологической культуры, бережного отношения к родной земле, природным богатствам России и мира;</w:t>
      </w:r>
    </w:p>
    <w:p w14:paraId="393BB788"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демонстрацию умений и навыков разумного природопользования, нетерпимого отношения к действиям, приносящим вред экологии;</w:t>
      </w:r>
    </w:p>
    <w:p w14:paraId="42FCBB57"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демонстрацию навыков здорового образа жизни и высокий уровень культуры здоровья обучающихся;</w:t>
      </w:r>
    </w:p>
    <w:p w14:paraId="74ABD7C3"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F8147E6"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DB050B2"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 xml:space="preserve">участие в конкурсах профессионального мастерства разного уровня и в командных проектах; </w:t>
      </w:r>
    </w:p>
    <w:p w14:paraId="1014862C"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формирование мотивации на получение профильного высшего образования по выбранной специальности;</w:t>
      </w:r>
    </w:p>
    <w:p w14:paraId="7E6C00BA" w14:textId="77777777" w:rsidR="00E479C6" w:rsidRPr="00E479C6"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064C8FF" w14:textId="77777777" w:rsidR="00E479C6" w:rsidRPr="00E479C6"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00E479C6" w:rsidRPr="00E479C6">
        <w:rPr>
          <w:rFonts w:ascii="Times New Roman" w:eastAsia="Times New Roman" w:hAnsi="Times New Roman" w:cs="Times New Roman"/>
          <w:color w:val="auto"/>
          <w:lang w:eastAsia="ru-RU" w:bidi="ar-SA"/>
        </w:rPr>
        <w:t>развитие эстетического восприятия, способности воспринимать прекрасное в окружающей природе, в искусстве.</w:t>
      </w:r>
    </w:p>
    <w:p w14:paraId="057FA7FF" w14:textId="77777777" w:rsidR="00E479C6" w:rsidRDefault="00E479C6" w:rsidP="0078536E">
      <w:pPr>
        <w:ind w:firstLine="709"/>
        <w:jc w:val="both"/>
        <w:rPr>
          <w:rFonts w:ascii="Times New Roman" w:eastAsia="Times New Roman" w:hAnsi="Times New Roman" w:cs="Times New Roman"/>
          <w:color w:val="auto"/>
          <w:lang w:eastAsia="ru-RU" w:bidi="ar-SA"/>
        </w:rPr>
      </w:pPr>
      <w:r w:rsidRPr="00E479C6">
        <w:rPr>
          <w:rFonts w:ascii="Times New Roman" w:eastAsia="Times New Roman" w:hAnsi="Times New Roman" w:cs="Times New Roman"/>
          <w:color w:val="auto"/>
          <w:lang w:eastAsia="ru-RU" w:bidi="ar-SA"/>
        </w:rPr>
        <w:lastRenderedPageBreak/>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E479C6">
        <w:rPr>
          <w:rFonts w:ascii="Times New Roman" w:eastAsia="Times New Roman" w:hAnsi="Times New Roman" w:cs="Times New Roman"/>
          <w:color w:val="auto"/>
          <w:spacing w:val="40"/>
          <w:lang w:eastAsia="ru-RU" w:bidi="ar-SA"/>
        </w:rPr>
        <w:t xml:space="preserve"> </w:t>
      </w:r>
      <w:r w:rsidRPr="00E479C6">
        <w:rPr>
          <w:rFonts w:ascii="Times New Roman" w:eastAsia="Times New Roman" w:hAnsi="Times New Roman" w:cs="Times New Roman"/>
          <w:color w:val="auto"/>
          <w:lang w:eastAsia="ru-RU" w:bidi="ar-SA"/>
        </w:rPr>
        <w:t>для обсуждения.</w:t>
      </w:r>
    </w:p>
    <w:p w14:paraId="67560A95" w14:textId="77777777" w:rsidR="00900CC2" w:rsidRPr="00E479C6" w:rsidRDefault="00900CC2" w:rsidP="0078536E">
      <w:pPr>
        <w:ind w:firstLine="709"/>
        <w:jc w:val="both"/>
        <w:rPr>
          <w:rFonts w:ascii="Times New Roman" w:eastAsia="Times New Roman" w:hAnsi="Times New Roman" w:cs="Times New Roman"/>
          <w:color w:val="auto"/>
          <w:lang w:eastAsia="ru-RU" w:bidi="ar-SA"/>
        </w:rPr>
      </w:pPr>
    </w:p>
    <w:p w14:paraId="0D5C8E72" w14:textId="77777777" w:rsidR="00E479C6" w:rsidRPr="00E479C6" w:rsidRDefault="00E479C6" w:rsidP="00900CC2">
      <w:pPr>
        <w:widowControl w:val="0"/>
        <w:tabs>
          <w:tab w:val="left" w:pos="1043"/>
        </w:tabs>
        <w:autoSpaceDE w:val="0"/>
        <w:autoSpaceDN w:val="0"/>
        <w:ind w:left="709"/>
        <w:jc w:val="both"/>
        <w:outlineLvl w:val="0"/>
        <w:rPr>
          <w:rFonts w:ascii="Times New Roman" w:eastAsia="Times New Roman" w:hAnsi="Times New Roman" w:cs="Times New Roman"/>
          <w:color w:val="auto"/>
          <w:lang w:eastAsia="ru-RU" w:bidi="ar-SA"/>
        </w:rPr>
      </w:pPr>
      <w:r w:rsidRPr="00E479C6">
        <w:rPr>
          <w:rFonts w:ascii="Times New Roman" w:eastAsia="Times New Roman" w:hAnsi="Times New Roman" w:cs="Times New Roman"/>
          <w:b/>
          <w:color w:val="auto"/>
          <w:lang w:eastAsia="ru-RU" w:bidi="ar-SA"/>
        </w:rPr>
        <w:t>1.5. Использование</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lang w:eastAsia="ru-RU" w:bidi="ar-SA"/>
        </w:rPr>
        <w:t>активных</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и</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интерактивных</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форм</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lang w:eastAsia="ru-RU" w:bidi="ar-SA"/>
        </w:rPr>
        <w:t>проведения</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spacing w:val="-2"/>
          <w:lang w:eastAsia="ru-RU" w:bidi="ar-SA"/>
        </w:rPr>
        <w:t>занятий</w:t>
      </w:r>
    </w:p>
    <w:p w14:paraId="32D176B8" w14:textId="77777777" w:rsidR="00E479C6" w:rsidRPr="00E479C6" w:rsidRDefault="00E479C6" w:rsidP="00E479C6">
      <w:pPr>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auto"/>
          <w:u w:val="single"/>
          <w:lang w:eastAsia="ar-SA" w:bidi="ar-SA"/>
        </w:rPr>
      </w:pPr>
      <w:r w:rsidRPr="00E479C6">
        <w:rPr>
          <w:rFonts w:ascii="Times New Roman" w:eastAsia="Times New Roman" w:hAnsi="Times New Roman" w:cs="Times New Roman"/>
          <w:color w:val="auto"/>
          <w:spacing w:val="-6"/>
          <w:lang w:eastAsia="ar-SA" w:bidi="ar-SA"/>
        </w:rPr>
        <w:t>На</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занятиях</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6"/>
          <w:lang w:eastAsia="ar-SA" w:bidi="ar-SA"/>
        </w:rPr>
        <w:t>по</w:t>
      </w:r>
      <w:r w:rsidR="0078536E">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учебному</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предмету</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используются</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следующие</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активные</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10"/>
          <w:lang w:eastAsia="ar-SA" w:bidi="ar-SA"/>
        </w:rPr>
        <w:t xml:space="preserve">и </w:t>
      </w:r>
      <w:r w:rsidRPr="00E479C6">
        <w:rPr>
          <w:rFonts w:ascii="Times New Roman" w:eastAsia="Times New Roman" w:hAnsi="Times New Roman" w:cs="Times New Roman"/>
          <w:color w:val="auto"/>
          <w:lang w:eastAsia="ar-SA" w:bidi="ar-SA"/>
        </w:rPr>
        <w:t>интерактивные формы проведения занятий:</w:t>
      </w:r>
    </w:p>
    <w:p w14:paraId="28C43960" w14:textId="77777777" w:rsidR="00E479C6" w:rsidRPr="00E479C6" w:rsidRDefault="00E479C6" w:rsidP="0078536E">
      <w:pPr>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 круглый</w:t>
      </w:r>
      <w:r w:rsidRPr="00E479C6">
        <w:rPr>
          <w:rFonts w:ascii="Times New Roman" w:eastAsia="Times New Roman" w:hAnsi="Times New Roman" w:cs="Times New Roman"/>
          <w:color w:val="auto"/>
          <w:spacing w:val="-15"/>
          <w:lang w:eastAsia="ar-SA" w:bidi="ar-SA"/>
        </w:rPr>
        <w:t xml:space="preserve"> </w:t>
      </w:r>
      <w:r w:rsidRPr="00E479C6">
        <w:rPr>
          <w:rFonts w:ascii="Times New Roman" w:eastAsia="Times New Roman" w:hAnsi="Times New Roman" w:cs="Times New Roman"/>
          <w:color w:val="auto"/>
          <w:spacing w:val="-2"/>
          <w:lang w:eastAsia="ar-SA" w:bidi="ar-SA"/>
        </w:rPr>
        <w:t>стол;</w:t>
      </w:r>
    </w:p>
    <w:p w14:paraId="0AD9EB20" w14:textId="77777777" w:rsidR="00E479C6" w:rsidRPr="00E479C6" w:rsidRDefault="0078536E" w:rsidP="0078536E">
      <w:pPr>
        <w:widowControl w:val="0"/>
        <w:tabs>
          <w:tab w:val="left" w:pos="981"/>
          <w:tab w:val="left" w:pos="982"/>
        </w:tabs>
        <w:autoSpaceDE w:val="0"/>
        <w:autoSpaceDN w:val="0"/>
        <w:rPr>
          <w:rFonts w:ascii="Times New Roman" w:eastAsiaTheme="minorEastAsia" w:hAnsi="Times New Roman" w:cs="Times New Roman"/>
          <w:color w:val="auto"/>
          <w:lang w:eastAsia="ru-RU" w:bidi="ar-SA"/>
        </w:rPr>
      </w:pPr>
      <w:r>
        <w:rPr>
          <w:rFonts w:ascii="Times New Roman" w:eastAsiaTheme="minorEastAsia" w:hAnsi="Times New Roman" w:cs="Times New Roman"/>
          <w:color w:val="auto"/>
          <w:spacing w:val="-2"/>
          <w:lang w:eastAsia="ru-RU" w:bidi="ar-SA"/>
        </w:rPr>
        <w:t xml:space="preserve">- </w:t>
      </w:r>
      <w:r w:rsidR="00E479C6" w:rsidRPr="00E479C6">
        <w:rPr>
          <w:rFonts w:ascii="Times New Roman" w:eastAsiaTheme="minorEastAsia" w:hAnsi="Times New Roman" w:cs="Times New Roman"/>
          <w:color w:val="auto"/>
          <w:spacing w:val="-2"/>
          <w:lang w:eastAsia="ru-RU" w:bidi="ar-SA"/>
        </w:rPr>
        <w:t>дискуссии;</w:t>
      </w:r>
    </w:p>
    <w:p w14:paraId="651DD688" w14:textId="77777777" w:rsidR="00E479C6" w:rsidRPr="00E479C6" w:rsidRDefault="0078536E" w:rsidP="0078536E">
      <w:pPr>
        <w:widowControl w:val="0"/>
        <w:tabs>
          <w:tab w:val="left" w:pos="981"/>
          <w:tab w:val="left" w:pos="982"/>
        </w:tabs>
        <w:autoSpaceDE w:val="0"/>
        <w:autoSpaceDN w:val="0"/>
        <w:rPr>
          <w:rFonts w:ascii="Times New Roman" w:eastAsiaTheme="minorEastAsia" w:hAnsi="Times New Roman" w:cs="Times New Roman"/>
          <w:color w:val="auto"/>
          <w:lang w:eastAsia="ru-RU" w:bidi="ar-SA"/>
        </w:rPr>
      </w:pPr>
      <w:r>
        <w:rPr>
          <w:rFonts w:ascii="Times New Roman" w:eastAsiaTheme="minorEastAsia" w:hAnsi="Times New Roman" w:cs="Times New Roman"/>
          <w:color w:val="auto"/>
          <w:lang w:eastAsia="ru-RU" w:bidi="ar-SA"/>
        </w:rPr>
        <w:t xml:space="preserve">- </w:t>
      </w:r>
      <w:r w:rsidR="00E479C6" w:rsidRPr="00E479C6">
        <w:rPr>
          <w:rFonts w:ascii="Times New Roman" w:eastAsiaTheme="minorEastAsia" w:hAnsi="Times New Roman" w:cs="Times New Roman"/>
          <w:color w:val="auto"/>
          <w:lang w:eastAsia="ru-RU" w:bidi="ar-SA"/>
        </w:rPr>
        <w:t>групповая</w:t>
      </w:r>
      <w:r w:rsidR="00E479C6" w:rsidRPr="00E479C6">
        <w:rPr>
          <w:rFonts w:ascii="Times New Roman" w:eastAsiaTheme="minorEastAsia" w:hAnsi="Times New Roman" w:cs="Times New Roman"/>
          <w:color w:val="auto"/>
          <w:spacing w:val="-6"/>
          <w:lang w:eastAsia="ru-RU" w:bidi="ar-SA"/>
        </w:rPr>
        <w:t xml:space="preserve"> </w:t>
      </w:r>
      <w:r w:rsidR="00E479C6" w:rsidRPr="00E479C6">
        <w:rPr>
          <w:rFonts w:ascii="Times New Roman" w:eastAsiaTheme="minorEastAsia" w:hAnsi="Times New Roman" w:cs="Times New Roman"/>
          <w:color w:val="auto"/>
          <w:lang w:eastAsia="ru-RU" w:bidi="ar-SA"/>
        </w:rPr>
        <w:t>работа</w:t>
      </w:r>
      <w:r w:rsidR="00E479C6" w:rsidRPr="00E479C6">
        <w:rPr>
          <w:rFonts w:ascii="Times New Roman" w:eastAsiaTheme="minorEastAsia" w:hAnsi="Times New Roman" w:cs="Times New Roman"/>
          <w:color w:val="auto"/>
          <w:spacing w:val="-5"/>
          <w:lang w:eastAsia="ru-RU" w:bidi="ar-SA"/>
        </w:rPr>
        <w:t xml:space="preserve"> </w:t>
      </w:r>
      <w:r w:rsidR="00E479C6" w:rsidRPr="00E479C6">
        <w:rPr>
          <w:rFonts w:ascii="Times New Roman" w:eastAsiaTheme="minorEastAsia" w:hAnsi="Times New Roman" w:cs="Times New Roman"/>
          <w:color w:val="auto"/>
          <w:lang w:eastAsia="ru-RU" w:bidi="ar-SA"/>
        </w:rPr>
        <w:t>или</w:t>
      </w:r>
      <w:r w:rsidR="00E479C6" w:rsidRPr="00E479C6">
        <w:rPr>
          <w:rFonts w:ascii="Times New Roman" w:eastAsiaTheme="minorEastAsia" w:hAnsi="Times New Roman" w:cs="Times New Roman"/>
          <w:color w:val="auto"/>
          <w:spacing w:val="-3"/>
          <w:lang w:eastAsia="ru-RU" w:bidi="ar-SA"/>
        </w:rPr>
        <w:t xml:space="preserve"> </w:t>
      </w:r>
      <w:r w:rsidR="00E479C6" w:rsidRPr="00E479C6">
        <w:rPr>
          <w:rFonts w:ascii="Times New Roman" w:eastAsiaTheme="minorEastAsia" w:hAnsi="Times New Roman" w:cs="Times New Roman"/>
          <w:color w:val="auto"/>
          <w:lang w:eastAsia="ru-RU" w:bidi="ar-SA"/>
        </w:rPr>
        <w:t>работа</w:t>
      </w:r>
      <w:r w:rsidR="00E479C6" w:rsidRPr="00E479C6">
        <w:rPr>
          <w:rFonts w:ascii="Times New Roman" w:eastAsiaTheme="minorEastAsia" w:hAnsi="Times New Roman" w:cs="Times New Roman"/>
          <w:color w:val="auto"/>
          <w:spacing w:val="-5"/>
          <w:lang w:eastAsia="ru-RU" w:bidi="ar-SA"/>
        </w:rPr>
        <w:t xml:space="preserve"> </w:t>
      </w:r>
      <w:r w:rsidR="00E479C6" w:rsidRPr="00E479C6">
        <w:rPr>
          <w:rFonts w:ascii="Times New Roman" w:eastAsiaTheme="minorEastAsia" w:hAnsi="Times New Roman" w:cs="Times New Roman"/>
          <w:color w:val="auto"/>
          <w:lang w:eastAsia="ru-RU" w:bidi="ar-SA"/>
        </w:rPr>
        <w:t>в</w:t>
      </w:r>
      <w:r w:rsidR="00E479C6" w:rsidRPr="00E479C6">
        <w:rPr>
          <w:rFonts w:ascii="Times New Roman" w:eastAsiaTheme="minorEastAsia" w:hAnsi="Times New Roman" w:cs="Times New Roman"/>
          <w:color w:val="auto"/>
          <w:spacing w:val="-4"/>
          <w:lang w:eastAsia="ru-RU" w:bidi="ar-SA"/>
        </w:rPr>
        <w:t xml:space="preserve"> </w:t>
      </w:r>
      <w:r w:rsidR="00E479C6" w:rsidRPr="00E479C6">
        <w:rPr>
          <w:rFonts w:ascii="Times New Roman" w:eastAsiaTheme="minorEastAsia" w:hAnsi="Times New Roman" w:cs="Times New Roman"/>
          <w:color w:val="auto"/>
          <w:spacing w:val="-2"/>
          <w:lang w:eastAsia="ru-RU" w:bidi="ar-SA"/>
        </w:rPr>
        <w:t>парах;</w:t>
      </w:r>
    </w:p>
    <w:p w14:paraId="44BC0A2E" w14:textId="77777777" w:rsidR="00E479C6" w:rsidRPr="00E479C6" w:rsidRDefault="00E479C6" w:rsidP="00E479C6">
      <w:pPr>
        <w:ind w:firstLine="709"/>
        <w:rPr>
          <w:rFonts w:ascii="Times New Roman" w:eastAsia="Times New Roman" w:hAnsi="Times New Roman" w:cs="Times New Roman"/>
          <w:b/>
          <w:color w:val="auto"/>
          <w:lang w:eastAsia="ar-SA" w:bidi="ar-SA"/>
        </w:rPr>
      </w:pPr>
    </w:p>
    <w:p w14:paraId="7CDF5A54" w14:textId="77777777" w:rsidR="00E479C6" w:rsidRPr="00E479C6" w:rsidRDefault="00E479C6" w:rsidP="00C0638F">
      <w:pPr>
        <w:widowControl w:val="0"/>
        <w:numPr>
          <w:ilvl w:val="1"/>
          <w:numId w:val="53"/>
        </w:numPr>
        <w:tabs>
          <w:tab w:val="left" w:pos="1043"/>
        </w:tabs>
        <w:autoSpaceDE w:val="0"/>
        <w:autoSpaceDN w:val="0"/>
        <w:ind w:left="0" w:firstLine="709"/>
        <w:jc w:val="both"/>
        <w:outlineLvl w:val="0"/>
        <w:rPr>
          <w:rFonts w:ascii="Times New Roman" w:eastAsia="Times New Roman" w:hAnsi="Times New Roman" w:cs="Times New Roman"/>
          <w:b/>
          <w:color w:val="auto"/>
          <w:lang w:eastAsia="ru-RU" w:bidi="ar-SA"/>
        </w:rPr>
      </w:pPr>
      <w:r w:rsidRPr="00E479C6">
        <w:rPr>
          <w:rFonts w:ascii="Times New Roman" w:eastAsia="Times New Roman" w:hAnsi="Times New Roman" w:cs="Times New Roman"/>
          <w:b/>
          <w:color w:val="auto"/>
          <w:lang w:eastAsia="ru-RU" w:bidi="ar-SA"/>
        </w:rPr>
        <w:t>. Практическая</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spacing w:val="-2"/>
          <w:lang w:eastAsia="ru-RU" w:bidi="ar-SA"/>
        </w:rPr>
        <w:t>подготовка</w:t>
      </w:r>
    </w:p>
    <w:p w14:paraId="1F993DA1" w14:textId="77777777" w:rsidR="00E479C6" w:rsidRPr="00E479C6" w:rsidRDefault="00E479C6" w:rsidP="00E479C6">
      <w:pPr>
        <w:ind w:firstLine="709"/>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Практическая подготовка при реализации учебного предмета организуется следующим образом:</w:t>
      </w:r>
    </w:p>
    <w:p w14:paraId="54DE1FBB" w14:textId="77777777" w:rsidR="00E479C6" w:rsidRPr="00E479C6" w:rsidRDefault="00E479C6" w:rsidP="00E479C6">
      <w:pPr>
        <w:ind w:firstLine="709"/>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68742565" w14:textId="77777777" w:rsidR="00E479C6" w:rsidRPr="00E479C6" w:rsidRDefault="00E479C6" w:rsidP="00E479C6">
      <w:pPr>
        <w:ind w:firstLine="709"/>
        <w:jc w:val="center"/>
        <w:rPr>
          <w:rFonts w:ascii="Times New Roman" w:eastAsia="Times New Roman" w:hAnsi="Times New Roman" w:cs="Times New Roman"/>
          <w:b/>
          <w:color w:val="auto"/>
          <w:lang w:eastAsia="ru-RU" w:bidi="ar-SA"/>
        </w:rPr>
      </w:pPr>
    </w:p>
    <w:p w14:paraId="4ACB7313" w14:textId="07E17EF1" w:rsidR="00E479C6" w:rsidRPr="003047BB" w:rsidRDefault="00E479C6" w:rsidP="00E479C6">
      <w:pPr>
        <w:ind w:firstLine="709"/>
        <w:jc w:val="both"/>
        <w:rPr>
          <w:rFonts w:ascii="Times New Roman" w:eastAsia="Times New Roman" w:hAnsi="Times New Roman" w:cs="Times New Roman"/>
          <w:b/>
          <w:color w:val="auto"/>
          <w:lang w:eastAsia="ru-RU" w:bidi="ar-SA"/>
        </w:rPr>
      </w:pPr>
      <w:r w:rsidRPr="003047BB">
        <w:rPr>
          <w:rFonts w:ascii="Times New Roman" w:eastAsia="Times New Roman" w:hAnsi="Times New Roman" w:cs="Times New Roman"/>
          <w:b/>
          <w:color w:val="auto"/>
          <w:lang w:eastAsia="ru-RU" w:bidi="ar-SA"/>
        </w:rPr>
        <w:t>1.7 Количество часов на освоении программы</w:t>
      </w:r>
    </w:p>
    <w:p w14:paraId="7A0A8281" w14:textId="77777777" w:rsidR="00E479C6" w:rsidRPr="003047BB" w:rsidRDefault="00E479C6" w:rsidP="00E479C6">
      <w:pPr>
        <w:ind w:firstLine="709"/>
        <w:jc w:val="both"/>
        <w:rPr>
          <w:rFonts w:ascii="Times New Roman" w:eastAsia="Times New Roman" w:hAnsi="Times New Roman" w:cs="Times New Roman"/>
          <w:color w:val="auto"/>
          <w:lang w:eastAsia="ru-RU" w:bidi="ar-SA"/>
        </w:rPr>
      </w:pPr>
      <w:r w:rsidRPr="003047BB">
        <w:rPr>
          <w:rFonts w:ascii="Times New Roman" w:eastAsia="Times New Roman" w:hAnsi="Times New Roman" w:cs="Times New Roman"/>
          <w:color w:val="auto"/>
          <w:lang w:eastAsia="ru-RU" w:bidi="ar-SA"/>
        </w:rPr>
        <w:t xml:space="preserve">       Максимальная учебная нагрузка обучающегося </w:t>
      </w:r>
      <w:r w:rsidR="003047BB" w:rsidRPr="003047BB">
        <w:rPr>
          <w:rFonts w:ascii="Times New Roman" w:eastAsia="Times New Roman" w:hAnsi="Times New Roman" w:cs="Times New Roman"/>
          <w:b/>
          <w:i/>
          <w:color w:val="auto"/>
          <w:u w:val="single"/>
          <w:lang w:eastAsia="ru-RU" w:bidi="ar-SA"/>
        </w:rPr>
        <w:t>_80</w:t>
      </w:r>
      <w:r w:rsidRPr="003047BB">
        <w:rPr>
          <w:rFonts w:ascii="Times New Roman" w:eastAsia="Times New Roman" w:hAnsi="Times New Roman" w:cs="Times New Roman"/>
          <w:b/>
          <w:i/>
          <w:color w:val="auto"/>
          <w:u w:val="single"/>
          <w:lang w:eastAsia="ru-RU" w:bidi="ar-SA"/>
        </w:rPr>
        <w:t xml:space="preserve"> </w:t>
      </w:r>
      <w:r w:rsidRPr="003047BB">
        <w:rPr>
          <w:rFonts w:ascii="Times New Roman" w:eastAsia="Times New Roman" w:hAnsi="Times New Roman" w:cs="Times New Roman"/>
          <w:color w:val="auto"/>
          <w:lang w:eastAsia="ru-RU" w:bidi="ar-SA"/>
        </w:rPr>
        <w:t xml:space="preserve"> час</w:t>
      </w:r>
      <w:r w:rsidR="003047BB">
        <w:rPr>
          <w:rFonts w:ascii="Times New Roman" w:eastAsia="Times New Roman" w:hAnsi="Times New Roman" w:cs="Times New Roman"/>
          <w:color w:val="auto"/>
          <w:lang w:eastAsia="ru-RU" w:bidi="ar-SA"/>
        </w:rPr>
        <w:t>ов</w:t>
      </w:r>
      <w:r w:rsidRPr="003047BB">
        <w:rPr>
          <w:rFonts w:ascii="Times New Roman" w:eastAsia="Times New Roman" w:hAnsi="Times New Roman" w:cs="Times New Roman"/>
          <w:color w:val="auto"/>
          <w:lang w:eastAsia="ru-RU" w:bidi="ar-SA"/>
        </w:rPr>
        <w:t>, в том числе:</w:t>
      </w:r>
    </w:p>
    <w:p w14:paraId="003D9092" w14:textId="77777777" w:rsidR="00E479C6" w:rsidRPr="00E479C6" w:rsidRDefault="00E479C6" w:rsidP="00E479C6">
      <w:pPr>
        <w:ind w:firstLine="709"/>
        <w:jc w:val="both"/>
        <w:rPr>
          <w:rFonts w:ascii="Times New Roman" w:eastAsia="Times New Roman" w:hAnsi="Times New Roman" w:cs="Times New Roman"/>
          <w:color w:val="auto"/>
          <w:lang w:eastAsia="ru-RU" w:bidi="ar-SA"/>
        </w:rPr>
      </w:pPr>
      <w:r w:rsidRPr="003047BB">
        <w:rPr>
          <w:rFonts w:ascii="Times New Roman" w:eastAsia="Times New Roman" w:hAnsi="Times New Roman" w:cs="Times New Roman"/>
          <w:color w:val="auto"/>
          <w:lang w:eastAsia="ru-RU" w:bidi="ar-SA"/>
        </w:rPr>
        <w:t xml:space="preserve">        - обязательная аудиторная учебная нагрузка  обучающегося </w:t>
      </w:r>
      <w:r w:rsidR="003047BB" w:rsidRPr="003047BB">
        <w:rPr>
          <w:rFonts w:ascii="Times New Roman" w:eastAsia="Times New Roman" w:hAnsi="Times New Roman" w:cs="Times New Roman"/>
          <w:b/>
          <w:i/>
          <w:color w:val="auto"/>
          <w:u w:val="single"/>
          <w:lang w:eastAsia="ru-RU" w:bidi="ar-SA"/>
        </w:rPr>
        <w:t>_80</w:t>
      </w:r>
      <w:r w:rsidRPr="003047BB">
        <w:rPr>
          <w:rFonts w:ascii="Times New Roman" w:eastAsia="Times New Roman" w:hAnsi="Times New Roman" w:cs="Times New Roman"/>
          <w:b/>
          <w:i/>
          <w:color w:val="auto"/>
          <w:u w:val="single"/>
          <w:lang w:eastAsia="ru-RU" w:bidi="ar-SA"/>
        </w:rPr>
        <w:t>_</w:t>
      </w:r>
      <w:r w:rsidR="003047BB">
        <w:rPr>
          <w:rFonts w:ascii="Times New Roman" w:eastAsia="Times New Roman" w:hAnsi="Times New Roman" w:cs="Times New Roman"/>
          <w:color w:val="auto"/>
          <w:lang w:eastAsia="ru-RU" w:bidi="ar-SA"/>
        </w:rPr>
        <w:t xml:space="preserve"> часов</w:t>
      </w:r>
      <w:r w:rsidRPr="003047BB">
        <w:rPr>
          <w:rFonts w:ascii="Times New Roman" w:eastAsia="Times New Roman" w:hAnsi="Times New Roman" w:cs="Times New Roman"/>
          <w:color w:val="auto"/>
          <w:lang w:eastAsia="ru-RU" w:bidi="ar-SA"/>
        </w:rPr>
        <w:t>;</w:t>
      </w:r>
    </w:p>
    <w:p w14:paraId="5064E51B" w14:textId="77777777" w:rsidR="00E479C6" w:rsidRDefault="00E479C6" w:rsidP="00DF09E7">
      <w:pPr>
        <w:rPr>
          <w:rFonts w:ascii="Times New Roman" w:hAnsi="Times New Roman" w:cs="Times New Roman"/>
        </w:rPr>
      </w:pPr>
    </w:p>
    <w:p w14:paraId="49B624E2" w14:textId="77777777" w:rsidR="00E479C6" w:rsidRPr="00D20A4E" w:rsidRDefault="00E479C6" w:rsidP="00DF09E7">
      <w:pPr>
        <w:rPr>
          <w:rFonts w:ascii="Times New Roman" w:hAnsi="Times New Roman" w:cs="Times New Roman"/>
        </w:rPr>
        <w:sectPr w:rsidR="00E479C6" w:rsidRPr="00D20A4E" w:rsidSect="00E479C6">
          <w:footnotePr>
            <w:numStart w:val="2"/>
          </w:footnotePr>
          <w:pgSz w:w="11900" w:h="16840"/>
          <w:pgMar w:top="993" w:right="1271" w:bottom="454" w:left="1276" w:header="0" w:footer="3" w:gutter="0"/>
          <w:cols w:space="720"/>
          <w:noEndnote/>
          <w:titlePg/>
          <w:docGrid w:linePitch="360"/>
        </w:sectPr>
      </w:pPr>
    </w:p>
    <w:p w14:paraId="6BB1D767" w14:textId="322688B3" w:rsidR="00E479C6" w:rsidRDefault="00E479C6" w:rsidP="00E479C6">
      <w:pPr>
        <w:suppressAutoHyphens/>
        <w:jc w:val="center"/>
        <w:rPr>
          <w:rFonts w:ascii="Times New Roman" w:hAnsi="Times New Roman" w:cs="Times New Roman"/>
          <w:b/>
          <w:color w:val="000000"/>
          <w:sz w:val="28"/>
          <w:szCs w:val="28"/>
        </w:rPr>
      </w:pPr>
      <w:r w:rsidRPr="003047BB">
        <w:rPr>
          <w:rFonts w:ascii="Times New Roman" w:hAnsi="Times New Roman" w:cs="Times New Roman"/>
          <w:b/>
          <w:color w:val="000000"/>
          <w:sz w:val="28"/>
          <w:szCs w:val="28"/>
        </w:rPr>
        <w:lastRenderedPageBreak/>
        <w:t>2. СТРУКТУРА И СОДЕРЖАНИЕ УЧЕБНО</w:t>
      </w:r>
      <w:r w:rsidR="00320E2C" w:rsidRPr="003047BB">
        <w:rPr>
          <w:rFonts w:ascii="Times New Roman" w:hAnsi="Times New Roman" w:cs="Times New Roman"/>
          <w:b/>
          <w:color w:val="000000"/>
          <w:sz w:val="28"/>
          <w:szCs w:val="28"/>
        </w:rPr>
        <w:t>Й</w:t>
      </w:r>
      <w:r w:rsidRPr="003047BB">
        <w:rPr>
          <w:rFonts w:ascii="Times New Roman" w:hAnsi="Times New Roman" w:cs="Times New Roman"/>
          <w:b/>
          <w:color w:val="000000"/>
          <w:sz w:val="28"/>
          <w:szCs w:val="28"/>
        </w:rPr>
        <w:t xml:space="preserve"> </w:t>
      </w:r>
      <w:r w:rsidR="00320E2C">
        <w:rPr>
          <w:rFonts w:ascii="Times New Roman" w:hAnsi="Times New Roman" w:cs="Times New Roman"/>
          <w:b/>
          <w:color w:val="000000"/>
          <w:sz w:val="28"/>
          <w:szCs w:val="28"/>
        </w:rPr>
        <w:t>ДИСЦИПЛИНЫ</w:t>
      </w:r>
    </w:p>
    <w:p w14:paraId="20A17A70" w14:textId="77777777" w:rsidR="00E479C6" w:rsidRDefault="00E479C6" w:rsidP="00E479C6">
      <w:pPr>
        <w:pStyle w:val="ad"/>
        <w:suppressAutoHyphens/>
        <w:ind w:left="0" w:firstLine="770"/>
        <w:jc w:val="center"/>
        <w:rPr>
          <w:rFonts w:ascii="Times New Roman" w:hAnsi="Times New Roman"/>
          <w:b/>
          <w:color w:val="000000"/>
          <w:sz w:val="28"/>
          <w:szCs w:val="28"/>
        </w:rPr>
      </w:pPr>
      <w:r>
        <w:rPr>
          <w:rFonts w:ascii="Times New Roman" w:hAnsi="Times New Roman"/>
          <w:b/>
          <w:color w:val="000000"/>
          <w:sz w:val="28"/>
          <w:szCs w:val="28"/>
        </w:rPr>
        <w:t>2.1. ОБЪЕМ УЧЕБНОГО ПРЕДМЕТА И ВИДЫ УЧЕБНОЙ РАБОТЫ</w:t>
      </w:r>
    </w:p>
    <w:p w14:paraId="6DE2E371" w14:textId="77777777" w:rsidR="00E479C6" w:rsidRDefault="00E479C6" w:rsidP="00E479C6">
      <w:pPr>
        <w:jc w:val="both"/>
        <w:rPr>
          <w:rFonts w:ascii="Times New Roman" w:hAnsi="Times New Roman" w:cs="Times New Roman"/>
          <w:color w:val="000000"/>
          <w:sz w:val="28"/>
          <w:szCs w:val="28"/>
        </w:rPr>
      </w:pPr>
    </w:p>
    <w:tbl>
      <w:tblPr>
        <w:tblW w:w="9405" w:type="dxa"/>
        <w:jc w:val="center"/>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6355"/>
        <w:gridCol w:w="3050"/>
      </w:tblGrid>
      <w:tr w:rsidR="00E479C6" w14:paraId="39F8CBC0" w14:textId="77777777" w:rsidTr="00900CC2">
        <w:trPr>
          <w:jc w:val="center"/>
        </w:trPr>
        <w:tc>
          <w:tcPr>
            <w:tcW w:w="6355" w:type="dxa"/>
            <w:tcBorders>
              <w:top w:val="single" w:sz="2" w:space="0" w:color="000001"/>
              <w:left w:val="single" w:sz="2" w:space="0" w:color="000001"/>
              <w:bottom w:val="single" w:sz="2" w:space="0" w:color="000001"/>
            </w:tcBorders>
            <w:shd w:val="clear" w:color="auto" w:fill="FFFFFF"/>
            <w:tcMar>
              <w:left w:w="-2" w:type="dxa"/>
            </w:tcMar>
          </w:tcPr>
          <w:p w14:paraId="343C4E34" w14:textId="77777777" w:rsidR="00E479C6" w:rsidRDefault="00E479C6" w:rsidP="002B5987">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0890E6F4" w14:textId="77777777" w:rsidR="00E479C6" w:rsidRDefault="00E479C6" w:rsidP="002B5987">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Объем часов</w:t>
            </w:r>
          </w:p>
        </w:tc>
      </w:tr>
      <w:tr w:rsidR="00E479C6" w14:paraId="5A9424F3" w14:textId="77777777" w:rsidTr="00900CC2">
        <w:trPr>
          <w:jc w:val="center"/>
        </w:trPr>
        <w:tc>
          <w:tcPr>
            <w:tcW w:w="6355" w:type="dxa"/>
            <w:tcBorders>
              <w:top w:val="single" w:sz="2" w:space="0" w:color="000001"/>
              <w:left w:val="single" w:sz="2" w:space="0" w:color="000001"/>
              <w:bottom w:val="single" w:sz="2" w:space="0" w:color="000001"/>
            </w:tcBorders>
            <w:shd w:val="clear" w:color="auto" w:fill="FFFFFF"/>
            <w:tcMar>
              <w:left w:w="-2" w:type="dxa"/>
            </w:tcMar>
          </w:tcPr>
          <w:p w14:paraId="18AD4591" w14:textId="77777777" w:rsidR="00E479C6" w:rsidRDefault="00E479C6" w:rsidP="002B5987">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4A5283B9" w14:textId="77777777" w:rsidR="00E479C6" w:rsidRDefault="003047BB" w:rsidP="00E479C6">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80</w:t>
            </w:r>
          </w:p>
        </w:tc>
      </w:tr>
      <w:tr w:rsidR="00E479C6" w14:paraId="338A200D" w14:textId="77777777" w:rsidTr="00900CC2">
        <w:trPr>
          <w:jc w:val="center"/>
        </w:trPr>
        <w:tc>
          <w:tcPr>
            <w:tcW w:w="6355" w:type="dxa"/>
            <w:tcBorders>
              <w:top w:val="single" w:sz="2" w:space="0" w:color="000001"/>
              <w:left w:val="single" w:sz="2" w:space="0" w:color="000001"/>
              <w:bottom w:val="single" w:sz="2" w:space="0" w:color="000001"/>
            </w:tcBorders>
            <w:shd w:val="clear" w:color="auto" w:fill="FFFFFF"/>
            <w:tcMar>
              <w:left w:w="-2" w:type="dxa"/>
            </w:tcMar>
          </w:tcPr>
          <w:p w14:paraId="005A68D4" w14:textId="77777777" w:rsidR="00E479C6" w:rsidRDefault="00E479C6" w:rsidP="002B5987">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27744BBC" w14:textId="77777777" w:rsidR="00E479C6" w:rsidRDefault="003047BB" w:rsidP="00E479C6">
            <w:pPr>
              <w:suppressLineNumbers/>
              <w:jc w:val="center"/>
              <w:rPr>
                <w:rFonts w:ascii="Times New Roman" w:hAnsi="Times New Roman" w:cs="Times New Roman"/>
                <w:sz w:val="28"/>
                <w:szCs w:val="28"/>
              </w:rPr>
            </w:pPr>
            <w:r>
              <w:rPr>
                <w:rFonts w:ascii="Times New Roman" w:hAnsi="Times New Roman" w:cs="Times New Roman"/>
                <w:sz w:val="28"/>
                <w:szCs w:val="28"/>
              </w:rPr>
              <w:t>80</w:t>
            </w:r>
          </w:p>
        </w:tc>
      </w:tr>
      <w:tr w:rsidR="00E479C6" w14:paraId="51FD43EC" w14:textId="77777777" w:rsidTr="00900CC2">
        <w:trPr>
          <w:jc w:val="center"/>
        </w:trPr>
        <w:tc>
          <w:tcPr>
            <w:tcW w:w="6355"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54FC4FCA" w14:textId="77777777" w:rsidR="00E479C6" w:rsidRDefault="00E479C6" w:rsidP="002B5987">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6E8DD3A5" w14:textId="77777777" w:rsidR="00E479C6" w:rsidRDefault="00E479C6" w:rsidP="00E479C6">
            <w:pPr>
              <w:suppressLineNumbers/>
              <w:jc w:val="center"/>
              <w:rPr>
                <w:rFonts w:ascii="Times New Roman" w:hAnsi="Times New Roman" w:cs="Times New Roman"/>
                <w:color w:val="000000"/>
                <w:sz w:val="28"/>
                <w:szCs w:val="28"/>
              </w:rPr>
            </w:pPr>
            <w:r>
              <w:rPr>
                <w:rFonts w:ascii="Times New Roman" w:hAnsi="Times New Roman" w:cs="Times New Roman"/>
                <w:color w:val="000000"/>
                <w:sz w:val="28"/>
                <w:szCs w:val="28"/>
              </w:rPr>
              <w:t>Дифференцированный зачет</w:t>
            </w:r>
          </w:p>
        </w:tc>
      </w:tr>
    </w:tbl>
    <w:p w14:paraId="7C238C9F" w14:textId="77777777" w:rsidR="007851A5" w:rsidRDefault="007851A5" w:rsidP="000760D0">
      <w:pPr>
        <w:suppressAutoHyphens/>
        <w:jc w:val="center"/>
        <w:rPr>
          <w:rFonts w:ascii="Times New Roman" w:hAnsi="Times New Roman" w:cs="Times New Roman"/>
          <w:b/>
          <w:color w:val="000000"/>
          <w:sz w:val="28"/>
          <w:szCs w:val="28"/>
        </w:rPr>
      </w:pPr>
    </w:p>
    <w:p w14:paraId="7AD6B26F" w14:textId="77777777" w:rsidR="007851A5" w:rsidRDefault="007851A5" w:rsidP="000760D0">
      <w:pPr>
        <w:suppressAutoHyphens/>
        <w:jc w:val="center"/>
        <w:rPr>
          <w:rFonts w:ascii="Times New Roman" w:hAnsi="Times New Roman" w:cs="Times New Roman"/>
          <w:b/>
          <w:color w:val="000000"/>
          <w:sz w:val="28"/>
          <w:szCs w:val="28"/>
        </w:rPr>
      </w:pPr>
    </w:p>
    <w:p w14:paraId="19884423" w14:textId="77777777" w:rsidR="00D20A4E" w:rsidRDefault="00D20A4E" w:rsidP="000760D0">
      <w:pPr>
        <w:suppressAutoHyphens/>
        <w:jc w:val="center"/>
        <w:rPr>
          <w:rFonts w:ascii="Times New Roman" w:hAnsi="Times New Roman" w:cs="Times New Roman"/>
          <w:b/>
          <w:color w:val="000000"/>
          <w:sz w:val="28"/>
          <w:szCs w:val="28"/>
        </w:rPr>
        <w:sectPr w:rsidR="00D20A4E" w:rsidSect="00900CC2">
          <w:footerReference w:type="default" r:id="rId11"/>
          <w:footnotePr>
            <w:numFmt w:val="chicago"/>
          </w:footnotePr>
          <w:pgSz w:w="11900" w:h="16840"/>
          <w:pgMar w:top="1135" w:right="1242" w:bottom="975" w:left="624" w:header="193" w:footer="6" w:gutter="0"/>
          <w:cols w:space="720"/>
          <w:noEndnote/>
          <w:docGrid w:linePitch="360"/>
        </w:sectPr>
      </w:pPr>
    </w:p>
    <w:p w14:paraId="1BAAB747" w14:textId="77777777" w:rsidR="00E44CA0" w:rsidRPr="007F1540" w:rsidRDefault="000760D0">
      <w:pPr>
        <w:jc w:val="center"/>
        <w:rPr>
          <w:rFonts w:ascii="Times New Roman" w:hAnsi="Times New Roman" w:cs="Times New Roman"/>
          <w:b/>
          <w:color w:val="auto"/>
        </w:rPr>
      </w:pPr>
      <w:r w:rsidRPr="003047BB">
        <w:rPr>
          <w:rFonts w:ascii="Times New Roman" w:hAnsi="Times New Roman" w:cs="Times New Roman"/>
          <w:b/>
          <w:color w:val="000000"/>
        </w:rPr>
        <w:lastRenderedPageBreak/>
        <w:t>2.2. Тематический план и содержание учебной дисциплины «А</w:t>
      </w:r>
      <w:r w:rsidRPr="003047BB">
        <w:rPr>
          <w:rFonts w:ascii="Times New Roman" w:hAnsi="Times New Roman" w:cs="Times New Roman"/>
          <w:b/>
          <w:bCs/>
          <w:color w:val="000000"/>
        </w:rPr>
        <w:t xml:space="preserve">нглийский </w:t>
      </w:r>
      <w:r w:rsidRPr="003047BB">
        <w:rPr>
          <w:rFonts w:ascii="Times New Roman" w:hAnsi="Times New Roman" w:cs="Times New Roman"/>
          <w:b/>
          <w:bCs/>
          <w:color w:val="auto"/>
        </w:rPr>
        <w:t>язык</w:t>
      </w:r>
      <w:r w:rsidRPr="003047BB">
        <w:rPr>
          <w:rFonts w:ascii="Times New Roman" w:hAnsi="Times New Roman" w:cs="Times New Roman"/>
          <w:b/>
          <w:color w:val="auto"/>
        </w:rPr>
        <w:t>»</w:t>
      </w:r>
      <w:r w:rsidRPr="007F1540">
        <w:rPr>
          <w:rFonts w:ascii="Times New Roman" w:hAnsi="Times New Roman" w:cs="Times New Roman"/>
          <w:b/>
          <w:color w:val="auto"/>
        </w:rPr>
        <w:t xml:space="preserve"> </w:t>
      </w:r>
      <w:r w:rsidR="00E44CA0" w:rsidRPr="007F1540">
        <w:rPr>
          <w:rFonts w:ascii="Times New Roman" w:hAnsi="Times New Roman" w:cs="Times New Roman"/>
          <w:b/>
          <w:color w:val="auto"/>
        </w:rPr>
        <w:t xml:space="preserve"> </w:t>
      </w:r>
    </w:p>
    <w:p w14:paraId="7F45D9FC" w14:textId="77777777" w:rsidR="00FF6578" w:rsidRPr="00EA5A15" w:rsidRDefault="00FF6578" w:rsidP="00C0638F">
      <w:pPr>
        <w:pStyle w:val="22"/>
        <w:keepNext/>
        <w:keepLines/>
        <w:numPr>
          <w:ilvl w:val="1"/>
          <w:numId w:val="11"/>
        </w:numPr>
        <w:tabs>
          <w:tab w:val="left" w:pos="1332"/>
        </w:tabs>
        <w:spacing w:before="260" w:after="560" w:line="240" w:lineRule="auto"/>
        <w:ind w:firstLine="700"/>
        <w:rPr>
          <w:rFonts w:ascii="Times New Roman" w:hAnsi="Times New Roman" w:cs="Times New Roman"/>
          <w:sz w:val="24"/>
          <w:szCs w:val="24"/>
        </w:rPr>
      </w:pPr>
      <w:bookmarkStart w:id="3" w:name="bookmark25"/>
      <w:r w:rsidRPr="00EA5A15">
        <w:rPr>
          <w:rFonts w:ascii="Times New Roman" w:hAnsi="Times New Roman" w:cs="Times New Roman"/>
          <w:color w:val="000000"/>
          <w:sz w:val="24"/>
          <w:szCs w:val="24"/>
          <w:lang w:eastAsia="ru-RU" w:bidi="ru-RU"/>
        </w:rPr>
        <w:t>Тематический план и содержание общеобразовательной дисциплины</w:t>
      </w:r>
      <w:bookmarkEnd w:id="3"/>
    </w:p>
    <w:tbl>
      <w:tblPr>
        <w:tblOverlap w:val="never"/>
        <w:tblW w:w="0" w:type="auto"/>
        <w:jc w:val="center"/>
        <w:tblLayout w:type="fixed"/>
        <w:tblCellMar>
          <w:left w:w="10" w:type="dxa"/>
          <w:right w:w="10" w:type="dxa"/>
        </w:tblCellMar>
        <w:tblLook w:val="04A0" w:firstRow="1" w:lastRow="0" w:firstColumn="1" w:lastColumn="0" w:noHBand="0" w:noVBand="1"/>
      </w:tblPr>
      <w:tblGrid>
        <w:gridCol w:w="3254"/>
        <w:gridCol w:w="8088"/>
        <w:gridCol w:w="1560"/>
        <w:gridCol w:w="2563"/>
      </w:tblGrid>
      <w:tr w:rsidR="00FF6578" w:rsidRPr="005B524A" w14:paraId="0BC18674" w14:textId="77777777" w:rsidTr="006E2C8D">
        <w:trPr>
          <w:trHeight w:hRule="exact" w:val="1627"/>
          <w:jc w:val="center"/>
        </w:trPr>
        <w:tc>
          <w:tcPr>
            <w:tcW w:w="3254" w:type="dxa"/>
            <w:tcBorders>
              <w:top w:val="single" w:sz="4" w:space="0" w:color="auto"/>
              <w:left w:val="single" w:sz="4" w:space="0" w:color="auto"/>
            </w:tcBorders>
            <w:shd w:val="clear" w:color="auto" w:fill="auto"/>
          </w:tcPr>
          <w:p w14:paraId="35C8856B" w14:textId="77777777" w:rsidR="00FF6578" w:rsidRPr="00A6317E" w:rsidRDefault="00FF6578" w:rsidP="00FF6578">
            <w:pPr>
              <w:pStyle w:val="afb"/>
              <w:spacing w:line="307" w:lineRule="auto"/>
              <w:jc w:val="center"/>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Наименование разделов и тем</w:t>
            </w:r>
          </w:p>
        </w:tc>
        <w:tc>
          <w:tcPr>
            <w:tcW w:w="8088" w:type="dxa"/>
            <w:tcBorders>
              <w:top w:val="single" w:sz="4" w:space="0" w:color="auto"/>
              <w:left w:val="single" w:sz="4" w:space="0" w:color="auto"/>
            </w:tcBorders>
            <w:shd w:val="clear" w:color="auto" w:fill="auto"/>
          </w:tcPr>
          <w:p w14:paraId="68B330DC" w14:textId="77777777" w:rsidR="00FF6578" w:rsidRPr="00A6317E" w:rsidRDefault="00FF6578" w:rsidP="00FF6578">
            <w:pPr>
              <w:pStyle w:val="afb"/>
              <w:spacing w:line="310" w:lineRule="auto"/>
              <w:jc w:val="center"/>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
        </w:tc>
        <w:tc>
          <w:tcPr>
            <w:tcW w:w="1560" w:type="dxa"/>
            <w:tcBorders>
              <w:top w:val="single" w:sz="4" w:space="0" w:color="auto"/>
              <w:left w:val="single" w:sz="4" w:space="0" w:color="auto"/>
            </w:tcBorders>
            <w:shd w:val="clear" w:color="auto" w:fill="auto"/>
          </w:tcPr>
          <w:p w14:paraId="3D6663B4" w14:textId="77777777" w:rsidR="00FF6578" w:rsidRPr="00A6317E" w:rsidRDefault="00FF6578" w:rsidP="00FF6578">
            <w:pPr>
              <w:pStyle w:val="afb"/>
              <w:spacing w:line="310" w:lineRule="auto"/>
              <w:jc w:val="center"/>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Объем часов</w:t>
            </w:r>
          </w:p>
        </w:tc>
        <w:tc>
          <w:tcPr>
            <w:tcW w:w="2563" w:type="dxa"/>
            <w:tcBorders>
              <w:top w:val="single" w:sz="4" w:space="0" w:color="auto"/>
              <w:left w:val="single" w:sz="4" w:space="0" w:color="auto"/>
              <w:right w:val="single" w:sz="4" w:space="0" w:color="auto"/>
            </w:tcBorders>
            <w:shd w:val="clear" w:color="auto" w:fill="auto"/>
          </w:tcPr>
          <w:p w14:paraId="1C0BCCEE" w14:textId="77777777" w:rsidR="00FF6578" w:rsidRPr="00A6317E" w:rsidRDefault="00FF6578" w:rsidP="00FF6578">
            <w:pPr>
              <w:pStyle w:val="afb"/>
              <w:spacing w:line="310" w:lineRule="auto"/>
              <w:jc w:val="center"/>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Формируемые общие компетенции и профессиональные компетенции</w:t>
            </w:r>
          </w:p>
        </w:tc>
      </w:tr>
      <w:tr w:rsidR="00FF6578" w:rsidRPr="005B524A" w14:paraId="60DBD492" w14:textId="77777777" w:rsidTr="00FF6578">
        <w:trPr>
          <w:trHeight w:hRule="exact" w:val="322"/>
          <w:jc w:val="center"/>
        </w:trPr>
        <w:tc>
          <w:tcPr>
            <w:tcW w:w="3254" w:type="dxa"/>
            <w:tcBorders>
              <w:top w:val="single" w:sz="4" w:space="0" w:color="auto"/>
              <w:left w:val="single" w:sz="4" w:space="0" w:color="auto"/>
            </w:tcBorders>
            <w:shd w:val="clear" w:color="auto" w:fill="auto"/>
          </w:tcPr>
          <w:p w14:paraId="1A4FC844"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w:t>
            </w:r>
          </w:p>
        </w:tc>
        <w:tc>
          <w:tcPr>
            <w:tcW w:w="8088" w:type="dxa"/>
            <w:tcBorders>
              <w:top w:val="single" w:sz="4" w:space="0" w:color="auto"/>
              <w:left w:val="single" w:sz="4" w:space="0" w:color="auto"/>
            </w:tcBorders>
            <w:shd w:val="clear" w:color="auto" w:fill="auto"/>
          </w:tcPr>
          <w:p w14:paraId="01C28E0E"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1560" w:type="dxa"/>
            <w:tcBorders>
              <w:top w:val="single" w:sz="4" w:space="0" w:color="auto"/>
              <w:left w:val="single" w:sz="4" w:space="0" w:color="auto"/>
            </w:tcBorders>
            <w:shd w:val="clear" w:color="auto" w:fill="auto"/>
          </w:tcPr>
          <w:p w14:paraId="1FD06F27"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w:t>
            </w:r>
          </w:p>
        </w:tc>
        <w:tc>
          <w:tcPr>
            <w:tcW w:w="2563" w:type="dxa"/>
            <w:tcBorders>
              <w:top w:val="single" w:sz="4" w:space="0" w:color="auto"/>
              <w:left w:val="single" w:sz="4" w:space="0" w:color="auto"/>
              <w:right w:val="single" w:sz="4" w:space="0" w:color="auto"/>
            </w:tcBorders>
            <w:shd w:val="clear" w:color="auto" w:fill="auto"/>
          </w:tcPr>
          <w:p w14:paraId="1A44EA43"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r>
      <w:tr w:rsidR="00FF6578" w:rsidRPr="005B524A" w14:paraId="231B08B0" w14:textId="77777777"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14:paraId="6C76C2C6"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Основное содержание</w:t>
            </w:r>
          </w:p>
        </w:tc>
      </w:tr>
      <w:tr w:rsidR="00FF6578" w:rsidRPr="005B524A" w14:paraId="5A07D5B9" w14:textId="77777777" w:rsidTr="00A6317E">
        <w:trPr>
          <w:trHeight w:hRule="exact" w:val="1427"/>
          <w:jc w:val="center"/>
        </w:trPr>
        <w:tc>
          <w:tcPr>
            <w:tcW w:w="3254" w:type="dxa"/>
            <w:tcBorders>
              <w:top w:val="single" w:sz="4" w:space="0" w:color="auto"/>
              <w:left w:val="single" w:sz="4" w:space="0" w:color="auto"/>
            </w:tcBorders>
            <w:shd w:val="clear" w:color="auto" w:fill="auto"/>
          </w:tcPr>
          <w:p w14:paraId="5F290AFF" w14:textId="77777777"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Входное тестирование</w:t>
            </w:r>
          </w:p>
        </w:tc>
        <w:tc>
          <w:tcPr>
            <w:tcW w:w="8088" w:type="dxa"/>
            <w:tcBorders>
              <w:top w:val="single" w:sz="4" w:space="0" w:color="auto"/>
              <w:left w:val="single" w:sz="4" w:space="0" w:color="auto"/>
            </w:tcBorders>
            <w:shd w:val="clear" w:color="auto" w:fill="auto"/>
          </w:tcPr>
          <w:p w14:paraId="4497C848" w14:textId="77777777" w:rsidR="00FF6578" w:rsidRPr="00A6317E" w:rsidRDefault="00FF6578" w:rsidP="00FF6578">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Диагностика входного уровня владения иностранным языком обучающегося</w:t>
            </w:r>
          </w:p>
          <w:p w14:paraId="0DEB3E5D" w14:textId="77777777" w:rsidR="00FF6578" w:rsidRPr="00A6317E" w:rsidRDefault="00FF6578" w:rsidP="00C0638F">
            <w:pPr>
              <w:pStyle w:val="afb"/>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Лексико-грамматический тест</w:t>
            </w:r>
          </w:p>
          <w:p w14:paraId="14C41ED9" w14:textId="77777777" w:rsidR="00FF6578" w:rsidRPr="00A6317E" w:rsidRDefault="00FF6578" w:rsidP="00C0638F">
            <w:pPr>
              <w:pStyle w:val="afb"/>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Устное собеседование</w:t>
            </w:r>
          </w:p>
        </w:tc>
        <w:tc>
          <w:tcPr>
            <w:tcW w:w="1560" w:type="dxa"/>
            <w:tcBorders>
              <w:top w:val="single" w:sz="4" w:space="0" w:color="auto"/>
              <w:left w:val="single" w:sz="4" w:space="0" w:color="auto"/>
            </w:tcBorders>
            <w:shd w:val="clear" w:color="auto" w:fill="auto"/>
          </w:tcPr>
          <w:p w14:paraId="42E032FD"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14:paraId="2E10EAAE" w14:textId="77777777" w:rsidR="00FF6578" w:rsidRPr="005B524A" w:rsidRDefault="00FF6578" w:rsidP="00FF6578">
            <w:pPr>
              <w:rPr>
                <w:rFonts w:ascii="Times New Roman" w:hAnsi="Times New Roman" w:cs="Times New Roman"/>
              </w:rPr>
            </w:pPr>
          </w:p>
        </w:tc>
      </w:tr>
      <w:tr w:rsidR="00FF6578" w:rsidRPr="005B524A" w14:paraId="2959E38E" w14:textId="77777777" w:rsidTr="00FF6578">
        <w:trPr>
          <w:trHeight w:hRule="exact" w:val="322"/>
          <w:jc w:val="center"/>
        </w:trPr>
        <w:tc>
          <w:tcPr>
            <w:tcW w:w="3254" w:type="dxa"/>
            <w:tcBorders>
              <w:top w:val="single" w:sz="4" w:space="0" w:color="auto"/>
              <w:left w:val="single" w:sz="4" w:space="0" w:color="auto"/>
            </w:tcBorders>
            <w:shd w:val="clear" w:color="auto" w:fill="auto"/>
          </w:tcPr>
          <w:p w14:paraId="799F031A" w14:textId="77777777"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Раздел 1.</w:t>
            </w:r>
          </w:p>
        </w:tc>
        <w:tc>
          <w:tcPr>
            <w:tcW w:w="8088" w:type="dxa"/>
            <w:tcBorders>
              <w:top w:val="single" w:sz="4" w:space="0" w:color="auto"/>
              <w:left w:val="single" w:sz="4" w:space="0" w:color="auto"/>
            </w:tcBorders>
            <w:shd w:val="clear" w:color="auto" w:fill="auto"/>
          </w:tcPr>
          <w:p w14:paraId="64470809" w14:textId="77777777"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Иностранный язык для общих целей</w:t>
            </w:r>
          </w:p>
        </w:tc>
        <w:tc>
          <w:tcPr>
            <w:tcW w:w="1560" w:type="dxa"/>
            <w:tcBorders>
              <w:top w:val="single" w:sz="4" w:space="0" w:color="auto"/>
              <w:left w:val="single" w:sz="4" w:space="0" w:color="auto"/>
            </w:tcBorders>
            <w:shd w:val="clear" w:color="auto" w:fill="auto"/>
          </w:tcPr>
          <w:p w14:paraId="140C2A66" w14:textId="77777777" w:rsidR="00FF6578" w:rsidRPr="005B524A" w:rsidRDefault="0005698B"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50</w:t>
            </w:r>
          </w:p>
        </w:tc>
        <w:tc>
          <w:tcPr>
            <w:tcW w:w="2563" w:type="dxa"/>
            <w:tcBorders>
              <w:top w:val="single" w:sz="4" w:space="0" w:color="auto"/>
              <w:left w:val="single" w:sz="4" w:space="0" w:color="auto"/>
              <w:right w:val="single" w:sz="4" w:space="0" w:color="auto"/>
            </w:tcBorders>
            <w:shd w:val="clear" w:color="auto" w:fill="auto"/>
          </w:tcPr>
          <w:p w14:paraId="31C33876"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14:paraId="11F33793" w14:textId="77777777" w:rsidTr="00BE4744">
        <w:trPr>
          <w:trHeight w:hRule="exact" w:val="4121"/>
          <w:jc w:val="center"/>
        </w:trPr>
        <w:tc>
          <w:tcPr>
            <w:tcW w:w="3254" w:type="dxa"/>
            <w:tcBorders>
              <w:top w:val="single" w:sz="4" w:space="0" w:color="auto"/>
              <w:left w:val="single" w:sz="4" w:space="0" w:color="auto"/>
            </w:tcBorders>
            <w:shd w:val="clear" w:color="auto" w:fill="auto"/>
          </w:tcPr>
          <w:p w14:paraId="787B8C82" w14:textId="77777777" w:rsidR="00FF6578" w:rsidRPr="00A6317E" w:rsidRDefault="00FF6578" w:rsidP="00FF6578">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Тема № 1.1 Повседневная жизнь семьи. Внешность и характер членов семьи</w:t>
            </w:r>
          </w:p>
        </w:tc>
        <w:tc>
          <w:tcPr>
            <w:tcW w:w="8088" w:type="dxa"/>
            <w:tcBorders>
              <w:top w:val="single" w:sz="4" w:space="0" w:color="auto"/>
              <w:left w:val="single" w:sz="4" w:space="0" w:color="auto"/>
            </w:tcBorders>
            <w:shd w:val="clear" w:color="auto" w:fill="auto"/>
          </w:tcPr>
          <w:p w14:paraId="36CA53D5" w14:textId="77777777" w:rsidR="00712059" w:rsidRDefault="00FF6578" w:rsidP="00FF6578">
            <w:pPr>
              <w:pStyle w:val="afb"/>
              <w:spacing w:line="240" w:lineRule="auto"/>
              <w:rPr>
                <w:rFonts w:ascii="Times New Roman" w:hAnsi="Times New Roman" w:cs="Times New Roman"/>
                <w:b/>
                <w:color w:val="000000"/>
                <w:sz w:val="24"/>
                <w:szCs w:val="24"/>
                <w:lang w:eastAsia="ru-RU" w:bidi="ru-RU"/>
              </w:rPr>
            </w:pPr>
            <w:r w:rsidRPr="00A6317E">
              <w:rPr>
                <w:rFonts w:ascii="Times New Roman" w:hAnsi="Times New Roman" w:cs="Times New Roman"/>
                <w:b/>
                <w:color w:val="000000"/>
                <w:sz w:val="24"/>
                <w:szCs w:val="24"/>
                <w:lang w:eastAsia="ru-RU" w:bidi="ru-RU"/>
              </w:rPr>
              <w:t>Содержание учебного материала</w:t>
            </w:r>
          </w:p>
          <w:p w14:paraId="0AFEEEEB" w14:textId="77777777" w:rsidR="004B0EFA" w:rsidRPr="005B524A" w:rsidRDefault="004B0EFA" w:rsidP="004B0EFA">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71206D5B" w14:textId="77777777" w:rsidR="004B0EFA" w:rsidRPr="004B0EFA" w:rsidRDefault="004B0EFA" w:rsidP="00C0638F">
            <w:pPr>
              <w:pStyle w:val="afb"/>
              <w:numPr>
                <w:ilvl w:val="0"/>
                <w:numId w:val="29"/>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города;</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национальности;</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профессии;</w:t>
            </w:r>
            <w:r w:rsidRPr="004B0EFA">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числительные;</w:t>
            </w:r>
          </w:p>
          <w:p w14:paraId="041040E9" w14:textId="77777777" w:rsidR="004B0EFA" w:rsidRPr="005B524A" w:rsidRDefault="004B0EFA" w:rsidP="00C0638F">
            <w:pPr>
              <w:pStyle w:val="afb"/>
              <w:numPr>
                <w:ilvl w:val="0"/>
                <w:numId w:val="29"/>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члены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семьи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(mother-in-law/nephew/stepmother, etc.);</w:t>
            </w:r>
          </w:p>
          <w:p w14:paraId="7E96E011" w14:textId="77777777" w:rsidR="004B0EFA" w:rsidRPr="005B524A" w:rsidRDefault="004B0EFA" w:rsidP="00C0638F">
            <w:pPr>
              <w:pStyle w:val="afb"/>
              <w:numPr>
                <w:ilvl w:val="0"/>
                <w:numId w:val="29"/>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внешность</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человека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(high: shot, medium high, ta</w:t>
            </w:r>
            <w:r>
              <w:rPr>
                <w:rFonts w:ascii="Times New Roman" w:hAnsi="Times New Roman" w:cs="Times New Roman"/>
                <w:color w:val="000000"/>
                <w:sz w:val="24"/>
                <w:szCs w:val="24"/>
                <w:lang w:val="en-US" w:bidi="en-US"/>
              </w:rPr>
              <w:t>ll/nose: hooked, crooked, etc.</w:t>
            </w:r>
          </w:p>
          <w:p w14:paraId="7D1ED991" w14:textId="77777777" w:rsidR="004B0EFA" w:rsidRPr="005B524A" w:rsidRDefault="004B0EFA" w:rsidP="00C0638F">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личные качества человека </w:t>
            </w:r>
            <w:r w:rsidRPr="005B524A">
              <w:rPr>
                <w:rFonts w:ascii="Times New Roman" w:hAnsi="Times New Roman" w:cs="Times New Roman"/>
                <w:color w:val="000000"/>
                <w:sz w:val="24"/>
                <w:szCs w:val="24"/>
                <w:lang w:val="en-US" w:bidi="en-US"/>
              </w:rPr>
              <w:t>(confident, shy, successful, etc.)</w:t>
            </w:r>
          </w:p>
          <w:p w14:paraId="238D975F" w14:textId="77777777" w:rsidR="004B0EFA" w:rsidRPr="005B524A" w:rsidRDefault="004B0EFA" w:rsidP="00C0638F">
            <w:pPr>
              <w:pStyle w:val="afb"/>
              <w:numPr>
                <w:ilvl w:val="0"/>
                <w:numId w:val="29"/>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названия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профессий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(teacher, cook, businessman,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14:paraId="09F4EF8E" w14:textId="77777777" w:rsidR="004B0EFA" w:rsidRPr="005B524A" w:rsidRDefault="004B0EFA" w:rsidP="004B0EFA">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1496DE79" w14:textId="77777777" w:rsidR="004B0EFA" w:rsidRPr="005B524A" w:rsidRDefault="004B0EFA" w:rsidP="00C0638F">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глаголы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be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have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do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(их значения как смысловых глаголов и функции как вспомогательных).</w:t>
            </w:r>
          </w:p>
          <w:p w14:paraId="7AE19129" w14:textId="77777777" w:rsidR="00712059" w:rsidRPr="00A6317E" w:rsidRDefault="004B0EFA" w:rsidP="004B0EFA">
            <w:pPr>
              <w:pStyle w:val="afb"/>
              <w:spacing w:line="240" w:lineRule="auto"/>
              <w:rPr>
                <w:rFonts w:ascii="Times New Roman" w:hAnsi="Times New Roman" w:cs="Times New Roman"/>
                <w:b/>
                <w:sz w:val="24"/>
                <w:szCs w:val="24"/>
              </w:rPr>
            </w:pPr>
            <w:r w:rsidRPr="005B524A">
              <w:rPr>
                <w:rFonts w:ascii="Times New Roman" w:hAnsi="Times New Roman" w:cs="Times New Roman"/>
                <w:color w:val="000000"/>
                <w:sz w:val="24"/>
                <w:szCs w:val="24"/>
                <w:lang w:eastAsia="ru-RU" w:bidi="ru-RU"/>
              </w:rPr>
              <w:t>простое настоящее время (образование и функции в страдательном залоге; чтение и правописание окончаний, слова-маркеры времени);</w:t>
            </w:r>
          </w:p>
        </w:tc>
        <w:tc>
          <w:tcPr>
            <w:tcW w:w="1560" w:type="dxa"/>
            <w:tcBorders>
              <w:top w:val="single" w:sz="4" w:space="0" w:color="auto"/>
              <w:left w:val="single" w:sz="4" w:space="0" w:color="auto"/>
            </w:tcBorders>
            <w:shd w:val="clear" w:color="auto" w:fill="auto"/>
          </w:tcPr>
          <w:p w14:paraId="3A8ABD7E"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auto"/>
          </w:tcPr>
          <w:p w14:paraId="77945E51"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bl>
    <w:p w14:paraId="3AA7B67A" w14:textId="77777777"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14:paraId="5DE1BFBF" w14:textId="77777777" w:rsidTr="00FF6578">
        <w:trPr>
          <w:trHeight w:hRule="exact" w:val="1627"/>
          <w:jc w:val="center"/>
        </w:trPr>
        <w:tc>
          <w:tcPr>
            <w:tcW w:w="3264" w:type="dxa"/>
            <w:vMerge w:val="restart"/>
            <w:tcBorders>
              <w:top w:val="single" w:sz="4" w:space="0" w:color="auto"/>
              <w:left w:val="single" w:sz="4" w:space="0" w:color="auto"/>
            </w:tcBorders>
            <w:shd w:val="clear" w:color="auto" w:fill="auto"/>
          </w:tcPr>
          <w:p w14:paraId="4F104960"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3EDBC6A9" w14:textId="77777777" w:rsidR="00FF6578" w:rsidRPr="005B524A" w:rsidRDefault="00FF6578" w:rsidP="00C0638F">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степени сравнения прилагательных и их правописание;</w:t>
            </w:r>
          </w:p>
          <w:p w14:paraId="1061129F" w14:textId="77777777" w:rsidR="00FF6578" w:rsidRPr="005B524A" w:rsidRDefault="00FF6578" w:rsidP="00C0638F">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местоимения личные, притяжательные, указательные, возвратные;</w:t>
            </w:r>
          </w:p>
          <w:p w14:paraId="77140D57" w14:textId="77777777" w:rsidR="00FF6578" w:rsidRPr="005B524A" w:rsidRDefault="00FF6578" w:rsidP="00C0638F">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модальные глаголы и их эквиваленты.</w:t>
            </w:r>
          </w:p>
          <w:p w14:paraId="5750A98E" w14:textId="77777777"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Фонетика:</w:t>
            </w:r>
          </w:p>
          <w:p w14:paraId="4C859C9A" w14:textId="77777777" w:rsidR="00FF6578" w:rsidRPr="005B524A" w:rsidRDefault="00FF6578" w:rsidP="00C0638F">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Правила чтения.</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Звуки.</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Транскрипция</w:t>
            </w:r>
          </w:p>
        </w:tc>
        <w:tc>
          <w:tcPr>
            <w:tcW w:w="1560" w:type="dxa"/>
            <w:tcBorders>
              <w:top w:val="single" w:sz="4" w:space="0" w:color="auto"/>
              <w:left w:val="single" w:sz="4" w:space="0" w:color="auto"/>
            </w:tcBorders>
            <w:shd w:val="clear" w:color="auto" w:fill="auto"/>
          </w:tcPr>
          <w:p w14:paraId="3CD5AEFD" w14:textId="77777777"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14:paraId="6CA70117" w14:textId="77777777" w:rsidR="00FF6578" w:rsidRPr="005B524A" w:rsidRDefault="00FF6578" w:rsidP="00FF6578">
            <w:pPr>
              <w:rPr>
                <w:rFonts w:ascii="Times New Roman" w:hAnsi="Times New Roman" w:cs="Times New Roman"/>
              </w:rPr>
            </w:pPr>
          </w:p>
        </w:tc>
      </w:tr>
      <w:tr w:rsidR="00FF6578" w:rsidRPr="005B524A" w14:paraId="51BEFB22" w14:textId="77777777" w:rsidTr="00FF6578">
        <w:trPr>
          <w:trHeight w:hRule="exact" w:val="322"/>
          <w:jc w:val="center"/>
        </w:trPr>
        <w:tc>
          <w:tcPr>
            <w:tcW w:w="3264" w:type="dxa"/>
            <w:vMerge/>
            <w:tcBorders>
              <w:left w:val="single" w:sz="4" w:space="0" w:color="auto"/>
            </w:tcBorders>
            <w:shd w:val="clear" w:color="auto" w:fill="auto"/>
          </w:tcPr>
          <w:p w14:paraId="3885EDE9"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0504D03A"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24B4E69D"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6A30">
              <w:rPr>
                <w:rFonts w:ascii="Times New Roman" w:hAnsi="Times New Roman" w:cs="Times New Roman"/>
                <w:color w:val="000000"/>
                <w:sz w:val="24"/>
                <w:szCs w:val="24"/>
                <w:lang w:bidi="en-US"/>
              </w:rPr>
              <w:t>6</w:t>
            </w:r>
          </w:p>
        </w:tc>
        <w:tc>
          <w:tcPr>
            <w:tcW w:w="2563" w:type="dxa"/>
            <w:vMerge/>
            <w:tcBorders>
              <w:left w:val="single" w:sz="4" w:space="0" w:color="auto"/>
              <w:right w:val="single" w:sz="4" w:space="0" w:color="auto"/>
            </w:tcBorders>
            <w:shd w:val="clear" w:color="auto" w:fill="auto"/>
          </w:tcPr>
          <w:p w14:paraId="4AFFC896" w14:textId="77777777" w:rsidR="00FF6578" w:rsidRPr="005B524A" w:rsidRDefault="00FF6578" w:rsidP="00FF6578">
            <w:pPr>
              <w:rPr>
                <w:rFonts w:ascii="Times New Roman" w:hAnsi="Times New Roman" w:cs="Times New Roman"/>
              </w:rPr>
            </w:pPr>
          </w:p>
        </w:tc>
      </w:tr>
      <w:tr w:rsidR="00FF6578" w:rsidRPr="005B524A" w14:paraId="4B7A9AB8" w14:textId="77777777" w:rsidTr="00A6317E">
        <w:trPr>
          <w:trHeight w:hRule="exact" w:val="1603"/>
          <w:jc w:val="center"/>
        </w:trPr>
        <w:tc>
          <w:tcPr>
            <w:tcW w:w="3264" w:type="dxa"/>
            <w:vMerge/>
            <w:tcBorders>
              <w:left w:val="single" w:sz="4" w:space="0" w:color="auto"/>
            </w:tcBorders>
            <w:shd w:val="clear" w:color="auto" w:fill="auto"/>
          </w:tcPr>
          <w:p w14:paraId="26B51C9F"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0D17CE5D" w14:textId="77777777" w:rsidR="00FF6578" w:rsidRPr="005B524A" w:rsidRDefault="00FF6578" w:rsidP="00C0638F">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w:t>
            </w:r>
          </w:p>
          <w:p w14:paraId="65548E04" w14:textId="77777777" w:rsidR="00FF6578" w:rsidRPr="005B524A" w:rsidRDefault="00FF6578" w:rsidP="00C0638F">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Отношения поколений в семье.</w:t>
            </w:r>
          </w:p>
          <w:p w14:paraId="77D90D2F" w14:textId="77777777" w:rsidR="00FF6578" w:rsidRPr="005B524A" w:rsidRDefault="00FF6578" w:rsidP="00C0638F">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Описание внешности и характера человека</w:t>
            </w:r>
          </w:p>
        </w:tc>
        <w:tc>
          <w:tcPr>
            <w:tcW w:w="1560" w:type="dxa"/>
            <w:tcBorders>
              <w:top w:val="single" w:sz="4" w:space="0" w:color="auto"/>
              <w:left w:val="single" w:sz="4" w:space="0" w:color="auto"/>
            </w:tcBorders>
            <w:shd w:val="clear" w:color="auto" w:fill="auto"/>
          </w:tcPr>
          <w:p w14:paraId="5CDBCD31" w14:textId="77777777"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14:paraId="775BBA39"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14:paraId="15040C5A" w14:textId="77777777" w:rsidR="00FF6578" w:rsidRPr="005B524A" w:rsidRDefault="00FF6578" w:rsidP="00FF6578">
            <w:pPr>
              <w:pStyle w:val="afb"/>
              <w:spacing w:after="22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14:paraId="575AA50C" w14:textId="77777777" w:rsidR="00FF6578" w:rsidRPr="005B524A" w:rsidRDefault="00FF6578" w:rsidP="00FF6578">
            <w:pPr>
              <w:rPr>
                <w:rFonts w:ascii="Times New Roman" w:hAnsi="Times New Roman" w:cs="Times New Roman"/>
              </w:rPr>
            </w:pPr>
          </w:p>
        </w:tc>
      </w:tr>
      <w:tr w:rsidR="00FF6578" w:rsidRPr="005B524A" w14:paraId="6FF3837C" w14:textId="77777777" w:rsidTr="00FF6578">
        <w:trPr>
          <w:trHeight w:hRule="exact" w:val="322"/>
          <w:jc w:val="center"/>
        </w:trPr>
        <w:tc>
          <w:tcPr>
            <w:tcW w:w="3264" w:type="dxa"/>
            <w:vMerge w:val="restart"/>
            <w:tcBorders>
              <w:top w:val="single" w:sz="4" w:space="0" w:color="auto"/>
              <w:left w:val="single" w:sz="4" w:space="0" w:color="auto"/>
            </w:tcBorders>
            <w:shd w:val="clear" w:color="auto" w:fill="auto"/>
          </w:tcPr>
          <w:p w14:paraId="398E6B1F" w14:textId="77777777"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1.2</w:t>
            </w:r>
          </w:p>
          <w:p w14:paraId="27B05BC8" w14:textId="77777777"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8078" w:type="dxa"/>
            <w:tcBorders>
              <w:top w:val="single" w:sz="4" w:space="0" w:color="auto"/>
              <w:left w:val="single" w:sz="4" w:space="0" w:color="auto"/>
            </w:tcBorders>
            <w:shd w:val="clear" w:color="auto" w:fill="auto"/>
          </w:tcPr>
          <w:p w14:paraId="33BDC121"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11A6CEAE"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val="restart"/>
            <w:tcBorders>
              <w:top w:val="single" w:sz="4" w:space="0" w:color="auto"/>
              <w:left w:val="single" w:sz="4" w:space="0" w:color="auto"/>
              <w:right w:val="single" w:sz="4" w:space="0" w:color="auto"/>
            </w:tcBorders>
            <w:shd w:val="clear" w:color="auto" w:fill="auto"/>
          </w:tcPr>
          <w:p w14:paraId="4753ABD2" w14:textId="77777777" w:rsidR="00FF6578" w:rsidRPr="005B524A" w:rsidRDefault="00FF6578" w:rsidP="00FF6578">
            <w:pPr>
              <w:pStyle w:val="afb"/>
              <w:spacing w:line="240" w:lineRule="auto"/>
              <w:ind w:firstLine="320"/>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B524A" w14:paraId="0FAF82A2" w14:textId="77777777" w:rsidTr="00FF6578">
        <w:trPr>
          <w:trHeight w:hRule="exact" w:val="3533"/>
          <w:jc w:val="center"/>
        </w:trPr>
        <w:tc>
          <w:tcPr>
            <w:tcW w:w="3264" w:type="dxa"/>
            <w:vMerge/>
            <w:tcBorders>
              <w:left w:val="single" w:sz="4" w:space="0" w:color="auto"/>
            </w:tcBorders>
            <w:shd w:val="clear" w:color="auto" w:fill="auto"/>
          </w:tcPr>
          <w:p w14:paraId="6C0810F9"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0C801413"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288EDADF" w14:textId="77777777" w:rsidR="00FF6578" w:rsidRPr="005B524A" w:rsidRDefault="00FF6578" w:rsidP="00C0638F">
            <w:pPr>
              <w:pStyle w:val="afb"/>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рутина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 to college, have breakfast, take a shower, etc.);</w:t>
            </w:r>
          </w:p>
          <w:p w14:paraId="0B6F58CF" w14:textId="77777777" w:rsidR="00FF6578" w:rsidRPr="005B524A" w:rsidRDefault="00FF6578" w:rsidP="00C0638F">
            <w:pPr>
              <w:pStyle w:val="afb"/>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наречия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(always, never, rarely, sometimes, etc.)</w:t>
            </w:r>
          </w:p>
          <w:p w14:paraId="49AEAEBA"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4D71F1E2" w14:textId="77777777" w:rsidR="00FF6578" w:rsidRPr="005B524A" w:rsidRDefault="00FF6578" w:rsidP="00C0638F">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предлоги времени;</w:t>
            </w:r>
          </w:p>
          <w:p w14:paraId="27593C8D" w14:textId="77777777" w:rsidR="00FF6578" w:rsidRPr="005B524A" w:rsidRDefault="00FF6578" w:rsidP="00C0638F">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настоящее время и простое продолжительное время (их образование и функции в действительном залоге)</w:t>
            </w:r>
          </w:p>
          <w:p w14:paraId="2574B1B6" w14:textId="77777777" w:rsidR="00FF6578" w:rsidRPr="005B524A" w:rsidRDefault="00FF6578" w:rsidP="00C0638F">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глагол с инфинитивом;</w:t>
            </w:r>
          </w:p>
          <w:p w14:paraId="08D24759" w14:textId="77777777" w:rsidR="00FF6578" w:rsidRPr="005B524A" w:rsidRDefault="00FF6578" w:rsidP="00C0638F">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сослагательное наклонение</w:t>
            </w:r>
          </w:p>
          <w:p w14:paraId="0607C59A" w14:textId="77777777" w:rsidR="00FF6578" w:rsidRPr="005B524A" w:rsidRDefault="00FF6578" w:rsidP="00C0638F">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love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like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enjoy</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w:t>
            </w:r>
            <w:r w:rsidRPr="005B524A">
              <w:rPr>
                <w:rFonts w:ascii="Times New Roman" w:hAnsi="Times New Roman" w:cs="Times New Roman"/>
                <w:color w:val="000000"/>
                <w:sz w:val="24"/>
                <w:szCs w:val="24"/>
                <w:lang w:bidi="en-US"/>
              </w:rPr>
              <w:t>/-</w:t>
            </w:r>
            <w:proofErr w:type="spellStart"/>
            <w:r w:rsidRPr="005B524A">
              <w:rPr>
                <w:rFonts w:ascii="Times New Roman" w:hAnsi="Times New Roman" w:cs="Times New Roman"/>
                <w:color w:val="000000"/>
                <w:sz w:val="24"/>
                <w:szCs w:val="24"/>
                <w:lang w:val="en-US" w:bidi="en-US"/>
              </w:rPr>
              <w:t>ing</w:t>
            </w:r>
            <w:proofErr w:type="spellEnd"/>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типы вопросов, способы выражения будущего времени</w:t>
            </w:r>
          </w:p>
        </w:tc>
        <w:tc>
          <w:tcPr>
            <w:tcW w:w="1560" w:type="dxa"/>
            <w:tcBorders>
              <w:top w:val="single" w:sz="4" w:space="0" w:color="auto"/>
              <w:left w:val="single" w:sz="4" w:space="0" w:color="auto"/>
            </w:tcBorders>
            <w:shd w:val="clear" w:color="auto" w:fill="auto"/>
          </w:tcPr>
          <w:p w14:paraId="7334551F" w14:textId="77777777"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14:paraId="39B27E99" w14:textId="77777777" w:rsidR="00FF6578" w:rsidRPr="005B524A" w:rsidRDefault="00FF6578" w:rsidP="00FF6578">
            <w:pPr>
              <w:rPr>
                <w:rFonts w:ascii="Times New Roman" w:hAnsi="Times New Roman" w:cs="Times New Roman"/>
              </w:rPr>
            </w:pPr>
          </w:p>
        </w:tc>
      </w:tr>
      <w:tr w:rsidR="00FF6578" w:rsidRPr="005B524A" w14:paraId="209F8F77" w14:textId="77777777" w:rsidTr="00FF6578">
        <w:trPr>
          <w:trHeight w:hRule="exact" w:val="322"/>
          <w:jc w:val="center"/>
        </w:trPr>
        <w:tc>
          <w:tcPr>
            <w:tcW w:w="3264" w:type="dxa"/>
            <w:vMerge/>
            <w:tcBorders>
              <w:left w:val="single" w:sz="4" w:space="0" w:color="auto"/>
            </w:tcBorders>
            <w:shd w:val="clear" w:color="auto" w:fill="auto"/>
          </w:tcPr>
          <w:p w14:paraId="5B334C87"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5A0BC26A"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102E4184"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tcBorders>
              <w:left w:val="single" w:sz="4" w:space="0" w:color="auto"/>
              <w:right w:val="single" w:sz="4" w:space="0" w:color="auto"/>
            </w:tcBorders>
            <w:shd w:val="clear" w:color="auto" w:fill="auto"/>
          </w:tcPr>
          <w:p w14:paraId="599412BC" w14:textId="77777777" w:rsidR="00FF6578" w:rsidRPr="005B524A" w:rsidRDefault="00FF6578" w:rsidP="00FF6578">
            <w:pPr>
              <w:rPr>
                <w:rFonts w:ascii="Times New Roman" w:hAnsi="Times New Roman" w:cs="Times New Roman"/>
              </w:rPr>
            </w:pPr>
          </w:p>
        </w:tc>
      </w:tr>
      <w:tr w:rsidR="00FF6578" w:rsidRPr="005B524A" w14:paraId="3AE7DC19" w14:textId="77777777" w:rsidTr="00FF6578">
        <w:trPr>
          <w:trHeight w:hRule="exact" w:val="946"/>
          <w:jc w:val="center"/>
        </w:trPr>
        <w:tc>
          <w:tcPr>
            <w:tcW w:w="3264" w:type="dxa"/>
            <w:vMerge/>
            <w:tcBorders>
              <w:left w:val="single" w:sz="4" w:space="0" w:color="auto"/>
            </w:tcBorders>
            <w:shd w:val="clear" w:color="auto" w:fill="auto"/>
          </w:tcPr>
          <w:p w14:paraId="244F818D"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1929D657" w14:textId="77777777" w:rsidR="00FF6578" w:rsidRPr="005B524A" w:rsidRDefault="00FF6578" w:rsidP="00C0638F">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Рабочий день.</w:t>
            </w:r>
          </w:p>
          <w:p w14:paraId="75109275" w14:textId="77777777" w:rsidR="00FF6578" w:rsidRPr="005B524A" w:rsidRDefault="00FF6578" w:rsidP="00C0638F">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Досуг. Хобби.</w:t>
            </w:r>
          </w:p>
          <w:p w14:paraId="17CF7DF4" w14:textId="77777777" w:rsidR="00FF6578" w:rsidRPr="005B524A" w:rsidRDefault="00FF6578" w:rsidP="00C0638F">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Активный и пассивный отдых</w:t>
            </w:r>
          </w:p>
        </w:tc>
        <w:tc>
          <w:tcPr>
            <w:tcW w:w="1560" w:type="dxa"/>
            <w:tcBorders>
              <w:top w:val="single" w:sz="4" w:space="0" w:color="auto"/>
              <w:left w:val="single" w:sz="4" w:space="0" w:color="auto"/>
            </w:tcBorders>
            <w:shd w:val="clear" w:color="auto" w:fill="auto"/>
          </w:tcPr>
          <w:p w14:paraId="0E1FBF67"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14:paraId="72FE8A03"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14:paraId="2A018CC1"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14:paraId="18817EBD" w14:textId="77777777" w:rsidR="00FF6578" w:rsidRPr="005B524A" w:rsidRDefault="00FF6578" w:rsidP="00FF6578">
            <w:pPr>
              <w:rPr>
                <w:rFonts w:ascii="Times New Roman" w:hAnsi="Times New Roman" w:cs="Times New Roman"/>
              </w:rPr>
            </w:pPr>
          </w:p>
        </w:tc>
      </w:tr>
      <w:tr w:rsidR="00FF6578" w:rsidRPr="005B524A" w14:paraId="11A452DD" w14:textId="77777777" w:rsidTr="00FF6578">
        <w:trPr>
          <w:trHeight w:hRule="exact" w:val="326"/>
          <w:jc w:val="center"/>
        </w:trPr>
        <w:tc>
          <w:tcPr>
            <w:tcW w:w="3264" w:type="dxa"/>
            <w:vMerge w:val="restart"/>
            <w:tcBorders>
              <w:top w:val="single" w:sz="4" w:space="0" w:color="auto"/>
              <w:left w:val="single" w:sz="4" w:space="0" w:color="auto"/>
            </w:tcBorders>
            <w:shd w:val="clear" w:color="auto" w:fill="auto"/>
          </w:tcPr>
          <w:p w14:paraId="6BF370D7" w14:textId="77777777"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1.3</w:t>
            </w:r>
          </w:p>
          <w:p w14:paraId="753CC610" w14:textId="77777777"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8078" w:type="dxa"/>
            <w:tcBorders>
              <w:top w:val="single" w:sz="4" w:space="0" w:color="auto"/>
              <w:left w:val="single" w:sz="4" w:space="0" w:color="auto"/>
            </w:tcBorders>
            <w:shd w:val="clear" w:color="auto" w:fill="auto"/>
          </w:tcPr>
          <w:p w14:paraId="37874BA0"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5C6CFDAF" w14:textId="77777777" w:rsidR="00FF6578" w:rsidRPr="007B01CA" w:rsidRDefault="007B01CA"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bidi="en-US"/>
              </w:rPr>
              <w:t>6</w:t>
            </w:r>
          </w:p>
        </w:tc>
        <w:tc>
          <w:tcPr>
            <w:tcW w:w="2563" w:type="dxa"/>
            <w:vMerge w:val="restart"/>
            <w:tcBorders>
              <w:top w:val="single" w:sz="4" w:space="0" w:color="auto"/>
              <w:left w:val="single" w:sz="4" w:space="0" w:color="auto"/>
              <w:right w:val="single" w:sz="4" w:space="0" w:color="auto"/>
            </w:tcBorders>
            <w:shd w:val="clear" w:color="auto" w:fill="auto"/>
            <w:vAlign w:val="center"/>
          </w:tcPr>
          <w:p w14:paraId="5C4D0421"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900CC2" w14:paraId="53A96844" w14:textId="77777777" w:rsidTr="00FF6578">
        <w:trPr>
          <w:trHeight w:hRule="exact" w:val="979"/>
          <w:jc w:val="center"/>
        </w:trPr>
        <w:tc>
          <w:tcPr>
            <w:tcW w:w="3264" w:type="dxa"/>
            <w:vMerge/>
            <w:tcBorders>
              <w:left w:val="single" w:sz="4" w:space="0" w:color="auto"/>
              <w:bottom w:val="single" w:sz="4" w:space="0" w:color="auto"/>
            </w:tcBorders>
            <w:shd w:val="clear" w:color="auto" w:fill="auto"/>
          </w:tcPr>
          <w:p w14:paraId="680B98D6"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14:paraId="1FF33E8F" w14:textId="77777777"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51B3AE3E" w14:textId="77777777" w:rsidR="00FF6578" w:rsidRPr="005B524A" w:rsidRDefault="00FF6578" w:rsidP="00C0638F">
            <w:pPr>
              <w:pStyle w:val="afb"/>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здания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(attached house, apartment, etc.);</w:t>
            </w:r>
          </w:p>
          <w:p w14:paraId="7530667F" w14:textId="77777777" w:rsidR="00FF6578" w:rsidRPr="005B524A" w:rsidRDefault="00FF6578" w:rsidP="00C0638F">
            <w:pPr>
              <w:pStyle w:val="afb"/>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комнаты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(living-room, kitchen, etc.);</w:t>
            </w:r>
          </w:p>
        </w:tc>
        <w:tc>
          <w:tcPr>
            <w:tcW w:w="1560" w:type="dxa"/>
            <w:tcBorders>
              <w:top w:val="single" w:sz="4" w:space="0" w:color="auto"/>
              <w:left w:val="single" w:sz="4" w:space="0" w:color="auto"/>
              <w:bottom w:val="single" w:sz="4" w:space="0" w:color="auto"/>
            </w:tcBorders>
            <w:shd w:val="clear" w:color="auto" w:fill="auto"/>
          </w:tcPr>
          <w:p w14:paraId="5CD91E81" w14:textId="77777777" w:rsidR="00FF6578" w:rsidRPr="005B524A" w:rsidRDefault="00FF6578" w:rsidP="00FF6578">
            <w:pPr>
              <w:rPr>
                <w:rFonts w:ascii="Times New Roman" w:hAnsi="Times New Roman" w:cs="Times New Roman"/>
                <w:lang w:val="en-US"/>
              </w:rPr>
            </w:pPr>
          </w:p>
        </w:tc>
        <w:tc>
          <w:tcPr>
            <w:tcW w:w="2563" w:type="dxa"/>
            <w:vMerge/>
            <w:tcBorders>
              <w:left w:val="single" w:sz="4" w:space="0" w:color="auto"/>
              <w:bottom w:val="single" w:sz="4" w:space="0" w:color="auto"/>
              <w:right w:val="single" w:sz="4" w:space="0" w:color="auto"/>
            </w:tcBorders>
            <w:shd w:val="clear" w:color="auto" w:fill="auto"/>
            <w:vAlign w:val="center"/>
          </w:tcPr>
          <w:p w14:paraId="10742B2F" w14:textId="77777777" w:rsidR="00FF6578" w:rsidRPr="005B524A" w:rsidRDefault="00FF6578" w:rsidP="00FF6578">
            <w:pPr>
              <w:rPr>
                <w:rFonts w:ascii="Times New Roman" w:hAnsi="Times New Roman" w:cs="Times New Roman"/>
                <w:lang w:val="en-US"/>
              </w:rPr>
            </w:pPr>
          </w:p>
        </w:tc>
      </w:tr>
    </w:tbl>
    <w:p w14:paraId="2511C967" w14:textId="77777777" w:rsidR="00FF6578" w:rsidRPr="005B524A" w:rsidRDefault="00FF6578" w:rsidP="00FF6578">
      <w:pPr>
        <w:spacing w:line="1" w:lineRule="exact"/>
        <w:rPr>
          <w:rFonts w:ascii="Times New Roman" w:hAnsi="Times New Roman" w:cs="Times New Roman"/>
          <w:lang w:val="en-US"/>
        </w:rPr>
      </w:pPr>
      <w:r w:rsidRPr="005B524A">
        <w:rPr>
          <w:rFonts w:ascii="Times New Roman" w:hAnsi="Times New Roman" w:cs="Times New Roman"/>
          <w:lang w:val="en-US"/>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14:paraId="7C8D1343" w14:textId="77777777" w:rsidTr="00FF6578">
        <w:trPr>
          <w:trHeight w:hRule="exact" w:val="4526"/>
          <w:jc w:val="center"/>
        </w:trPr>
        <w:tc>
          <w:tcPr>
            <w:tcW w:w="3264" w:type="dxa"/>
            <w:vMerge w:val="restart"/>
            <w:tcBorders>
              <w:top w:val="single" w:sz="4" w:space="0" w:color="auto"/>
              <w:left w:val="single" w:sz="4" w:space="0" w:color="auto"/>
            </w:tcBorders>
            <w:shd w:val="clear" w:color="auto" w:fill="auto"/>
          </w:tcPr>
          <w:p w14:paraId="36683FF2" w14:textId="77777777" w:rsidR="00FF6578" w:rsidRPr="005B524A" w:rsidRDefault="00FF6578" w:rsidP="00FF6578">
            <w:pPr>
              <w:rPr>
                <w:rFonts w:ascii="Times New Roman" w:hAnsi="Times New Roman" w:cs="Times New Roman"/>
                <w:lang w:val="en-US"/>
              </w:rPr>
            </w:pPr>
          </w:p>
        </w:tc>
        <w:tc>
          <w:tcPr>
            <w:tcW w:w="8078" w:type="dxa"/>
            <w:tcBorders>
              <w:top w:val="single" w:sz="4" w:space="0" w:color="auto"/>
              <w:left w:val="single" w:sz="4" w:space="0" w:color="auto"/>
            </w:tcBorders>
            <w:shd w:val="clear" w:color="auto" w:fill="auto"/>
            <w:vAlign w:val="bottom"/>
          </w:tcPr>
          <w:p w14:paraId="586A0459"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обстановка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(armchair, sofa, carpet, etc.);</w:t>
            </w:r>
          </w:p>
          <w:p w14:paraId="7635B793"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техника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оборудование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(flat-screen TV, camera, computer, etc.);</w:t>
            </w:r>
          </w:p>
          <w:p w14:paraId="05D07C2A"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условия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жизни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(comfortable, close, nice, etc.);</w:t>
            </w:r>
          </w:p>
          <w:p w14:paraId="2A38112E"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места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городе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(city </w:t>
            </w:r>
            <w:proofErr w:type="spellStart"/>
            <w:r w:rsidRPr="005B524A">
              <w:rPr>
                <w:rFonts w:ascii="Times New Roman" w:hAnsi="Times New Roman" w:cs="Times New Roman"/>
                <w:color w:val="000000"/>
                <w:sz w:val="24"/>
                <w:szCs w:val="24"/>
                <w:lang w:val="en-US" w:bidi="en-US"/>
              </w:rPr>
              <w:t>centre</w:t>
            </w:r>
            <w:proofErr w:type="spellEnd"/>
            <w:r w:rsidRPr="005B524A">
              <w:rPr>
                <w:rFonts w:ascii="Times New Roman" w:hAnsi="Times New Roman" w:cs="Times New Roman"/>
                <w:color w:val="000000"/>
                <w:sz w:val="24"/>
                <w:szCs w:val="24"/>
                <w:lang w:val="en-US" w:bidi="en-US"/>
              </w:rPr>
              <w:t>, church, square, etc.);</w:t>
            </w:r>
          </w:p>
          <w:p w14:paraId="43F7D4D9" w14:textId="77777777"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15AD5915"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оборот </w:t>
            </w:r>
            <w:r w:rsidRPr="005B524A">
              <w:rPr>
                <w:rFonts w:ascii="Times New Roman" w:hAnsi="Times New Roman" w:cs="Times New Roman"/>
                <w:color w:val="000000"/>
                <w:sz w:val="24"/>
                <w:szCs w:val="24"/>
                <w:lang w:val="en-US" w:bidi="en-US"/>
              </w:rPr>
              <w:t>there is/are;</w:t>
            </w:r>
          </w:p>
          <w:p w14:paraId="363F42B6"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неопределённые местоимения </w:t>
            </w:r>
            <w:r w:rsidRPr="005B524A">
              <w:rPr>
                <w:rFonts w:ascii="Times New Roman" w:hAnsi="Times New Roman" w:cs="Times New Roman"/>
                <w:color w:val="000000"/>
                <w:sz w:val="24"/>
                <w:szCs w:val="24"/>
                <w:lang w:val="en-US" w:bidi="en-US"/>
              </w:rPr>
              <w:t>some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any</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 их производные.</w:t>
            </w:r>
          </w:p>
          <w:p w14:paraId="33EF0FEB"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предлоги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направления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(forward, past, opposite, etc.);</w:t>
            </w:r>
          </w:p>
          <w:p w14:paraId="75426F01" w14:textId="77777777" w:rsidR="00FF6578" w:rsidRPr="005B524A" w:rsidRDefault="00FF6578" w:rsidP="00C0638F">
            <w:pPr>
              <w:pStyle w:val="afb"/>
              <w:numPr>
                <w:ilvl w:val="0"/>
                <w:numId w:val="35"/>
              </w:numPr>
              <w:tabs>
                <w:tab w:val="left" w:pos="326"/>
                <w:tab w:val="left" w:leader="underscore" w:pos="2256"/>
                <w:tab w:val="left" w:leader="underscore" w:pos="668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модальные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глаголы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этикетных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формулах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(Can/may I help you?, Should you have any questions</w:t>
            </w:r>
            <w:r w:rsidRPr="005B524A">
              <w:rPr>
                <w:rFonts w:ascii="Times New Roman" w:hAnsi="Times New Roman" w:cs="Times New Roman"/>
                <w:color w:val="000000"/>
                <w:sz w:val="24"/>
                <w:szCs w:val="24"/>
                <w:lang w:val="en-US" w:bidi="en-US"/>
              </w:rPr>
              <w:tab/>
              <w:t>, Should you need any further information</w:t>
            </w:r>
            <w:r w:rsidRPr="005B524A">
              <w:rPr>
                <w:rFonts w:ascii="Times New Roman" w:hAnsi="Times New Roman" w:cs="Times New Roman"/>
                <w:color w:val="000000"/>
                <w:sz w:val="24"/>
                <w:szCs w:val="24"/>
                <w:lang w:val="en-US" w:bidi="en-US"/>
              </w:rPr>
              <w:tab/>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eastAsia="ru-RU" w:bidi="ru-RU"/>
              </w:rPr>
              <w:t>др</w:t>
            </w:r>
            <w:proofErr w:type="spellEnd"/>
            <w:r w:rsidRPr="005B524A">
              <w:rPr>
                <w:rFonts w:ascii="Times New Roman" w:hAnsi="Times New Roman" w:cs="Times New Roman"/>
                <w:color w:val="000000"/>
                <w:sz w:val="24"/>
                <w:szCs w:val="24"/>
                <w:lang w:val="en-US" w:eastAsia="ru-RU" w:bidi="ru-RU"/>
              </w:rPr>
              <w:t>.);</w:t>
            </w:r>
          </w:p>
          <w:p w14:paraId="10A961E4"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специальные вопросы;</w:t>
            </w:r>
          </w:p>
          <w:p w14:paraId="4D1D2A4A" w14:textId="77777777" w:rsidR="00FF6578" w:rsidRPr="005B524A" w:rsidRDefault="00FF6578" w:rsidP="00FF6578">
            <w:pPr>
              <w:pStyle w:val="afb"/>
              <w:tabs>
                <w:tab w:val="left" w:leader="underscore" w:pos="7805"/>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 вопросительные предложения - формулы вежливости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Could</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you</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ab/>
              <w:t>,</w:t>
            </w:r>
          </w:p>
          <w:p w14:paraId="72EC3724" w14:textId="77777777" w:rsidR="00FF6578" w:rsidRPr="005B524A" w:rsidRDefault="00FF6578" w:rsidP="00FF6578">
            <w:pPr>
              <w:pStyle w:val="afb"/>
              <w:tabs>
                <w:tab w:val="left" w:leader="underscore" w:pos="2578"/>
                <w:tab w:val="left" w:leader="underscore" w:pos="3710"/>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val="en-US" w:bidi="en-US"/>
              </w:rPr>
              <w:t>please? Would you like</w:t>
            </w:r>
            <w:r w:rsidRPr="005B524A">
              <w:rPr>
                <w:rFonts w:ascii="Times New Roman" w:hAnsi="Times New Roman" w:cs="Times New Roman"/>
                <w:color w:val="000000"/>
                <w:sz w:val="24"/>
                <w:szCs w:val="24"/>
                <w:lang w:val="en-US" w:bidi="en-US"/>
              </w:rPr>
              <w:tab/>
              <w:t>? Shall I</w:t>
            </w:r>
            <w:r w:rsidRPr="005B524A">
              <w:rPr>
                <w:rFonts w:ascii="Times New Roman" w:hAnsi="Times New Roman" w:cs="Times New Roman"/>
                <w:color w:val="000000"/>
                <w:sz w:val="24"/>
                <w:szCs w:val="24"/>
                <w:lang w:val="en-US" w:bidi="en-US"/>
              </w:rPr>
              <w:tab/>
              <w:t>?);</w:t>
            </w:r>
          </w:p>
          <w:p w14:paraId="6B0C4D3F" w14:textId="77777777" w:rsidR="00FF6578" w:rsidRPr="005B524A" w:rsidRDefault="00FF6578" w:rsidP="00C0638F">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обозначающие направление</w:t>
            </w:r>
          </w:p>
        </w:tc>
        <w:tc>
          <w:tcPr>
            <w:tcW w:w="1560" w:type="dxa"/>
            <w:tcBorders>
              <w:top w:val="single" w:sz="4" w:space="0" w:color="auto"/>
              <w:left w:val="single" w:sz="4" w:space="0" w:color="auto"/>
            </w:tcBorders>
            <w:shd w:val="clear" w:color="auto" w:fill="auto"/>
          </w:tcPr>
          <w:p w14:paraId="51FC5CC0" w14:textId="77777777"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14:paraId="597F1D1F" w14:textId="77777777" w:rsidR="00FF6578" w:rsidRPr="005B524A" w:rsidRDefault="00FF6578" w:rsidP="00FF6578">
            <w:pPr>
              <w:rPr>
                <w:rFonts w:ascii="Times New Roman" w:hAnsi="Times New Roman" w:cs="Times New Roman"/>
              </w:rPr>
            </w:pPr>
          </w:p>
        </w:tc>
      </w:tr>
      <w:tr w:rsidR="00FF6578" w:rsidRPr="005B524A" w14:paraId="00628E15" w14:textId="77777777" w:rsidTr="00FF6578">
        <w:trPr>
          <w:trHeight w:hRule="exact" w:val="322"/>
          <w:jc w:val="center"/>
        </w:trPr>
        <w:tc>
          <w:tcPr>
            <w:tcW w:w="3264" w:type="dxa"/>
            <w:vMerge/>
            <w:tcBorders>
              <w:left w:val="single" w:sz="4" w:space="0" w:color="auto"/>
            </w:tcBorders>
            <w:shd w:val="clear" w:color="auto" w:fill="auto"/>
          </w:tcPr>
          <w:p w14:paraId="4B28EBD9"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7BECBD11"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441E4231" w14:textId="77777777" w:rsidR="00FF6578" w:rsidRPr="005B524A" w:rsidRDefault="007B01CA"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14:paraId="57DE25F2" w14:textId="77777777" w:rsidR="00FF6578" w:rsidRPr="005B524A" w:rsidRDefault="00FF6578" w:rsidP="00FF6578">
            <w:pPr>
              <w:rPr>
                <w:rFonts w:ascii="Times New Roman" w:hAnsi="Times New Roman" w:cs="Times New Roman"/>
              </w:rPr>
            </w:pPr>
          </w:p>
        </w:tc>
      </w:tr>
      <w:tr w:rsidR="00FF6578" w:rsidRPr="005B524A" w14:paraId="47E920FD" w14:textId="77777777" w:rsidTr="00A6317E">
        <w:trPr>
          <w:trHeight w:hRule="exact" w:val="1687"/>
          <w:jc w:val="center"/>
        </w:trPr>
        <w:tc>
          <w:tcPr>
            <w:tcW w:w="3264" w:type="dxa"/>
            <w:vMerge/>
            <w:tcBorders>
              <w:left w:val="single" w:sz="4" w:space="0" w:color="auto"/>
            </w:tcBorders>
            <w:shd w:val="clear" w:color="auto" w:fill="auto"/>
          </w:tcPr>
          <w:p w14:paraId="5FF174F3"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4D206665" w14:textId="77777777" w:rsidR="00FF6578" w:rsidRDefault="00FF6578" w:rsidP="00FF6578">
            <w:pPr>
              <w:pStyle w:val="afb"/>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1.Особенности проживания в городе. Инфраструктура. Как спросить и указать дорогу.</w:t>
            </w:r>
          </w:p>
          <w:p w14:paraId="6F0509EE" w14:textId="77777777" w:rsidR="007B01CA" w:rsidRPr="007B01CA" w:rsidRDefault="007B01CA" w:rsidP="00FF6578">
            <w:pPr>
              <w:pStyle w:val="afb"/>
              <w:spacing w:line="310" w:lineRule="auto"/>
              <w:rPr>
                <w:rFonts w:ascii="Times New Roman" w:hAnsi="Times New Roman" w:cs="Times New Roman"/>
                <w:sz w:val="24"/>
                <w:szCs w:val="24"/>
              </w:rPr>
            </w:pPr>
            <w:r w:rsidRPr="007B01CA">
              <w:rPr>
                <w:rFonts w:ascii="Times New Roman" w:hAnsi="Times New Roman" w:cs="Times New Roman"/>
                <w:color w:val="000000"/>
                <w:sz w:val="24"/>
                <w:szCs w:val="24"/>
                <w:lang w:eastAsia="ru-RU" w:bidi="ru-RU"/>
              </w:rPr>
              <w:t>2.</w:t>
            </w:r>
            <w:r w:rsidRPr="007B01CA">
              <w:rPr>
                <w:rFonts w:ascii="Times New Roman" w:eastAsia="Calibri" w:hAnsi="Times New Roman" w:cs="Times New Roman"/>
                <w:sz w:val="24"/>
                <w:szCs w:val="24"/>
              </w:rPr>
              <w:t xml:space="preserve"> Проблемы современного города и села.</w:t>
            </w:r>
          </w:p>
          <w:p w14:paraId="2F5AD61D" w14:textId="77777777" w:rsidR="00FF6578" w:rsidRPr="005B524A" w:rsidRDefault="007B01CA" w:rsidP="00FF6578">
            <w:pPr>
              <w:pStyle w:val="afb"/>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3</w:t>
            </w:r>
            <w:r w:rsidR="00FF6578" w:rsidRPr="005B524A">
              <w:rPr>
                <w:rFonts w:ascii="Times New Roman" w:hAnsi="Times New Roman" w:cs="Times New Roman"/>
                <w:color w:val="000000"/>
                <w:sz w:val="24"/>
                <w:szCs w:val="24"/>
                <w:lang w:eastAsia="ru-RU" w:bidi="ru-RU"/>
              </w:rPr>
              <w:t>.Описание здания, интерьера. Описание колледжа (здание, обстановка, условия жизни, техника, оборудование). Описание кабинета иностранного языка</w:t>
            </w:r>
            <w:r w:rsidR="00A6317E">
              <w:rPr>
                <w:rFonts w:ascii="Times New Roman" w:hAnsi="Times New Roman" w:cs="Times New Roman"/>
                <w:color w:val="000000"/>
                <w:sz w:val="24"/>
                <w:szCs w:val="24"/>
                <w:lang w:eastAsia="ru-RU" w:bidi="ru-RU"/>
              </w:rPr>
              <w:t>.</w:t>
            </w:r>
          </w:p>
        </w:tc>
        <w:tc>
          <w:tcPr>
            <w:tcW w:w="1560" w:type="dxa"/>
            <w:tcBorders>
              <w:top w:val="single" w:sz="4" w:space="0" w:color="auto"/>
              <w:left w:val="single" w:sz="4" w:space="0" w:color="auto"/>
            </w:tcBorders>
            <w:shd w:val="clear" w:color="auto" w:fill="auto"/>
          </w:tcPr>
          <w:p w14:paraId="4AD4EAAE" w14:textId="77777777"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653BEE60" w14:textId="77777777" w:rsidR="00FF6578" w:rsidRDefault="00FF6578" w:rsidP="00FF6578">
            <w:pPr>
              <w:pStyle w:val="afb"/>
              <w:spacing w:line="240" w:lineRule="auto"/>
              <w:jc w:val="center"/>
              <w:rPr>
                <w:rFonts w:ascii="Times New Roman" w:eastAsia="Calibri" w:hAnsi="Times New Roman" w:cs="Times New Roman"/>
                <w:color w:val="000000"/>
                <w:sz w:val="24"/>
                <w:szCs w:val="24"/>
                <w:lang w:eastAsia="ru-RU" w:bidi="ru-RU"/>
              </w:rPr>
            </w:pPr>
            <w:r w:rsidRPr="005B524A">
              <w:rPr>
                <w:rFonts w:ascii="Times New Roman" w:eastAsia="Calibri" w:hAnsi="Times New Roman" w:cs="Times New Roman"/>
                <w:color w:val="000000"/>
                <w:sz w:val="24"/>
                <w:szCs w:val="24"/>
                <w:lang w:eastAsia="ru-RU" w:bidi="ru-RU"/>
              </w:rPr>
              <w:t>2</w:t>
            </w:r>
          </w:p>
          <w:p w14:paraId="4734B88F" w14:textId="77777777" w:rsidR="007B01CA" w:rsidRDefault="007B01CA" w:rsidP="00FF6578">
            <w:pPr>
              <w:pStyle w:val="afb"/>
              <w:spacing w:line="240" w:lineRule="auto"/>
              <w:jc w:val="center"/>
              <w:rPr>
                <w:rFonts w:ascii="Times New Roman" w:eastAsia="Calibri" w:hAnsi="Times New Roman" w:cs="Times New Roman"/>
                <w:color w:val="000000"/>
                <w:sz w:val="24"/>
                <w:szCs w:val="24"/>
                <w:lang w:eastAsia="ru-RU" w:bidi="ru-RU"/>
              </w:rPr>
            </w:pPr>
          </w:p>
          <w:p w14:paraId="4C991E10" w14:textId="77777777" w:rsidR="007B01CA" w:rsidRPr="005B524A" w:rsidRDefault="007B01CA" w:rsidP="00FF6578">
            <w:pPr>
              <w:pStyle w:val="afb"/>
              <w:spacing w:line="240" w:lineRule="auto"/>
              <w:jc w:val="center"/>
              <w:rPr>
                <w:rFonts w:ascii="Times New Roman" w:hAnsi="Times New Roman" w:cs="Times New Roman"/>
                <w:sz w:val="24"/>
                <w:szCs w:val="24"/>
              </w:rPr>
            </w:pPr>
            <w:r>
              <w:rPr>
                <w:rFonts w:ascii="Times New Roman" w:eastAsia="Calibri"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14:paraId="29233D08" w14:textId="77777777" w:rsidR="00FF6578" w:rsidRPr="005B524A" w:rsidRDefault="00FF6578" w:rsidP="00FF6578">
            <w:pPr>
              <w:rPr>
                <w:rFonts w:ascii="Times New Roman" w:hAnsi="Times New Roman" w:cs="Times New Roman"/>
              </w:rPr>
            </w:pPr>
          </w:p>
        </w:tc>
      </w:tr>
      <w:tr w:rsidR="00FF6578" w:rsidRPr="005B524A" w14:paraId="0E51F728" w14:textId="77777777" w:rsidTr="00FF6578">
        <w:trPr>
          <w:trHeight w:hRule="exact" w:val="322"/>
          <w:jc w:val="center"/>
        </w:trPr>
        <w:tc>
          <w:tcPr>
            <w:tcW w:w="3264" w:type="dxa"/>
            <w:vMerge w:val="restart"/>
            <w:tcBorders>
              <w:top w:val="single" w:sz="4" w:space="0" w:color="auto"/>
              <w:left w:val="single" w:sz="4" w:space="0" w:color="auto"/>
            </w:tcBorders>
            <w:shd w:val="clear" w:color="auto" w:fill="auto"/>
          </w:tcPr>
          <w:p w14:paraId="55A375E1" w14:textId="77777777"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1.4</w:t>
            </w:r>
          </w:p>
          <w:p w14:paraId="7AEE2F1F" w14:textId="77777777"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Покупки: одежда, обувь и продукты питания</w:t>
            </w:r>
          </w:p>
        </w:tc>
        <w:tc>
          <w:tcPr>
            <w:tcW w:w="8078" w:type="dxa"/>
            <w:tcBorders>
              <w:top w:val="single" w:sz="4" w:space="0" w:color="auto"/>
              <w:left w:val="single" w:sz="4" w:space="0" w:color="auto"/>
            </w:tcBorders>
            <w:shd w:val="clear" w:color="auto" w:fill="auto"/>
          </w:tcPr>
          <w:p w14:paraId="1E92B82B"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7DAFFF7E"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14:paraId="63E9759D"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14:paraId="16EBC1E4" w14:textId="77777777" w:rsidTr="00FF6578">
        <w:trPr>
          <w:trHeight w:hRule="exact" w:val="2904"/>
          <w:jc w:val="center"/>
        </w:trPr>
        <w:tc>
          <w:tcPr>
            <w:tcW w:w="3264" w:type="dxa"/>
            <w:vMerge/>
            <w:tcBorders>
              <w:left w:val="single" w:sz="4" w:space="0" w:color="auto"/>
              <w:bottom w:val="single" w:sz="4" w:space="0" w:color="auto"/>
            </w:tcBorders>
            <w:shd w:val="clear" w:color="auto" w:fill="auto"/>
          </w:tcPr>
          <w:p w14:paraId="79837B51"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14:paraId="441EBEB2" w14:textId="77777777"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6A869EA2" w14:textId="77777777" w:rsidR="00FF6578" w:rsidRPr="005B524A" w:rsidRDefault="00FF6578" w:rsidP="00C0638F">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отделы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(shopping mall, department store, dairy produce, etc.);</w:t>
            </w:r>
          </w:p>
          <w:p w14:paraId="4980A33D" w14:textId="77777777" w:rsidR="00FF6578" w:rsidRPr="005B524A" w:rsidRDefault="00FF6578" w:rsidP="00C0638F">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товары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(juice, soap, milk, bread, butter, sandwich, a bottle of milk, etc.);</w:t>
            </w:r>
          </w:p>
          <w:p w14:paraId="670334B3" w14:textId="77777777" w:rsidR="00FF6578" w:rsidRPr="005B524A" w:rsidRDefault="00FF6578" w:rsidP="00C0638F">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одежда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(trousers, a sweater, a blouse, a tie, a skirt,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14:paraId="01099331" w14:textId="77777777"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6760824F" w14:textId="77777777" w:rsidR="00FF6578" w:rsidRPr="005B524A" w:rsidRDefault="00FF6578" w:rsidP="00C0638F">
            <w:pPr>
              <w:pStyle w:val="afb"/>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исчисляемые и неисчисляемые;</w:t>
            </w:r>
          </w:p>
          <w:p w14:paraId="7C7403C9" w14:textId="77777777" w:rsidR="00FF6578" w:rsidRPr="005B524A" w:rsidRDefault="00FF6578" w:rsidP="00C0638F">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употребление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слов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many, much, a lot of, little, few, a few </w:t>
            </w:r>
            <w:r w:rsidRPr="005B524A">
              <w:rPr>
                <w:rFonts w:ascii="Times New Roman" w:hAnsi="Times New Roman" w:cs="Times New Roman"/>
                <w:color w:val="000000"/>
                <w:sz w:val="24"/>
                <w:szCs w:val="24"/>
                <w:lang w:eastAsia="ru-RU" w:bidi="ru-RU"/>
              </w:rPr>
              <w:t>с</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существительными</w:t>
            </w:r>
            <w:r w:rsidRPr="005B524A">
              <w:rPr>
                <w:rFonts w:ascii="Times New Roman" w:hAnsi="Times New Roman" w:cs="Times New Roman"/>
                <w:color w:val="000000"/>
                <w:sz w:val="24"/>
                <w:szCs w:val="24"/>
                <w:lang w:val="en-US" w:eastAsia="ru-RU" w:bidi="ru-RU"/>
              </w:rPr>
              <w:t>;</w:t>
            </w:r>
          </w:p>
          <w:p w14:paraId="09C241B1" w14:textId="77777777" w:rsidR="00FF6578" w:rsidRPr="005B524A" w:rsidRDefault="00FF6578" w:rsidP="00C0638F">
            <w:pPr>
              <w:pStyle w:val="afb"/>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определенный, неопределенный, нулевой;</w:t>
            </w:r>
          </w:p>
        </w:tc>
        <w:tc>
          <w:tcPr>
            <w:tcW w:w="1560" w:type="dxa"/>
            <w:tcBorders>
              <w:top w:val="single" w:sz="4" w:space="0" w:color="auto"/>
              <w:left w:val="single" w:sz="4" w:space="0" w:color="auto"/>
              <w:bottom w:val="single" w:sz="4" w:space="0" w:color="auto"/>
            </w:tcBorders>
            <w:shd w:val="clear" w:color="auto" w:fill="auto"/>
          </w:tcPr>
          <w:p w14:paraId="7C5EC697" w14:textId="77777777" w:rsidR="00FF6578" w:rsidRPr="005B524A" w:rsidRDefault="00FF6578" w:rsidP="00FF6578">
            <w:pPr>
              <w:rPr>
                <w:rFonts w:ascii="Times New Roman" w:hAnsi="Times New Roman" w:cs="Times New Roman"/>
              </w:rPr>
            </w:pPr>
          </w:p>
        </w:tc>
        <w:tc>
          <w:tcPr>
            <w:tcW w:w="2563" w:type="dxa"/>
            <w:vMerge/>
            <w:tcBorders>
              <w:left w:val="single" w:sz="4" w:space="0" w:color="auto"/>
              <w:bottom w:val="single" w:sz="4" w:space="0" w:color="auto"/>
              <w:right w:val="single" w:sz="4" w:space="0" w:color="auto"/>
            </w:tcBorders>
            <w:shd w:val="clear" w:color="auto" w:fill="auto"/>
          </w:tcPr>
          <w:p w14:paraId="5AF57DE6" w14:textId="77777777" w:rsidR="00FF6578" w:rsidRPr="005B524A" w:rsidRDefault="00FF6578" w:rsidP="00FF6578">
            <w:pPr>
              <w:rPr>
                <w:rFonts w:ascii="Times New Roman" w:hAnsi="Times New Roman" w:cs="Times New Roman"/>
              </w:rPr>
            </w:pPr>
          </w:p>
        </w:tc>
      </w:tr>
    </w:tbl>
    <w:p w14:paraId="6D79F96E" w14:textId="77777777"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14:paraId="35585693" w14:textId="77777777" w:rsidTr="00FF6578">
        <w:trPr>
          <w:trHeight w:hRule="exact" w:val="662"/>
          <w:jc w:val="center"/>
        </w:trPr>
        <w:tc>
          <w:tcPr>
            <w:tcW w:w="3264" w:type="dxa"/>
            <w:vMerge w:val="restart"/>
            <w:tcBorders>
              <w:top w:val="single" w:sz="4" w:space="0" w:color="auto"/>
              <w:left w:val="single" w:sz="4" w:space="0" w:color="auto"/>
            </w:tcBorders>
            <w:shd w:val="clear" w:color="auto" w:fill="auto"/>
          </w:tcPr>
          <w:p w14:paraId="7B62D43D"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19751BED" w14:textId="77777777" w:rsidR="00FF6578" w:rsidRPr="005B524A" w:rsidRDefault="00FF6578" w:rsidP="00C0638F">
            <w:pPr>
              <w:pStyle w:val="afb"/>
              <w:numPr>
                <w:ilvl w:val="0"/>
                <w:numId w:val="37"/>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артиклей;</w:t>
            </w:r>
          </w:p>
          <w:p w14:paraId="3CBD1F00" w14:textId="77777777" w:rsidR="00FF6578" w:rsidRPr="005B524A" w:rsidRDefault="00FF6578" w:rsidP="00C0638F">
            <w:pPr>
              <w:pStyle w:val="afb"/>
              <w:numPr>
                <w:ilvl w:val="0"/>
                <w:numId w:val="37"/>
              </w:numPr>
              <w:tabs>
                <w:tab w:val="left" w:pos="326"/>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арифметические действия и вычисления</w:t>
            </w:r>
          </w:p>
        </w:tc>
        <w:tc>
          <w:tcPr>
            <w:tcW w:w="1560" w:type="dxa"/>
            <w:tcBorders>
              <w:top w:val="single" w:sz="4" w:space="0" w:color="auto"/>
              <w:left w:val="single" w:sz="4" w:space="0" w:color="auto"/>
            </w:tcBorders>
            <w:shd w:val="clear" w:color="auto" w:fill="auto"/>
          </w:tcPr>
          <w:p w14:paraId="3E5B1CEA" w14:textId="77777777"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14:paraId="487115A6" w14:textId="77777777" w:rsidR="00FF6578" w:rsidRPr="005B524A" w:rsidRDefault="00FF6578" w:rsidP="00FF6578">
            <w:pPr>
              <w:rPr>
                <w:rFonts w:ascii="Times New Roman" w:hAnsi="Times New Roman" w:cs="Times New Roman"/>
              </w:rPr>
            </w:pPr>
          </w:p>
        </w:tc>
      </w:tr>
      <w:tr w:rsidR="00FF6578" w:rsidRPr="005B524A" w14:paraId="3ADF911E" w14:textId="77777777" w:rsidTr="00FF6578">
        <w:trPr>
          <w:trHeight w:hRule="exact" w:val="326"/>
          <w:jc w:val="center"/>
        </w:trPr>
        <w:tc>
          <w:tcPr>
            <w:tcW w:w="3264" w:type="dxa"/>
            <w:vMerge/>
            <w:tcBorders>
              <w:left w:val="single" w:sz="4" w:space="0" w:color="auto"/>
            </w:tcBorders>
            <w:shd w:val="clear" w:color="auto" w:fill="auto"/>
          </w:tcPr>
          <w:p w14:paraId="18FE1401"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66523298"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7A6BCEF3"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14:paraId="14EF4966" w14:textId="77777777" w:rsidR="00FF6578" w:rsidRPr="005B524A" w:rsidRDefault="00FF6578" w:rsidP="00FF6578">
            <w:pPr>
              <w:rPr>
                <w:rFonts w:ascii="Times New Roman" w:hAnsi="Times New Roman" w:cs="Times New Roman"/>
              </w:rPr>
            </w:pPr>
          </w:p>
        </w:tc>
      </w:tr>
      <w:tr w:rsidR="00FF6578" w:rsidRPr="005B524A" w14:paraId="4A384E56" w14:textId="77777777" w:rsidTr="00FF6578">
        <w:trPr>
          <w:trHeight w:hRule="exact" w:val="946"/>
          <w:jc w:val="center"/>
        </w:trPr>
        <w:tc>
          <w:tcPr>
            <w:tcW w:w="3264" w:type="dxa"/>
            <w:vMerge/>
            <w:tcBorders>
              <w:left w:val="single" w:sz="4" w:space="0" w:color="auto"/>
            </w:tcBorders>
            <w:shd w:val="clear" w:color="auto" w:fill="auto"/>
          </w:tcPr>
          <w:p w14:paraId="2DCEF52E"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77A0B1E9" w14:textId="77777777" w:rsidR="00FF6578" w:rsidRPr="005B524A" w:rsidRDefault="00FF6578" w:rsidP="00C0638F">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Виды магазинов. Ассортимент товаров.</w:t>
            </w:r>
          </w:p>
          <w:p w14:paraId="6AD62D6E" w14:textId="77777777" w:rsidR="00FF6578" w:rsidRPr="005B524A" w:rsidRDefault="00FF6578" w:rsidP="00C0638F">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продуктовом магазине</w:t>
            </w:r>
          </w:p>
          <w:p w14:paraId="3599C37B" w14:textId="77777777" w:rsidR="00FF6578" w:rsidRPr="005B524A" w:rsidRDefault="00FF6578" w:rsidP="00C0638F">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магазине одежды/обуви</w:t>
            </w:r>
          </w:p>
        </w:tc>
        <w:tc>
          <w:tcPr>
            <w:tcW w:w="1560" w:type="dxa"/>
            <w:tcBorders>
              <w:top w:val="single" w:sz="4" w:space="0" w:color="auto"/>
              <w:left w:val="single" w:sz="4" w:space="0" w:color="auto"/>
            </w:tcBorders>
            <w:shd w:val="clear" w:color="auto" w:fill="auto"/>
          </w:tcPr>
          <w:p w14:paraId="66ED1C86"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316C2E87"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1E41AF76"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14:paraId="58F5011B" w14:textId="77777777" w:rsidR="00FF6578" w:rsidRPr="005B524A" w:rsidRDefault="00FF6578" w:rsidP="00FF6578">
            <w:pPr>
              <w:rPr>
                <w:rFonts w:ascii="Times New Roman" w:hAnsi="Times New Roman" w:cs="Times New Roman"/>
              </w:rPr>
            </w:pPr>
          </w:p>
        </w:tc>
      </w:tr>
      <w:tr w:rsidR="00FF6578" w:rsidRPr="005B524A" w14:paraId="1CD99FA8" w14:textId="77777777" w:rsidTr="00FF6578">
        <w:trPr>
          <w:trHeight w:hRule="exact" w:val="322"/>
          <w:jc w:val="center"/>
        </w:trPr>
        <w:tc>
          <w:tcPr>
            <w:tcW w:w="11342" w:type="dxa"/>
            <w:gridSpan w:val="2"/>
            <w:tcBorders>
              <w:top w:val="single" w:sz="4" w:space="0" w:color="auto"/>
              <w:left w:val="single" w:sz="4" w:space="0" w:color="auto"/>
            </w:tcBorders>
            <w:shd w:val="clear" w:color="auto" w:fill="auto"/>
          </w:tcPr>
          <w:p w14:paraId="6D2217CD" w14:textId="77777777" w:rsidR="00FF6578" w:rsidRPr="005B524A" w:rsidRDefault="00FF6578" w:rsidP="00FF6578">
            <w:pPr>
              <w:pStyle w:val="afb"/>
              <w:spacing w:line="240" w:lineRule="auto"/>
              <w:ind w:firstLine="140"/>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 xml:space="preserve">Контрольная работа Тема 1.1 </w:t>
            </w:r>
            <w:r w:rsidRPr="005B524A">
              <w:rPr>
                <w:rFonts w:ascii="Times New Roman" w:hAnsi="Times New Roman" w:cs="Times New Roman"/>
                <w:color w:val="000000"/>
                <w:sz w:val="24"/>
                <w:szCs w:val="24"/>
                <w:lang w:eastAsia="ru-RU" w:bidi="ru-RU"/>
              </w:rPr>
              <w:t xml:space="preserve">- </w:t>
            </w:r>
            <w:r w:rsidRPr="00A6317E">
              <w:rPr>
                <w:rFonts w:ascii="Times New Roman" w:hAnsi="Times New Roman" w:cs="Times New Roman"/>
                <w:b/>
                <w:color w:val="000000"/>
                <w:sz w:val="24"/>
                <w:szCs w:val="24"/>
                <w:lang w:eastAsia="ru-RU" w:bidi="ru-RU"/>
              </w:rPr>
              <w:t>1.4</w:t>
            </w:r>
          </w:p>
        </w:tc>
        <w:tc>
          <w:tcPr>
            <w:tcW w:w="1560" w:type="dxa"/>
            <w:tcBorders>
              <w:top w:val="single" w:sz="4" w:space="0" w:color="auto"/>
              <w:left w:val="single" w:sz="4" w:space="0" w:color="auto"/>
            </w:tcBorders>
            <w:shd w:val="clear" w:color="auto" w:fill="auto"/>
          </w:tcPr>
          <w:p w14:paraId="4FF7F627"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14:paraId="76AB188C" w14:textId="77777777" w:rsidR="00FF6578" w:rsidRPr="005B524A" w:rsidRDefault="00FF6578" w:rsidP="00FF6578">
            <w:pPr>
              <w:rPr>
                <w:rFonts w:ascii="Times New Roman" w:hAnsi="Times New Roman" w:cs="Times New Roman"/>
              </w:rPr>
            </w:pPr>
          </w:p>
        </w:tc>
      </w:tr>
      <w:tr w:rsidR="00FF6578" w:rsidRPr="005B524A" w14:paraId="0D34BA95" w14:textId="77777777" w:rsidTr="00FF6578">
        <w:trPr>
          <w:trHeight w:hRule="exact" w:val="322"/>
          <w:jc w:val="center"/>
        </w:trPr>
        <w:tc>
          <w:tcPr>
            <w:tcW w:w="3264" w:type="dxa"/>
            <w:vMerge w:val="restart"/>
            <w:tcBorders>
              <w:top w:val="single" w:sz="4" w:space="0" w:color="auto"/>
              <w:left w:val="single" w:sz="4" w:space="0" w:color="auto"/>
            </w:tcBorders>
            <w:shd w:val="clear" w:color="auto" w:fill="auto"/>
          </w:tcPr>
          <w:p w14:paraId="63CEBFFA"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1.5</w:t>
            </w:r>
          </w:p>
          <w:p w14:paraId="0DA7D2C2"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p>
          <w:p w14:paraId="7A4D1665"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Спорт</w:t>
            </w:r>
          </w:p>
        </w:tc>
        <w:tc>
          <w:tcPr>
            <w:tcW w:w="8078" w:type="dxa"/>
            <w:tcBorders>
              <w:top w:val="single" w:sz="4" w:space="0" w:color="auto"/>
              <w:left w:val="single" w:sz="4" w:space="0" w:color="auto"/>
            </w:tcBorders>
            <w:shd w:val="clear" w:color="auto" w:fill="auto"/>
          </w:tcPr>
          <w:p w14:paraId="7A610A30"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77D0CA0C"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14:paraId="1FE41CE2"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14:paraId="37C8A15B" w14:textId="77777777" w:rsidTr="00FF6578">
        <w:trPr>
          <w:trHeight w:hRule="exact" w:val="6432"/>
          <w:jc w:val="center"/>
        </w:trPr>
        <w:tc>
          <w:tcPr>
            <w:tcW w:w="3264" w:type="dxa"/>
            <w:vMerge/>
            <w:tcBorders>
              <w:left w:val="single" w:sz="4" w:space="0" w:color="auto"/>
            </w:tcBorders>
            <w:shd w:val="clear" w:color="auto" w:fill="auto"/>
          </w:tcPr>
          <w:p w14:paraId="3AE6AD9C"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3E9F1E73"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79600760"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части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тела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(neck, back, arm, shoulder,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14:paraId="7407F9C3"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правильное питание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diet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protein</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14:paraId="7105B2D6"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видов спорта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football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yoga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rowing</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14:paraId="02AAA578"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симптомы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болезни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(running nose, catch a cold, etc.);</w:t>
            </w:r>
          </w:p>
          <w:p w14:paraId="679AAB75"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еда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(egg, pizza, meat,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14:paraId="33B0908F"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способы приготовления пищи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boil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mix</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cut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roast</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14:paraId="17A67B65"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дроби и меры весов (1/12: </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twelfth</w:t>
            </w:r>
            <w:r w:rsidRPr="005B524A">
              <w:rPr>
                <w:rFonts w:ascii="Times New Roman" w:hAnsi="Times New Roman" w:cs="Times New Roman"/>
                <w:color w:val="000000"/>
                <w:sz w:val="24"/>
                <w:szCs w:val="24"/>
                <w:lang w:bidi="en-US"/>
              </w:rPr>
              <w:t>)</w:t>
            </w:r>
          </w:p>
          <w:p w14:paraId="68D88311"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552917EA"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множественного числа с помощью внешней и внутренней флексии;</w:t>
            </w:r>
          </w:p>
          <w:p w14:paraId="248745B3"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множественное число существительных, заимствованных из греческого и латинского языков;</w:t>
            </w:r>
          </w:p>
          <w:p w14:paraId="7489A7C2"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имеющие одну форму для единственного и множественного числа;</w:t>
            </w:r>
          </w:p>
          <w:p w14:paraId="5FF5C578"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и правописание окончаний.</w:t>
            </w:r>
          </w:p>
          <w:p w14:paraId="72A58081"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прошедшее время (образование и функции в действительном залоге. Чтение и правописание окончаний в настоящем и прошедшем времени)</w:t>
            </w:r>
          </w:p>
          <w:p w14:paraId="523FD4FD"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правильные и неправильные глаголы;</w:t>
            </w:r>
          </w:p>
          <w:p w14:paraId="75DADF20" w14:textId="77777777" w:rsidR="00FF6578" w:rsidRPr="005B524A" w:rsidRDefault="00FF6578" w:rsidP="00C0638F">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 xml:space="preserve">used to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 structure</w:t>
            </w:r>
          </w:p>
        </w:tc>
        <w:tc>
          <w:tcPr>
            <w:tcW w:w="1560" w:type="dxa"/>
            <w:tcBorders>
              <w:top w:val="single" w:sz="4" w:space="0" w:color="auto"/>
              <w:left w:val="single" w:sz="4" w:space="0" w:color="auto"/>
            </w:tcBorders>
            <w:shd w:val="clear" w:color="auto" w:fill="auto"/>
          </w:tcPr>
          <w:p w14:paraId="68AEBA12" w14:textId="77777777"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14:paraId="122530AA" w14:textId="77777777" w:rsidR="00FF6578" w:rsidRPr="005B524A" w:rsidRDefault="00FF6578" w:rsidP="00FF6578">
            <w:pPr>
              <w:rPr>
                <w:rFonts w:ascii="Times New Roman" w:hAnsi="Times New Roman" w:cs="Times New Roman"/>
              </w:rPr>
            </w:pPr>
          </w:p>
        </w:tc>
      </w:tr>
      <w:tr w:rsidR="00FF6578" w:rsidRPr="005B524A" w14:paraId="7E50D546" w14:textId="77777777" w:rsidTr="00FF6578">
        <w:trPr>
          <w:trHeight w:hRule="exact" w:val="322"/>
          <w:jc w:val="center"/>
        </w:trPr>
        <w:tc>
          <w:tcPr>
            <w:tcW w:w="3264" w:type="dxa"/>
            <w:vMerge/>
            <w:tcBorders>
              <w:left w:val="single" w:sz="4" w:space="0" w:color="auto"/>
            </w:tcBorders>
            <w:shd w:val="clear" w:color="auto" w:fill="auto"/>
          </w:tcPr>
          <w:p w14:paraId="26E2F15C"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6B520CF8"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45C868ED"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14:paraId="346E160E" w14:textId="77777777" w:rsidR="00FF6578" w:rsidRPr="005B524A" w:rsidRDefault="00FF6578" w:rsidP="00FF6578">
            <w:pPr>
              <w:rPr>
                <w:rFonts w:ascii="Times New Roman" w:hAnsi="Times New Roman" w:cs="Times New Roman"/>
              </w:rPr>
            </w:pPr>
          </w:p>
        </w:tc>
      </w:tr>
      <w:tr w:rsidR="00FF6578" w:rsidRPr="005B524A" w14:paraId="437B5608" w14:textId="77777777" w:rsidTr="00FF6578">
        <w:trPr>
          <w:trHeight w:hRule="exact" w:val="331"/>
          <w:jc w:val="center"/>
        </w:trPr>
        <w:tc>
          <w:tcPr>
            <w:tcW w:w="3264" w:type="dxa"/>
            <w:vMerge/>
            <w:tcBorders>
              <w:left w:val="single" w:sz="4" w:space="0" w:color="auto"/>
              <w:bottom w:val="single" w:sz="4" w:space="0" w:color="auto"/>
            </w:tcBorders>
            <w:shd w:val="clear" w:color="auto" w:fill="auto"/>
          </w:tcPr>
          <w:p w14:paraId="7E12D57D"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14:paraId="33950E61"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 Физическая культура и спорт. Здоровый образ жизни</w:t>
            </w:r>
          </w:p>
        </w:tc>
        <w:tc>
          <w:tcPr>
            <w:tcW w:w="1560" w:type="dxa"/>
            <w:tcBorders>
              <w:top w:val="single" w:sz="4" w:space="0" w:color="auto"/>
              <w:left w:val="single" w:sz="4" w:space="0" w:color="auto"/>
              <w:bottom w:val="single" w:sz="4" w:space="0" w:color="auto"/>
            </w:tcBorders>
            <w:shd w:val="clear" w:color="auto" w:fill="auto"/>
          </w:tcPr>
          <w:p w14:paraId="78555D5A"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bottom w:val="single" w:sz="4" w:space="0" w:color="auto"/>
              <w:right w:val="single" w:sz="4" w:space="0" w:color="auto"/>
            </w:tcBorders>
            <w:shd w:val="clear" w:color="auto" w:fill="auto"/>
          </w:tcPr>
          <w:p w14:paraId="7DEB35C9" w14:textId="77777777" w:rsidR="00FF6578" w:rsidRPr="005B524A" w:rsidRDefault="00FF6578" w:rsidP="00FF6578">
            <w:pPr>
              <w:rPr>
                <w:rFonts w:ascii="Times New Roman" w:hAnsi="Times New Roman" w:cs="Times New Roman"/>
              </w:rPr>
            </w:pPr>
          </w:p>
        </w:tc>
      </w:tr>
    </w:tbl>
    <w:p w14:paraId="6DA04E0A" w14:textId="77777777"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14:paraId="56A38C1E" w14:textId="77777777" w:rsidTr="00FF6578">
        <w:trPr>
          <w:trHeight w:hRule="exact" w:val="326"/>
          <w:jc w:val="center"/>
        </w:trPr>
        <w:tc>
          <w:tcPr>
            <w:tcW w:w="3264" w:type="dxa"/>
            <w:tcBorders>
              <w:top w:val="single" w:sz="4" w:space="0" w:color="auto"/>
              <w:left w:val="single" w:sz="4" w:space="0" w:color="auto"/>
            </w:tcBorders>
            <w:shd w:val="clear" w:color="auto" w:fill="auto"/>
          </w:tcPr>
          <w:p w14:paraId="39DECD5E"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3379732E"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Еда полезная и вредная.</w:t>
            </w:r>
          </w:p>
        </w:tc>
        <w:tc>
          <w:tcPr>
            <w:tcW w:w="1560" w:type="dxa"/>
            <w:tcBorders>
              <w:top w:val="single" w:sz="4" w:space="0" w:color="auto"/>
              <w:left w:val="single" w:sz="4" w:space="0" w:color="auto"/>
            </w:tcBorders>
            <w:shd w:val="clear" w:color="auto" w:fill="auto"/>
          </w:tcPr>
          <w:p w14:paraId="554471FE"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14:paraId="3DD605A6" w14:textId="77777777" w:rsidR="00FF6578" w:rsidRPr="005B524A" w:rsidRDefault="00FF6578" w:rsidP="00FF6578">
            <w:pPr>
              <w:rPr>
                <w:rFonts w:ascii="Times New Roman" w:hAnsi="Times New Roman" w:cs="Times New Roman"/>
              </w:rPr>
            </w:pPr>
          </w:p>
        </w:tc>
      </w:tr>
      <w:tr w:rsidR="00FF6578" w:rsidRPr="005B524A" w14:paraId="092070F2" w14:textId="77777777" w:rsidTr="00FF6578">
        <w:trPr>
          <w:trHeight w:hRule="exact" w:val="346"/>
          <w:jc w:val="center"/>
        </w:trPr>
        <w:tc>
          <w:tcPr>
            <w:tcW w:w="3264" w:type="dxa"/>
            <w:vMerge w:val="restart"/>
            <w:tcBorders>
              <w:top w:val="single" w:sz="4" w:space="0" w:color="auto"/>
              <w:left w:val="single" w:sz="4" w:space="0" w:color="auto"/>
            </w:tcBorders>
            <w:shd w:val="clear" w:color="auto" w:fill="auto"/>
          </w:tcPr>
          <w:p w14:paraId="5B433A6E" w14:textId="77777777"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1.6</w:t>
            </w:r>
          </w:p>
          <w:p w14:paraId="3D257E81"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Туризм. Виды отдыха.</w:t>
            </w:r>
          </w:p>
        </w:tc>
        <w:tc>
          <w:tcPr>
            <w:tcW w:w="8078" w:type="dxa"/>
            <w:tcBorders>
              <w:top w:val="single" w:sz="4" w:space="0" w:color="auto"/>
              <w:left w:val="single" w:sz="4" w:space="0" w:color="auto"/>
            </w:tcBorders>
            <w:shd w:val="clear" w:color="auto" w:fill="auto"/>
          </w:tcPr>
          <w:p w14:paraId="6272EDF5"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6E1FBAB3"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14:paraId="524A580B"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14:paraId="240C8BD2" w14:textId="77777777" w:rsidTr="00FF6578">
        <w:trPr>
          <w:trHeight w:hRule="exact" w:val="2587"/>
          <w:jc w:val="center"/>
        </w:trPr>
        <w:tc>
          <w:tcPr>
            <w:tcW w:w="3264" w:type="dxa"/>
            <w:vMerge/>
            <w:tcBorders>
              <w:left w:val="single" w:sz="4" w:space="0" w:color="auto"/>
            </w:tcBorders>
            <w:shd w:val="clear" w:color="auto" w:fill="auto"/>
          </w:tcPr>
          <w:p w14:paraId="3C99AA50"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6E2793F4" w14:textId="77777777"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7F63F01F" w14:textId="77777777" w:rsidR="00FF6578" w:rsidRPr="005B524A" w:rsidRDefault="00FF6578" w:rsidP="00C0638F">
            <w:pPr>
              <w:pStyle w:val="afb"/>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путешествий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(travelling by plane, by train, etc.);</w:t>
            </w:r>
          </w:p>
          <w:p w14:paraId="37FFD876" w14:textId="77777777" w:rsidR="00FF6578" w:rsidRPr="005B524A" w:rsidRDefault="00FF6578" w:rsidP="00C0638F">
            <w:pPr>
              <w:pStyle w:val="afb"/>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транспорта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(bus, car, plane, etc.)</w:t>
            </w:r>
          </w:p>
          <w:p w14:paraId="6D2002CD" w14:textId="77777777"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00186DCF" w14:textId="77777777" w:rsidR="00FF6578" w:rsidRPr="005B524A" w:rsidRDefault="00FF6578" w:rsidP="00C0638F">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инфинитив, его формы;</w:t>
            </w:r>
          </w:p>
          <w:p w14:paraId="44395113" w14:textId="77777777" w:rsidR="00FF6578" w:rsidRPr="005B524A" w:rsidRDefault="00FF6578" w:rsidP="00C0638F">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неопределенные местоимения;</w:t>
            </w:r>
          </w:p>
          <w:p w14:paraId="65E82C8E" w14:textId="77777777" w:rsidR="00FF6578" w:rsidRPr="005B524A" w:rsidRDefault="00FF6578" w:rsidP="00C0638F">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степеней сравнения наречий;</w:t>
            </w:r>
          </w:p>
          <w:p w14:paraId="17022538" w14:textId="77777777" w:rsidR="00FF6578" w:rsidRPr="005B524A" w:rsidRDefault="00FF6578" w:rsidP="00C0638F">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места</w:t>
            </w:r>
          </w:p>
        </w:tc>
        <w:tc>
          <w:tcPr>
            <w:tcW w:w="1560" w:type="dxa"/>
            <w:tcBorders>
              <w:top w:val="single" w:sz="4" w:space="0" w:color="auto"/>
              <w:left w:val="single" w:sz="4" w:space="0" w:color="auto"/>
            </w:tcBorders>
            <w:shd w:val="clear" w:color="auto" w:fill="auto"/>
          </w:tcPr>
          <w:p w14:paraId="485AA2D2" w14:textId="77777777"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14:paraId="58252515" w14:textId="77777777" w:rsidR="00FF6578" w:rsidRPr="005B524A" w:rsidRDefault="00FF6578" w:rsidP="00FF6578">
            <w:pPr>
              <w:rPr>
                <w:rFonts w:ascii="Times New Roman" w:hAnsi="Times New Roman" w:cs="Times New Roman"/>
              </w:rPr>
            </w:pPr>
          </w:p>
        </w:tc>
      </w:tr>
      <w:tr w:rsidR="00FF6578" w:rsidRPr="005B524A" w14:paraId="02D598F4" w14:textId="77777777" w:rsidTr="00FF6578">
        <w:trPr>
          <w:trHeight w:hRule="exact" w:val="322"/>
          <w:jc w:val="center"/>
        </w:trPr>
        <w:tc>
          <w:tcPr>
            <w:tcW w:w="3264" w:type="dxa"/>
            <w:vMerge/>
            <w:tcBorders>
              <w:left w:val="single" w:sz="4" w:space="0" w:color="auto"/>
            </w:tcBorders>
            <w:shd w:val="clear" w:color="auto" w:fill="auto"/>
          </w:tcPr>
          <w:p w14:paraId="105CAE11"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4E8E6D2F"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48FF87F4"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14:paraId="0E0F7A5A" w14:textId="77777777" w:rsidR="00FF6578" w:rsidRPr="005B524A" w:rsidRDefault="00FF6578" w:rsidP="00FF6578">
            <w:pPr>
              <w:rPr>
                <w:rFonts w:ascii="Times New Roman" w:hAnsi="Times New Roman" w:cs="Times New Roman"/>
              </w:rPr>
            </w:pPr>
          </w:p>
        </w:tc>
      </w:tr>
      <w:tr w:rsidR="00FF6578" w:rsidRPr="005B524A" w14:paraId="0CABE1B4" w14:textId="77777777" w:rsidTr="00FF6578">
        <w:trPr>
          <w:trHeight w:hRule="exact" w:val="634"/>
          <w:jc w:val="center"/>
        </w:trPr>
        <w:tc>
          <w:tcPr>
            <w:tcW w:w="3264" w:type="dxa"/>
            <w:vMerge/>
            <w:tcBorders>
              <w:left w:val="single" w:sz="4" w:space="0" w:color="auto"/>
            </w:tcBorders>
            <w:shd w:val="clear" w:color="auto" w:fill="auto"/>
          </w:tcPr>
          <w:p w14:paraId="57597C57"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1F03FC30" w14:textId="77777777" w:rsidR="00FF6578" w:rsidRPr="005B524A" w:rsidRDefault="00FF6578" w:rsidP="00C0638F">
            <w:pPr>
              <w:pStyle w:val="afb"/>
              <w:numPr>
                <w:ilvl w:val="0"/>
                <w:numId w:val="41"/>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Почему и как люди путешествуют</w:t>
            </w:r>
          </w:p>
          <w:p w14:paraId="76EE7B1A" w14:textId="77777777" w:rsidR="00FF6578" w:rsidRPr="005B524A" w:rsidRDefault="00FF6578" w:rsidP="00C0638F">
            <w:pPr>
              <w:pStyle w:val="afb"/>
              <w:numPr>
                <w:ilvl w:val="0"/>
                <w:numId w:val="41"/>
              </w:numPr>
              <w:tabs>
                <w:tab w:val="left" w:pos="259"/>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Путешествие на поезде, самолете</w:t>
            </w:r>
          </w:p>
        </w:tc>
        <w:tc>
          <w:tcPr>
            <w:tcW w:w="1560" w:type="dxa"/>
            <w:tcBorders>
              <w:top w:val="single" w:sz="4" w:space="0" w:color="auto"/>
              <w:left w:val="single" w:sz="4" w:space="0" w:color="auto"/>
            </w:tcBorders>
            <w:shd w:val="clear" w:color="auto" w:fill="auto"/>
          </w:tcPr>
          <w:p w14:paraId="35F58118"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266637E2"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14:paraId="3A7A9B7D" w14:textId="77777777" w:rsidR="00FF6578" w:rsidRPr="005B524A" w:rsidRDefault="00FF6578" w:rsidP="00FF6578">
            <w:pPr>
              <w:rPr>
                <w:rFonts w:ascii="Times New Roman" w:hAnsi="Times New Roman" w:cs="Times New Roman"/>
              </w:rPr>
            </w:pPr>
          </w:p>
        </w:tc>
      </w:tr>
      <w:tr w:rsidR="00FF6578" w:rsidRPr="005B524A" w14:paraId="1A086170" w14:textId="77777777" w:rsidTr="00FF6578">
        <w:trPr>
          <w:trHeight w:hRule="exact" w:val="322"/>
          <w:jc w:val="center"/>
        </w:trPr>
        <w:tc>
          <w:tcPr>
            <w:tcW w:w="3264" w:type="dxa"/>
            <w:vMerge w:val="restart"/>
            <w:tcBorders>
              <w:top w:val="single" w:sz="4" w:space="0" w:color="auto"/>
              <w:left w:val="single" w:sz="4" w:space="0" w:color="auto"/>
            </w:tcBorders>
            <w:shd w:val="clear" w:color="auto" w:fill="auto"/>
          </w:tcPr>
          <w:p w14:paraId="38FE8152"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1.7 Страна/страны изучаемого языка</w:t>
            </w:r>
          </w:p>
        </w:tc>
        <w:tc>
          <w:tcPr>
            <w:tcW w:w="8078" w:type="dxa"/>
            <w:tcBorders>
              <w:top w:val="single" w:sz="4" w:space="0" w:color="auto"/>
              <w:left w:val="single" w:sz="4" w:space="0" w:color="auto"/>
            </w:tcBorders>
            <w:shd w:val="clear" w:color="auto" w:fill="auto"/>
          </w:tcPr>
          <w:p w14:paraId="16B3F2D8"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107809F6"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14:paraId="6822CC66"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14:paraId="4A0F61CD" w14:textId="77777777" w:rsidTr="00A6317E">
        <w:trPr>
          <w:trHeight w:hRule="exact" w:val="4971"/>
          <w:jc w:val="center"/>
        </w:trPr>
        <w:tc>
          <w:tcPr>
            <w:tcW w:w="3264" w:type="dxa"/>
            <w:vMerge/>
            <w:tcBorders>
              <w:left w:val="single" w:sz="4" w:space="0" w:color="auto"/>
            </w:tcBorders>
            <w:shd w:val="clear" w:color="auto" w:fill="auto"/>
          </w:tcPr>
          <w:p w14:paraId="4E8ECD3E"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5764AF45" w14:textId="77777777"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4CA4CB8C"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(government, president, Chamber of parliament, etc.);</w:t>
            </w:r>
          </w:p>
          <w:p w14:paraId="69219FC2"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etc.).</w:t>
            </w:r>
          </w:p>
          <w:p w14:paraId="49FAD6E1"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etc.);</w:t>
            </w:r>
          </w:p>
          <w:p w14:paraId="371243D0"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(sights, Tower Bridge, Big Ben, Tower,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14:paraId="52C066BE"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количественные и порядковые числительные;</w:t>
            </w:r>
          </w:p>
          <w:p w14:paraId="3A325B3E"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обозначение годов, дат, времени, периодов;</w:t>
            </w:r>
          </w:p>
          <w:p w14:paraId="38E339A8" w14:textId="77777777"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0027BD99"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14:paraId="0FA148B6"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14:paraId="396F3573"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.as, not so ... as;</w:t>
            </w:r>
          </w:p>
          <w:p w14:paraId="7A6261FC" w14:textId="77777777" w:rsidR="00FF6578" w:rsidRPr="005B524A" w:rsidRDefault="00FF6578" w:rsidP="00C0638F">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auto"/>
              <w:left w:val="single" w:sz="4" w:space="0" w:color="auto"/>
            </w:tcBorders>
            <w:shd w:val="clear" w:color="auto" w:fill="auto"/>
          </w:tcPr>
          <w:p w14:paraId="2B55F177" w14:textId="77777777"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14:paraId="1B1D31E2" w14:textId="77777777" w:rsidR="00FF6578" w:rsidRPr="005B524A" w:rsidRDefault="00FF6578" w:rsidP="00FF6578">
            <w:pPr>
              <w:rPr>
                <w:rFonts w:ascii="Times New Roman" w:hAnsi="Times New Roman" w:cs="Times New Roman"/>
              </w:rPr>
            </w:pPr>
          </w:p>
        </w:tc>
      </w:tr>
      <w:tr w:rsidR="00FF6578" w:rsidRPr="005B524A" w14:paraId="3CD070FF" w14:textId="77777777" w:rsidTr="00FF6578">
        <w:trPr>
          <w:trHeight w:hRule="exact" w:val="331"/>
          <w:jc w:val="center"/>
        </w:trPr>
        <w:tc>
          <w:tcPr>
            <w:tcW w:w="3264" w:type="dxa"/>
            <w:vMerge/>
            <w:tcBorders>
              <w:left w:val="single" w:sz="4" w:space="0" w:color="auto"/>
              <w:bottom w:val="single" w:sz="4" w:space="0" w:color="auto"/>
            </w:tcBorders>
            <w:shd w:val="clear" w:color="auto" w:fill="auto"/>
          </w:tcPr>
          <w:p w14:paraId="4B27BFE0"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14:paraId="4EF8DC60"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14:paraId="3C2B2D36"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14:paraId="5F723E64" w14:textId="77777777" w:rsidR="00FF6578" w:rsidRPr="005B524A" w:rsidRDefault="00FF6578" w:rsidP="00FF6578">
            <w:pPr>
              <w:rPr>
                <w:rFonts w:ascii="Times New Roman" w:hAnsi="Times New Roman" w:cs="Times New Roman"/>
              </w:rPr>
            </w:pPr>
          </w:p>
        </w:tc>
      </w:tr>
    </w:tbl>
    <w:p w14:paraId="238BCB58" w14:textId="77777777"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14:paraId="504261FD" w14:textId="77777777" w:rsidTr="00A6317E">
        <w:trPr>
          <w:trHeight w:hRule="exact" w:val="2137"/>
          <w:jc w:val="center"/>
        </w:trPr>
        <w:tc>
          <w:tcPr>
            <w:tcW w:w="3264" w:type="dxa"/>
            <w:tcBorders>
              <w:top w:val="single" w:sz="4" w:space="0" w:color="auto"/>
              <w:left w:val="single" w:sz="4" w:space="0" w:color="auto"/>
            </w:tcBorders>
            <w:shd w:val="clear" w:color="auto" w:fill="auto"/>
          </w:tcPr>
          <w:p w14:paraId="4504A73D"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5E90B8CF" w14:textId="77777777" w:rsidR="00FF6578" w:rsidRPr="00A6317E" w:rsidRDefault="00FF6578" w:rsidP="00C0638F">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(географическое положение, климат, население; национальные символы; политическое и экономическое устройство, традиции).</w:t>
            </w:r>
          </w:p>
          <w:p w14:paraId="710EBB62" w14:textId="77777777" w:rsidR="00A6317E" w:rsidRPr="005B524A" w:rsidRDefault="00A6317E" w:rsidP="00C0638F">
            <w:pPr>
              <w:pStyle w:val="afb"/>
              <w:numPr>
                <w:ilvl w:val="0"/>
                <w:numId w:val="43"/>
              </w:numPr>
              <w:tabs>
                <w:tab w:val="left" w:pos="485"/>
              </w:tabs>
              <w:spacing w:line="310" w:lineRule="auto"/>
              <w:jc w:val="both"/>
              <w:rPr>
                <w:rFonts w:ascii="Times New Roman" w:hAnsi="Times New Roman" w:cs="Times New Roman"/>
                <w:sz w:val="24"/>
                <w:szCs w:val="24"/>
              </w:rPr>
            </w:pPr>
            <w:r>
              <w:rPr>
                <w:rFonts w:ascii="Times New Roman" w:hAnsi="Times New Roman" w:cs="Times New Roman"/>
                <w:sz w:val="24"/>
                <w:szCs w:val="24"/>
              </w:rPr>
              <w:t>Великобритания и США, крупные города, достопримечательности.</w:t>
            </w:r>
          </w:p>
          <w:p w14:paraId="5D3784CD" w14:textId="77777777" w:rsidR="00FF6578" w:rsidRPr="00A6317E" w:rsidRDefault="00FF6578" w:rsidP="00C0638F">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США (географическое положение, климат, население; национальные символы; политическое и экономическое устройство, традиции.</w:t>
            </w:r>
          </w:p>
          <w:p w14:paraId="35EEA363" w14:textId="77777777" w:rsidR="00A6317E" w:rsidRPr="005B524A" w:rsidRDefault="00A6317E" w:rsidP="00C0638F">
            <w:pPr>
              <w:pStyle w:val="afb"/>
              <w:numPr>
                <w:ilvl w:val="0"/>
                <w:numId w:val="43"/>
              </w:numPr>
              <w:tabs>
                <w:tab w:val="left" w:pos="485"/>
              </w:tabs>
              <w:spacing w:line="310" w:lineRule="auto"/>
              <w:jc w:val="both"/>
              <w:rPr>
                <w:rFonts w:ascii="Times New Roman" w:hAnsi="Times New Roman" w:cs="Times New Roman"/>
                <w:sz w:val="24"/>
                <w:szCs w:val="24"/>
              </w:rPr>
            </w:pPr>
          </w:p>
          <w:p w14:paraId="1EFECA8F" w14:textId="77777777" w:rsidR="00FF6578" w:rsidRPr="005B524A" w:rsidRDefault="00FF6578" w:rsidP="00C0638F">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и США (крупные города, достопримечательности)</w:t>
            </w:r>
          </w:p>
        </w:tc>
        <w:tc>
          <w:tcPr>
            <w:tcW w:w="1560" w:type="dxa"/>
            <w:tcBorders>
              <w:top w:val="single" w:sz="4" w:space="0" w:color="auto"/>
              <w:left w:val="single" w:sz="4" w:space="0" w:color="auto"/>
            </w:tcBorders>
            <w:shd w:val="clear" w:color="auto" w:fill="auto"/>
          </w:tcPr>
          <w:p w14:paraId="2FAD8F44" w14:textId="77777777" w:rsidR="00FF6578" w:rsidRPr="005B524A" w:rsidRDefault="00FF6578" w:rsidP="00FF6578">
            <w:pPr>
              <w:pStyle w:val="afb"/>
              <w:spacing w:after="6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305DE9D6" w14:textId="77777777"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1DE0912F" w14:textId="77777777" w:rsidR="00FF6578" w:rsidRPr="005B524A" w:rsidRDefault="00FF6578" w:rsidP="00FF6578">
            <w:pPr>
              <w:pStyle w:val="afb"/>
              <w:spacing w:after="54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14:paraId="4B2E74C4" w14:textId="77777777" w:rsidR="00FF6578" w:rsidRPr="005B524A" w:rsidRDefault="00FF6578" w:rsidP="00FF6578">
            <w:pPr>
              <w:rPr>
                <w:rFonts w:ascii="Times New Roman" w:hAnsi="Times New Roman" w:cs="Times New Roman"/>
              </w:rPr>
            </w:pPr>
          </w:p>
        </w:tc>
      </w:tr>
      <w:tr w:rsidR="00FF6578" w:rsidRPr="005B524A" w14:paraId="19F76C04" w14:textId="77777777" w:rsidTr="00FF6578">
        <w:trPr>
          <w:trHeight w:hRule="exact" w:val="322"/>
          <w:jc w:val="center"/>
        </w:trPr>
        <w:tc>
          <w:tcPr>
            <w:tcW w:w="3264" w:type="dxa"/>
            <w:tcBorders>
              <w:top w:val="single" w:sz="4" w:space="0" w:color="auto"/>
              <w:left w:val="single" w:sz="4" w:space="0" w:color="auto"/>
            </w:tcBorders>
            <w:shd w:val="clear" w:color="auto" w:fill="auto"/>
          </w:tcPr>
          <w:p w14:paraId="1DB5F823"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1.8</w:t>
            </w:r>
          </w:p>
        </w:tc>
        <w:tc>
          <w:tcPr>
            <w:tcW w:w="8078" w:type="dxa"/>
            <w:tcBorders>
              <w:top w:val="single" w:sz="4" w:space="0" w:color="auto"/>
              <w:left w:val="single" w:sz="4" w:space="0" w:color="auto"/>
            </w:tcBorders>
            <w:shd w:val="clear" w:color="auto" w:fill="auto"/>
          </w:tcPr>
          <w:p w14:paraId="68FD064B" w14:textId="77777777"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4DE75232"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top w:val="single" w:sz="4" w:space="0" w:color="auto"/>
              <w:left w:val="single" w:sz="4" w:space="0" w:color="auto"/>
              <w:right w:val="single" w:sz="4" w:space="0" w:color="auto"/>
            </w:tcBorders>
            <w:shd w:val="clear" w:color="auto" w:fill="auto"/>
          </w:tcPr>
          <w:p w14:paraId="3E493808" w14:textId="77777777" w:rsidR="00FF6578" w:rsidRPr="005B524A" w:rsidRDefault="00FF6578" w:rsidP="00FF6578">
            <w:pPr>
              <w:rPr>
                <w:rFonts w:ascii="Times New Roman" w:hAnsi="Times New Roman" w:cs="Times New Roman"/>
              </w:rPr>
            </w:pPr>
          </w:p>
        </w:tc>
      </w:tr>
      <w:tr w:rsidR="00FF6578" w:rsidRPr="005B524A" w14:paraId="579ABBE2" w14:textId="77777777" w:rsidTr="00A6317E">
        <w:trPr>
          <w:trHeight w:hRule="exact" w:val="4346"/>
          <w:jc w:val="center"/>
        </w:trPr>
        <w:tc>
          <w:tcPr>
            <w:tcW w:w="3264" w:type="dxa"/>
            <w:tcBorders>
              <w:left w:val="single" w:sz="4" w:space="0" w:color="auto"/>
            </w:tcBorders>
            <w:shd w:val="clear" w:color="auto" w:fill="auto"/>
          </w:tcPr>
          <w:p w14:paraId="43F79884"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Россия</w:t>
            </w:r>
          </w:p>
        </w:tc>
        <w:tc>
          <w:tcPr>
            <w:tcW w:w="8078" w:type="dxa"/>
            <w:tcBorders>
              <w:top w:val="single" w:sz="4" w:space="0" w:color="auto"/>
              <w:left w:val="single" w:sz="4" w:space="0" w:color="auto"/>
            </w:tcBorders>
            <w:shd w:val="clear" w:color="auto" w:fill="auto"/>
            <w:vAlign w:val="bottom"/>
          </w:tcPr>
          <w:p w14:paraId="0CA2C93D" w14:textId="77777777"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5C0ECEFF" w14:textId="77777777" w:rsidR="00FF6578" w:rsidRPr="005B524A" w:rsidRDefault="00FF6578" w:rsidP="00C0638F">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(government, </w:t>
            </w:r>
            <w:proofErr w:type="spellStart"/>
            <w:r w:rsidRPr="005B524A">
              <w:rPr>
                <w:rFonts w:ascii="Times New Roman" w:hAnsi="Times New Roman" w:cs="Times New Roman"/>
                <w:color w:val="000000"/>
                <w:sz w:val="24"/>
                <w:szCs w:val="24"/>
                <w:lang w:val="en-US" w:bidi="en-US"/>
              </w:rPr>
              <w:t>president,Judicial</w:t>
            </w:r>
            <w:proofErr w:type="spellEnd"/>
            <w:r w:rsidRPr="005B524A">
              <w:rPr>
                <w:rFonts w:ascii="Times New Roman" w:hAnsi="Times New Roman" w:cs="Times New Roman"/>
                <w:color w:val="000000"/>
                <w:sz w:val="24"/>
                <w:szCs w:val="24"/>
                <w:lang w:val="en-US" w:bidi="en-US"/>
              </w:rPr>
              <w:t>, commander-in- chief, etc.);</w:t>
            </w:r>
          </w:p>
          <w:p w14:paraId="3F28026D" w14:textId="77777777" w:rsidR="00FF6578" w:rsidRPr="005B524A" w:rsidRDefault="00FF6578" w:rsidP="00C0638F">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continental, etc.).</w:t>
            </w:r>
          </w:p>
          <w:p w14:paraId="7CF1D7C0" w14:textId="77777777" w:rsidR="00FF6578" w:rsidRPr="005B524A" w:rsidRDefault="00FF6578" w:rsidP="00C0638F">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heavy industry, light industry, oil and gas resources, etc.);</w:t>
            </w:r>
          </w:p>
          <w:p w14:paraId="64EEDDE1" w14:textId="77777777" w:rsidR="00FF6578" w:rsidRPr="005B524A" w:rsidRDefault="00FF6578" w:rsidP="00C0638F">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(the Kremlin, the Red Square, Saint Petersburg,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14:paraId="3AC2E7C4" w14:textId="77777777" w:rsidR="00FF6578" w:rsidRPr="005B524A" w:rsidRDefault="00FF6578" w:rsidP="00FF6578">
            <w:pPr>
              <w:pStyle w:val="afb"/>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62421AAD" w14:textId="77777777" w:rsidR="00FF6578" w:rsidRPr="005B524A" w:rsidRDefault="00FF6578" w:rsidP="00C0638F">
            <w:pPr>
              <w:pStyle w:val="afb"/>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14:paraId="1D063BD6" w14:textId="77777777" w:rsidR="00FF6578" w:rsidRPr="005B524A" w:rsidRDefault="00FF6578" w:rsidP="00C0638F">
            <w:pPr>
              <w:pStyle w:val="afb"/>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14:paraId="1332442E" w14:textId="77777777" w:rsidR="00FF6578" w:rsidRPr="005B524A" w:rsidRDefault="00FF6578" w:rsidP="00C0638F">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as...as, not so ... as</w:t>
            </w:r>
          </w:p>
        </w:tc>
        <w:tc>
          <w:tcPr>
            <w:tcW w:w="1560" w:type="dxa"/>
            <w:tcBorders>
              <w:top w:val="single" w:sz="4" w:space="0" w:color="auto"/>
              <w:left w:val="single" w:sz="4" w:space="0" w:color="auto"/>
            </w:tcBorders>
            <w:shd w:val="clear" w:color="auto" w:fill="auto"/>
          </w:tcPr>
          <w:p w14:paraId="0A6E5E79" w14:textId="77777777" w:rsidR="00FF6578" w:rsidRPr="005B524A" w:rsidRDefault="00FF6578" w:rsidP="00FF6578">
            <w:pPr>
              <w:rPr>
                <w:rFonts w:ascii="Times New Roman" w:hAnsi="Times New Roman" w:cs="Times New Roman"/>
                <w:lang w:val="en-US"/>
              </w:rPr>
            </w:pPr>
          </w:p>
        </w:tc>
        <w:tc>
          <w:tcPr>
            <w:tcW w:w="2563" w:type="dxa"/>
            <w:tcBorders>
              <w:left w:val="single" w:sz="4" w:space="0" w:color="auto"/>
              <w:right w:val="single" w:sz="4" w:space="0" w:color="auto"/>
            </w:tcBorders>
            <w:shd w:val="clear" w:color="auto" w:fill="auto"/>
          </w:tcPr>
          <w:p w14:paraId="472AFF8E"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14:paraId="1175CE66" w14:textId="77777777" w:rsidTr="00FF6578">
        <w:trPr>
          <w:trHeight w:hRule="exact" w:val="322"/>
          <w:jc w:val="center"/>
        </w:trPr>
        <w:tc>
          <w:tcPr>
            <w:tcW w:w="3264" w:type="dxa"/>
            <w:tcBorders>
              <w:left w:val="single" w:sz="4" w:space="0" w:color="auto"/>
            </w:tcBorders>
            <w:shd w:val="clear" w:color="auto" w:fill="auto"/>
          </w:tcPr>
          <w:p w14:paraId="6626AA03"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745517EB" w14:textId="77777777"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7F83829C"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left w:val="single" w:sz="4" w:space="0" w:color="auto"/>
              <w:right w:val="single" w:sz="4" w:space="0" w:color="auto"/>
            </w:tcBorders>
            <w:shd w:val="clear" w:color="auto" w:fill="auto"/>
          </w:tcPr>
          <w:p w14:paraId="73369EC5" w14:textId="77777777" w:rsidR="00FF6578" w:rsidRPr="005B524A" w:rsidRDefault="00FF6578" w:rsidP="00FF6578">
            <w:pPr>
              <w:rPr>
                <w:rFonts w:ascii="Times New Roman" w:hAnsi="Times New Roman" w:cs="Times New Roman"/>
              </w:rPr>
            </w:pPr>
          </w:p>
        </w:tc>
      </w:tr>
      <w:tr w:rsidR="00FF6578" w:rsidRPr="005B524A" w14:paraId="6C2BFE14" w14:textId="77777777" w:rsidTr="00FF6578">
        <w:trPr>
          <w:trHeight w:hRule="exact" w:val="322"/>
          <w:jc w:val="center"/>
        </w:trPr>
        <w:tc>
          <w:tcPr>
            <w:tcW w:w="3264" w:type="dxa"/>
            <w:tcBorders>
              <w:left w:val="single" w:sz="4" w:space="0" w:color="auto"/>
            </w:tcBorders>
            <w:shd w:val="clear" w:color="auto" w:fill="auto"/>
          </w:tcPr>
          <w:p w14:paraId="6F7BE902"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7FA6D647" w14:textId="77777777"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1.</w:t>
            </w:r>
            <w:r w:rsidRPr="005B524A">
              <w:rPr>
                <w:rFonts w:ascii="Times New Roman" w:hAnsi="Times New Roman" w:cs="Times New Roman"/>
                <w:color w:val="000000"/>
                <w:sz w:val="24"/>
                <w:szCs w:val="24"/>
                <w:lang w:eastAsia="ru-RU" w:bidi="ru-RU"/>
              </w:rPr>
              <w:t>Географическое положение, климат, население.</w:t>
            </w:r>
          </w:p>
        </w:tc>
        <w:tc>
          <w:tcPr>
            <w:tcW w:w="1560" w:type="dxa"/>
            <w:tcBorders>
              <w:top w:val="single" w:sz="4" w:space="0" w:color="auto"/>
              <w:left w:val="single" w:sz="4" w:space="0" w:color="auto"/>
            </w:tcBorders>
            <w:shd w:val="clear" w:color="auto" w:fill="auto"/>
          </w:tcPr>
          <w:p w14:paraId="3E775901"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14:paraId="039E54E8" w14:textId="77777777" w:rsidR="00FF6578" w:rsidRPr="005B524A" w:rsidRDefault="00FF6578" w:rsidP="00FF6578">
            <w:pPr>
              <w:rPr>
                <w:rFonts w:ascii="Times New Roman" w:hAnsi="Times New Roman" w:cs="Times New Roman"/>
              </w:rPr>
            </w:pPr>
          </w:p>
        </w:tc>
      </w:tr>
      <w:tr w:rsidR="00FF6578" w:rsidRPr="005B524A" w14:paraId="64C753CC" w14:textId="77777777" w:rsidTr="00FF6578">
        <w:trPr>
          <w:trHeight w:hRule="exact" w:val="307"/>
          <w:jc w:val="center"/>
        </w:trPr>
        <w:tc>
          <w:tcPr>
            <w:tcW w:w="3264" w:type="dxa"/>
            <w:tcBorders>
              <w:left w:val="single" w:sz="4" w:space="0" w:color="auto"/>
            </w:tcBorders>
            <w:shd w:val="clear" w:color="auto" w:fill="auto"/>
          </w:tcPr>
          <w:p w14:paraId="6EBF2F23" w14:textId="77777777"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14:paraId="378044E1" w14:textId="77777777"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Национальные символы. Политическое и экономическое устройство.</w:t>
            </w:r>
          </w:p>
        </w:tc>
        <w:tc>
          <w:tcPr>
            <w:tcW w:w="1560" w:type="dxa"/>
            <w:tcBorders>
              <w:left w:val="single" w:sz="4" w:space="0" w:color="auto"/>
            </w:tcBorders>
            <w:shd w:val="clear" w:color="auto" w:fill="auto"/>
          </w:tcPr>
          <w:p w14:paraId="4EDF4C9F"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14:paraId="678B4447" w14:textId="77777777" w:rsidR="00FF6578" w:rsidRPr="005B524A" w:rsidRDefault="00FF6578" w:rsidP="00FF6578">
            <w:pPr>
              <w:rPr>
                <w:rFonts w:ascii="Times New Roman" w:hAnsi="Times New Roman" w:cs="Times New Roman"/>
              </w:rPr>
            </w:pPr>
          </w:p>
        </w:tc>
      </w:tr>
      <w:tr w:rsidR="00FF6578" w:rsidRPr="005B524A" w14:paraId="467B0D51" w14:textId="77777777" w:rsidTr="00FF6578">
        <w:trPr>
          <w:trHeight w:hRule="exact" w:val="312"/>
          <w:jc w:val="center"/>
        </w:trPr>
        <w:tc>
          <w:tcPr>
            <w:tcW w:w="3264" w:type="dxa"/>
            <w:tcBorders>
              <w:left w:val="single" w:sz="4" w:space="0" w:color="auto"/>
            </w:tcBorders>
            <w:shd w:val="clear" w:color="auto" w:fill="auto"/>
          </w:tcPr>
          <w:p w14:paraId="4DE6AA8D" w14:textId="77777777"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14:paraId="2529BD37"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 Москва - столица России. Достопримечательности Москвы</w:t>
            </w:r>
          </w:p>
        </w:tc>
        <w:tc>
          <w:tcPr>
            <w:tcW w:w="1560" w:type="dxa"/>
            <w:tcBorders>
              <w:left w:val="single" w:sz="4" w:space="0" w:color="auto"/>
            </w:tcBorders>
            <w:shd w:val="clear" w:color="auto" w:fill="auto"/>
          </w:tcPr>
          <w:p w14:paraId="4D4CA03A"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14:paraId="0FABA239" w14:textId="77777777" w:rsidR="00FF6578" w:rsidRPr="005B524A" w:rsidRDefault="00FF6578" w:rsidP="00FF6578">
            <w:pPr>
              <w:rPr>
                <w:rFonts w:ascii="Times New Roman" w:hAnsi="Times New Roman" w:cs="Times New Roman"/>
              </w:rPr>
            </w:pPr>
          </w:p>
        </w:tc>
      </w:tr>
      <w:tr w:rsidR="00FF6578" w:rsidRPr="005B524A" w14:paraId="6019F715" w14:textId="77777777" w:rsidTr="00FF6578">
        <w:trPr>
          <w:trHeight w:hRule="exact" w:val="322"/>
          <w:jc w:val="center"/>
        </w:trPr>
        <w:tc>
          <w:tcPr>
            <w:tcW w:w="3264" w:type="dxa"/>
            <w:tcBorders>
              <w:left w:val="single" w:sz="4" w:space="0" w:color="auto"/>
            </w:tcBorders>
            <w:shd w:val="clear" w:color="auto" w:fill="auto"/>
          </w:tcPr>
          <w:p w14:paraId="79BAC77F" w14:textId="77777777"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14:paraId="0D8442A2"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4.Традиции народов России</w:t>
            </w:r>
          </w:p>
        </w:tc>
        <w:tc>
          <w:tcPr>
            <w:tcW w:w="1560" w:type="dxa"/>
            <w:tcBorders>
              <w:left w:val="single" w:sz="4" w:space="0" w:color="auto"/>
            </w:tcBorders>
            <w:shd w:val="clear" w:color="auto" w:fill="auto"/>
          </w:tcPr>
          <w:p w14:paraId="25FCFF1E"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14:paraId="75D3F990" w14:textId="77777777" w:rsidR="00FF6578" w:rsidRPr="005B524A" w:rsidRDefault="00FF6578" w:rsidP="00FF6578">
            <w:pPr>
              <w:rPr>
                <w:rFonts w:ascii="Times New Roman" w:hAnsi="Times New Roman" w:cs="Times New Roman"/>
              </w:rPr>
            </w:pPr>
          </w:p>
        </w:tc>
      </w:tr>
      <w:tr w:rsidR="00FF6578" w:rsidRPr="005B524A" w14:paraId="64884097" w14:textId="77777777" w:rsidTr="00FF6578">
        <w:trPr>
          <w:trHeight w:hRule="exact" w:val="322"/>
          <w:jc w:val="center"/>
        </w:trPr>
        <w:tc>
          <w:tcPr>
            <w:tcW w:w="3264" w:type="dxa"/>
            <w:tcBorders>
              <w:top w:val="single" w:sz="4" w:space="0" w:color="auto"/>
              <w:left w:val="single" w:sz="4" w:space="0" w:color="auto"/>
            </w:tcBorders>
            <w:shd w:val="clear" w:color="auto" w:fill="auto"/>
          </w:tcPr>
          <w:p w14:paraId="5F28BE83"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Тема 1.6 -</w:t>
            </w:r>
          </w:p>
        </w:tc>
        <w:tc>
          <w:tcPr>
            <w:tcW w:w="8078" w:type="dxa"/>
            <w:tcBorders>
              <w:top w:val="single" w:sz="4" w:space="0" w:color="auto"/>
            </w:tcBorders>
            <w:shd w:val="clear" w:color="auto" w:fill="auto"/>
          </w:tcPr>
          <w:p w14:paraId="39219848"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- 1.8</w:t>
            </w:r>
          </w:p>
        </w:tc>
        <w:tc>
          <w:tcPr>
            <w:tcW w:w="1560" w:type="dxa"/>
            <w:tcBorders>
              <w:top w:val="single" w:sz="4" w:space="0" w:color="auto"/>
              <w:left w:val="single" w:sz="4" w:space="0" w:color="auto"/>
            </w:tcBorders>
            <w:shd w:val="clear" w:color="auto" w:fill="auto"/>
          </w:tcPr>
          <w:p w14:paraId="58DBE330"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14:paraId="06A78AE6" w14:textId="77777777" w:rsidR="00FF6578" w:rsidRPr="005B524A" w:rsidRDefault="00FF6578" w:rsidP="00FF6578">
            <w:pPr>
              <w:rPr>
                <w:rFonts w:ascii="Times New Roman" w:hAnsi="Times New Roman" w:cs="Times New Roman"/>
              </w:rPr>
            </w:pPr>
          </w:p>
        </w:tc>
      </w:tr>
      <w:tr w:rsidR="00FF6578" w:rsidRPr="005B524A" w14:paraId="0507464F" w14:textId="77777777"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14:paraId="5A22D30B"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Прикладной модуль</w:t>
            </w:r>
          </w:p>
        </w:tc>
      </w:tr>
      <w:tr w:rsidR="00FF6578" w:rsidRPr="005B524A" w14:paraId="4C2C4E46" w14:textId="77777777" w:rsidTr="00FF6578">
        <w:trPr>
          <w:trHeight w:hRule="exact" w:val="643"/>
          <w:jc w:val="center"/>
        </w:trPr>
        <w:tc>
          <w:tcPr>
            <w:tcW w:w="3264" w:type="dxa"/>
            <w:tcBorders>
              <w:top w:val="single" w:sz="4" w:space="0" w:color="auto"/>
              <w:left w:val="single" w:sz="4" w:space="0" w:color="auto"/>
              <w:bottom w:val="single" w:sz="4" w:space="0" w:color="auto"/>
            </w:tcBorders>
            <w:shd w:val="clear" w:color="auto" w:fill="auto"/>
          </w:tcPr>
          <w:p w14:paraId="0320FB1A"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Раздел 2.</w:t>
            </w:r>
          </w:p>
        </w:tc>
        <w:tc>
          <w:tcPr>
            <w:tcW w:w="8078" w:type="dxa"/>
            <w:tcBorders>
              <w:top w:val="single" w:sz="4" w:space="0" w:color="auto"/>
              <w:left w:val="single" w:sz="4" w:space="0" w:color="auto"/>
              <w:bottom w:val="single" w:sz="4" w:space="0" w:color="auto"/>
            </w:tcBorders>
            <w:shd w:val="clear" w:color="auto" w:fill="auto"/>
          </w:tcPr>
          <w:p w14:paraId="234DC2FA"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Иностранный язык для специальных целей</w:t>
            </w:r>
          </w:p>
        </w:tc>
        <w:tc>
          <w:tcPr>
            <w:tcW w:w="1560" w:type="dxa"/>
            <w:tcBorders>
              <w:top w:val="single" w:sz="4" w:space="0" w:color="auto"/>
              <w:left w:val="single" w:sz="4" w:space="0" w:color="auto"/>
              <w:bottom w:val="single" w:sz="4" w:space="0" w:color="auto"/>
            </w:tcBorders>
            <w:shd w:val="clear" w:color="auto" w:fill="auto"/>
          </w:tcPr>
          <w:p w14:paraId="793DC2F1" w14:textId="77777777"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516C8B64" w14:textId="77777777" w:rsidR="00FF6578" w:rsidRPr="005B524A" w:rsidRDefault="00FF6578" w:rsidP="00FF6578">
            <w:pPr>
              <w:pStyle w:val="afb"/>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bl>
    <w:p w14:paraId="5AC3B031" w14:textId="77777777"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14:paraId="693F1B1A" w14:textId="77777777" w:rsidTr="00FF6578">
        <w:trPr>
          <w:trHeight w:hRule="exact" w:val="326"/>
          <w:jc w:val="center"/>
        </w:trPr>
        <w:tc>
          <w:tcPr>
            <w:tcW w:w="3264" w:type="dxa"/>
            <w:tcBorders>
              <w:top w:val="single" w:sz="4" w:space="0" w:color="auto"/>
              <w:left w:val="single" w:sz="4" w:space="0" w:color="auto"/>
            </w:tcBorders>
            <w:shd w:val="clear" w:color="auto" w:fill="auto"/>
          </w:tcPr>
          <w:p w14:paraId="204B1CB2"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7C98AAC8" w14:textId="77777777" w:rsidR="00FF6578" w:rsidRPr="005B524A" w:rsidRDefault="00FF6578" w:rsidP="00FF6578">
            <w:pPr>
              <w:rPr>
                <w:rFonts w:ascii="Times New Roman" w:hAnsi="Times New Roman" w:cs="Times New Roman"/>
              </w:rPr>
            </w:pPr>
          </w:p>
        </w:tc>
        <w:tc>
          <w:tcPr>
            <w:tcW w:w="1560" w:type="dxa"/>
            <w:tcBorders>
              <w:top w:val="single" w:sz="4" w:space="0" w:color="auto"/>
              <w:left w:val="single" w:sz="4" w:space="0" w:color="auto"/>
            </w:tcBorders>
            <w:shd w:val="clear" w:color="auto" w:fill="auto"/>
          </w:tcPr>
          <w:p w14:paraId="07DCBDDC" w14:textId="77777777" w:rsidR="00FF6578" w:rsidRPr="005B524A" w:rsidRDefault="00FF6578" w:rsidP="00FF6578">
            <w:pPr>
              <w:rPr>
                <w:rFonts w:ascii="Times New Roman" w:hAnsi="Times New Roman" w:cs="Times New Roman"/>
              </w:rPr>
            </w:pPr>
          </w:p>
        </w:tc>
        <w:tc>
          <w:tcPr>
            <w:tcW w:w="2563" w:type="dxa"/>
            <w:tcBorders>
              <w:top w:val="single" w:sz="4" w:space="0" w:color="auto"/>
              <w:left w:val="single" w:sz="4" w:space="0" w:color="auto"/>
              <w:right w:val="single" w:sz="4" w:space="0" w:color="auto"/>
            </w:tcBorders>
            <w:shd w:val="clear" w:color="auto" w:fill="auto"/>
          </w:tcPr>
          <w:p w14:paraId="3A6C567F"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ПК</w:t>
            </w:r>
            <w:r w:rsidRPr="005B524A">
              <w:rPr>
                <w:rFonts w:ascii="Times New Roman" w:hAnsi="Times New Roman" w:cs="Times New Roman"/>
                <w:b/>
                <w:bCs/>
                <w:color w:val="000000"/>
                <w:sz w:val="24"/>
                <w:szCs w:val="24"/>
                <w:vertAlign w:val="superscript"/>
                <w:lang w:eastAsia="ru-RU" w:bidi="ru-RU"/>
              </w:rPr>
              <w:t>3</w:t>
            </w:r>
            <w:r w:rsidRPr="005B524A">
              <w:rPr>
                <w:rFonts w:ascii="Times New Roman" w:hAnsi="Times New Roman" w:cs="Times New Roman"/>
                <w:b/>
                <w:bCs/>
                <w:color w:val="000000"/>
                <w:sz w:val="24"/>
                <w:szCs w:val="24"/>
                <w:lang w:eastAsia="ru-RU" w:bidi="ru-RU"/>
              </w:rPr>
              <w:t>...</w:t>
            </w:r>
          </w:p>
        </w:tc>
      </w:tr>
      <w:tr w:rsidR="00FF6578" w:rsidRPr="005B524A" w14:paraId="519B3D5C" w14:textId="77777777" w:rsidTr="00FF6578">
        <w:trPr>
          <w:trHeight w:hRule="exact" w:val="322"/>
          <w:jc w:val="center"/>
        </w:trPr>
        <w:tc>
          <w:tcPr>
            <w:tcW w:w="3264" w:type="dxa"/>
            <w:vMerge w:val="restart"/>
            <w:tcBorders>
              <w:top w:val="single" w:sz="4" w:space="0" w:color="auto"/>
              <w:left w:val="single" w:sz="4" w:space="0" w:color="auto"/>
            </w:tcBorders>
            <w:shd w:val="clear" w:color="auto" w:fill="auto"/>
          </w:tcPr>
          <w:p w14:paraId="34FFB3E6" w14:textId="77777777"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2.1</w:t>
            </w:r>
          </w:p>
          <w:p w14:paraId="50A55745" w14:textId="77777777"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Современный мир профессий. Проблемы выбора профессии. Роль иностранного языка в вашей профессии</w:t>
            </w:r>
          </w:p>
        </w:tc>
        <w:tc>
          <w:tcPr>
            <w:tcW w:w="8078" w:type="dxa"/>
            <w:tcBorders>
              <w:top w:val="single" w:sz="4" w:space="0" w:color="auto"/>
              <w:left w:val="single" w:sz="4" w:space="0" w:color="auto"/>
            </w:tcBorders>
            <w:shd w:val="clear" w:color="auto" w:fill="auto"/>
          </w:tcPr>
          <w:p w14:paraId="7211CE4D"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302450D1" w14:textId="77777777"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14:paraId="7C3D2AAE" w14:textId="77777777"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FF6578" w:rsidRPr="005B524A" w14:paraId="52F864A5" w14:textId="77777777" w:rsidTr="00FF6578">
        <w:trPr>
          <w:trHeight w:hRule="exact" w:val="1934"/>
          <w:jc w:val="center"/>
        </w:trPr>
        <w:tc>
          <w:tcPr>
            <w:tcW w:w="3264" w:type="dxa"/>
            <w:vMerge/>
            <w:tcBorders>
              <w:left w:val="single" w:sz="4" w:space="0" w:color="auto"/>
            </w:tcBorders>
            <w:shd w:val="clear" w:color="auto" w:fill="auto"/>
          </w:tcPr>
          <w:p w14:paraId="4B8DDED8"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1CAAD7F1" w14:textId="77777777"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612AF95D" w14:textId="77777777" w:rsidR="00FF6578" w:rsidRPr="005B524A" w:rsidRDefault="00FF6578" w:rsidP="00C0638F">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14:paraId="48AD4332" w14:textId="77777777" w:rsidR="00FF6578" w:rsidRPr="005B524A" w:rsidRDefault="00FF6578" w:rsidP="00C0638F">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14:paraId="39F7A9E9" w14:textId="77777777"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6D3E13D4" w14:textId="77777777" w:rsidR="00FF6578" w:rsidRPr="005B524A" w:rsidRDefault="00FF6578" w:rsidP="00C0638F">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герундий, инфинитив.</w:t>
            </w:r>
          </w:p>
          <w:p w14:paraId="018B9119" w14:textId="77777777" w:rsidR="00FF6578" w:rsidRPr="005B524A" w:rsidRDefault="00FF6578" w:rsidP="00C0638F">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14:paraId="624A20E8" w14:textId="77777777"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14:paraId="50DD404B" w14:textId="77777777" w:rsidR="00FF6578" w:rsidRPr="005B524A" w:rsidRDefault="00FF6578" w:rsidP="00FF6578">
            <w:pPr>
              <w:rPr>
                <w:rFonts w:ascii="Times New Roman" w:hAnsi="Times New Roman" w:cs="Times New Roman"/>
              </w:rPr>
            </w:pPr>
          </w:p>
        </w:tc>
      </w:tr>
      <w:tr w:rsidR="00FF6578" w:rsidRPr="005B524A" w14:paraId="047A0A71" w14:textId="77777777" w:rsidTr="00FF6578">
        <w:trPr>
          <w:trHeight w:hRule="exact" w:val="322"/>
          <w:jc w:val="center"/>
        </w:trPr>
        <w:tc>
          <w:tcPr>
            <w:tcW w:w="3264" w:type="dxa"/>
            <w:vMerge/>
            <w:tcBorders>
              <w:left w:val="single" w:sz="4" w:space="0" w:color="auto"/>
            </w:tcBorders>
            <w:shd w:val="clear" w:color="auto" w:fill="auto"/>
          </w:tcPr>
          <w:p w14:paraId="1E3A0142"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324F095C"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1D26D3BC" w14:textId="77777777"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14:paraId="75958772" w14:textId="77777777" w:rsidR="00FF6578" w:rsidRPr="005B524A" w:rsidRDefault="00FF6578" w:rsidP="00FF6578">
            <w:pPr>
              <w:rPr>
                <w:rFonts w:ascii="Times New Roman" w:hAnsi="Times New Roman" w:cs="Times New Roman"/>
              </w:rPr>
            </w:pPr>
          </w:p>
        </w:tc>
      </w:tr>
      <w:tr w:rsidR="00FF6578" w:rsidRPr="005B524A" w14:paraId="13B471BA" w14:textId="77777777" w:rsidTr="00A6317E">
        <w:trPr>
          <w:trHeight w:hRule="exact" w:val="1504"/>
          <w:jc w:val="center"/>
        </w:trPr>
        <w:tc>
          <w:tcPr>
            <w:tcW w:w="3264" w:type="dxa"/>
            <w:vMerge/>
            <w:tcBorders>
              <w:left w:val="single" w:sz="4" w:space="0" w:color="auto"/>
            </w:tcBorders>
            <w:shd w:val="clear" w:color="auto" w:fill="auto"/>
          </w:tcPr>
          <w:p w14:paraId="58EF456D"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6E473F29" w14:textId="77777777" w:rsidR="00FF6578" w:rsidRPr="005B524A" w:rsidRDefault="00FF6578" w:rsidP="00C0638F">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Основные понятия вашей профессии. Особенности подготовки и по профессии/специальности.</w:t>
            </w:r>
          </w:p>
          <w:p w14:paraId="3E4EFC8F" w14:textId="77777777" w:rsidR="00320059" w:rsidRPr="00320059" w:rsidRDefault="00FF6578" w:rsidP="00C0638F">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Специфика работы и основные принципы деятельности по </w:t>
            </w:r>
            <w:r w:rsidR="00320059">
              <w:rPr>
                <w:rFonts w:ascii="Times New Roman" w:hAnsi="Times New Roman" w:cs="Times New Roman"/>
                <w:color w:val="000000"/>
                <w:sz w:val="24"/>
                <w:szCs w:val="24"/>
                <w:lang w:eastAsia="ru-RU" w:bidi="ru-RU"/>
              </w:rPr>
              <w:t>профессии.</w:t>
            </w:r>
          </w:p>
          <w:p w14:paraId="773BCCBE" w14:textId="77777777" w:rsidR="00FF6578" w:rsidRPr="00EA5A15" w:rsidRDefault="00320059" w:rsidP="00C0638F">
            <w:pPr>
              <w:pStyle w:val="afb"/>
              <w:numPr>
                <w:ilvl w:val="0"/>
                <w:numId w:val="46"/>
              </w:numPr>
              <w:tabs>
                <w:tab w:val="left" w:pos="240"/>
              </w:tabs>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Роль иностранного языка в вашей </w:t>
            </w:r>
            <w:r w:rsidR="00FF6578" w:rsidRPr="005B524A">
              <w:rPr>
                <w:rFonts w:ascii="Times New Roman" w:hAnsi="Times New Roman" w:cs="Times New Roman"/>
                <w:color w:val="000000"/>
                <w:sz w:val="24"/>
                <w:szCs w:val="24"/>
                <w:lang w:eastAsia="ru-RU" w:bidi="ru-RU"/>
              </w:rPr>
              <w:t>профессии/специальности</w:t>
            </w:r>
            <w:r>
              <w:rPr>
                <w:rFonts w:ascii="Times New Roman" w:hAnsi="Times New Roman" w:cs="Times New Roman"/>
                <w:color w:val="000000"/>
                <w:sz w:val="24"/>
                <w:szCs w:val="24"/>
                <w:lang w:eastAsia="ru-RU" w:bidi="ru-RU"/>
              </w:rPr>
              <w:t xml:space="preserve">. </w:t>
            </w:r>
          </w:p>
          <w:p w14:paraId="4C2A8A36" w14:textId="77777777" w:rsidR="00EA5A15" w:rsidRPr="00320059" w:rsidRDefault="00EA5A15" w:rsidP="00C0638F">
            <w:pPr>
              <w:pStyle w:val="afb"/>
              <w:numPr>
                <w:ilvl w:val="0"/>
                <w:numId w:val="46"/>
              </w:numPr>
              <w:tabs>
                <w:tab w:val="left" w:pos="240"/>
              </w:tabs>
              <w:spacing w:line="310" w:lineRule="auto"/>
              <w:rPr>
                <w:rFonts w:ascii="Times New Roman" w:hAnsi="Times New Roman" w:cs="Times New Roman"/>
                <w:sz w:val="24"/>
                <w:szCs w:val="24"/>
              </w:rPr>
            </w:pPr>
          </w:p>
          <w:p w14:paraId="170516C2" w14:textId="77777777" w:rsidR="00320059" w:rsidRPr="00320059" w:rsidRDefault="00320059" w:rsidP="00320059">
            <w:pPr>
              <w:pStyle w:val="afb"/>
              <w:tabs>
                <w:tab w:val="left" w:pos="240"/>
              </w:tabs>
              <w:spacing w:line="310" w:lineRule="auto"/>
              <w:rPr>
                <w:rFonts w:ascii="Times New Roman" w:hAnsi="Times New Roman" w:cs="Times New Roman"/>
                <w:sz w:val="24"/>
                <w:szCs w:val="24"/>
              </w:rPr>
            </w:pPr>
          </w:p>
          <w:p w14:paraId="3946BB7C" w14:textId="77777777"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14:paraId="699367ED" w14:textId="77777777"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14:paraId="5706CDCE" w14:textId="77777777" w:rsidR="00320059" w:rsidRPr="005B524A" w:rsidRDefault="00320059" w:rsidP="00320059">
            <w:pPr>
              <w:pStyle w:val="afb"/>
              <w:tabs>
                <w:tab w:val="left" w:pos="240"/>
              </w:tabs>
              <w:spacing w:line="31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vAlign w:val="center"/>
          </w:tcPr>
          <w:p w14:paraId="3B124874"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47726434" w14:textId="77777777" w:rsidR="002F54E3" w:rsidRDefault="002F54E3" w:rsidP="00FF6578">
            <w:pPr>
              <w:pStyle w:val="afb"/>
              <w:spacing w:line="240" w:lineRule="auto"/>
              <w:jc w:val="center"/>
              <w:rPr>
                <w:rFonts w:ascii="Times New Roman" w:hAnsi="Times New Roman" w:cs="Times New Roman"/>
                <w:color w:val="000000"/>
                <w:sz w:val="24"/>
                <w:szCs w:val="24"/>
                <w:lang w:eastAsia="ru-RU" w:bidi="ru-RU"/>
              </w:rPr>
            </w:pPr>
          </w:p>
          <w:p w14:paraId="0A7B0579" w14:textId="77777777" w:rsidR="002F54E3" w:rsidRDefault="00FF6578" w:rsidP="002F54E3">
            <w:pPr>
              <w:pStyle w:val="afb"/>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14:paraId="2C8D999F" w14:textId="77777777" w:rsidR="002F54E3" w:rsidRPr="005B524A" w:rsidRDefault="002F54E3"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14:paraId="4F4B381C" w14:textId="77777777" w:rsidR="00FF6578" w:rsidRPr="005B524A" w:rsidRDefault="00FF6578" w:rsidP="00FF6578">
            <w:pPr>
              <w:rPr>
                <w:rFonts w:ascii="Times New Roman" w:hAnsi="Times New Roman" w:cs="Times New Roman"/>
              </w:rPr>
            </w:pPr>
          </w:p>
        </w:tc>
      </w:tr>
      <w:tr w:rsidR="00FF6578" w:rsidRPr="005B524A" w14:paraId="7DDFFC38" w14:textId="77777777" w:rsidTr="00FF6578">
        <w:trPr>
          <w:trHeight w:hRule="exact" w:val="326"/>
          <w:jc w:val="center"/>
        </w:trPr>
        <w:tc>
          <w:tcPr>
            <w:tcW w:w="15465" w:type="dxa"/>
            <w:gridSpan w:val="4"/>
            <w:tcBorders>
              <w:top w:val="single" w:sz="4" w:space="0" w:color="auto"/>
              <w:left w:val="single" w:sz="4" w:space="0" w:color="auto"/>
              <w:right w:val="single" w:sz="4" w:space="0" w:color="auto"/>
            </w:tcBorders>
            <w:shd w:val="clear" w:color="auto" w:fill="E7E7E7"/>
            <w:vAlign w:val="bottom"/>
          </w:tcPr>
          <w:p w14:paraId="0C7BA119" w14:textId="77777777" w:rsidR="00FF6578" w:rsidRPr="005B524A" w:rsidRDefault="00FF6578" w:rsidP="00FF6578">
            <w:pPr>
              <w:pStyle w:val="afb"/>
              <w:spacing w:line="240" w:lineRule="auto"/>
              <w:rPr>
                <w:rFonts w:ascii="Times New Roman" w:hAnsi="Times New Roman" w:cs="Times New Roman"/>
                <w:sz w:val="24"/>
                <w:szCs w:val="24"/>
              </w:rPr>
            </w:pPr>
          </w:p>
        </w:tc>
      </w:tr>
      <w:tr w:rsidR="00FF6578" w:rsidRPr="005B524A" w14:paraId="19F44EAF" w14:textId="77777777" w:rsidTr="00FF6578">
        <w:trPr>
          <w:trHeight w:hRule="exact" w:val="322"/>
          <w:jc w:val="center"/>
        </w:trPr>
        <w:tc>
          <w:tcPr>
            <w:tcW w:w="3264" w:type="dxa"/>
            <w:vMerge w:val="restart"/>
            <w:tcBorders>
              <w:top w:val="single" w:sz="4" w:space="0" w:color="auto"/>
              <w:left w:val="single" w:sz="4" w:space="0" w:color="auto"/>
            </w:tcBorders>
            <w:shd w:val="clear" w:color="auto" w:fill="auto"/>
          </w:tcPr>
          <w:p w14:paraId="14DBDCC5" w14:textId="77777777" w:rsidR="00FF6578" w:rsidRPr="00320059" w:rsidRDefault="00FF6578" w:rsidP="00FF6578">
            <w:pPr>
              <w:pStyle w:val="afb"/>
              <w:spacing w:line="326" w:lineRule="auto"/>
              <w:rPr>
                <w:rFonts w:ascii="Times New Roman" w:hAnsi="Times New Roman" w:cs="Times New Roman"/>
                <w:b/>
                <w:sz w:val="24"/>
                <w:szCs w:val="24"/>
              </w:rPr>
            </w:pPr>
            <w:r w:rsidRPr="00320059">
              <w:rPr>
                <w:rFonts w:ascii="Times New Roman" w:eastAsia="Arial" w:hAnsi="Times New Roman" w:cs="Times New Roman"/>
                <w:b/>
                <w:iCs/>
                <w:color w:val="000000"/>
                <w:sz w:val="24"/>
                <w:szCs w:val="24"/>
                <w:lang w:eastAsia="ru-RU" w:bidi="ru-RU"/>
              </w:rPr>
              <w:t>Тема 2.2</w:t>
            </w:r>
          </w:p>
          <w:p w14:paraId="51B11EBF" w14:textId="77777777" w:rsidR="00FF6578" w:rsidRPr="005B524A" w:rsidRDefault="00FF6578" w:rsidP="00FF6578">
            <w:pPr>
              <w:pStyle w:val="afb"/>
              <w:spacing w:line="326" w:lineRule="auto"/>
              <w:rPr>
                <w:rFonts w:ascii="Times New Roman" w:hAnsi="Times New Roman" w:cs="Times New Roman"/>
                <w:sz w:val="24"/>
                <w:szCs w:val="24"/>
              </w:rPr>
            </w:pPr>
            <w:r w:rsidRPr="00320059">
              <w:rPr>
                <w:rFonts w:ascii="Times New Roman" w:eastAsia="Arial" w:hAnsi="Times New Roman" w:cs="Times New Roman"/>
                <w:b/>
                <w:iCs/>
                <w:color w:val="000000"/>
                <w:sz w:val="24"/>
                <w:szCs w:val="24"/>
                <w:lang w:eastAsia="ru-RU" w:bidi="ru-RU"/>
              </w:rPr>
              <w:t>Проблемы современной цивилизации</w:t>
            </w:r>
          </w:p>
        </w:tc>
        <w:tc>
          <w:tcPr>
            <w:tcW w:w="8078" w:type="dxa"/>
            <w:tcBorders>
              <w:top w:val="single" w:sz="4" w:space="0" w:color="auto"/>
              <w:left w:val="single" w:sz="4" w:space="0" w:color="auto"/>
            </w:tcBorders>
            <w:shd w:val="clear" w:color="auto" w:fill="auto"/>
          </w:tcPr>
          <w:p w14:paraId="12F57389"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6D5E02B1"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14:paraId="4A9A3BC8" w14:textId="77777777"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0К 04,0К 09</w:t>
            </w:r>
          </w:p>
        </w:tc>
      </w:tr>
      <w:tr w:rsidR="00FF6578" w:rsidRPr="005B524A" w14:paraId="571FBAB7" w14:textId="77777777" w:rsidTr="00FF6578">
        <w:trPr>
          <w:trHeight w:hRule="exact" w:val="2242"/>
          <w:jc w:val="center"/>
        </w:trPr>
        <w:tc>
          <w:tcPr>
            <w:tcW w:w="3264" w:type="dxa"/>
            <w:vMerge/>
            <w:tcBorders>
              <w:left w:val="single" w:sz="4" w:space="0" w:color="auto"/>
            </w:tcBorders>
            <w:shd w:val="clear" w:color="auto" w:fill="auto"/>
          </w:tcPr>
          <w:p w14:paraId="4C7B600C"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34208959" w14:textId="77777777"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5F41DEC4" w14:textId="77777777" w:rsidR="00FF6578" w:rsidRPr="005B524A" w:rsidRDefault="00FF6578" w:rsidP="00C0638F">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природные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(natural phenomena: rain, wind, storm, etc.)</w:t>
            </w:r>
          </w:p>
          <w:p w14:paraId="7D0BF152" w14:textId="77777777" w:rsidR="00FF6578" w:rsidRPr="005B524A" w:rsidRDefault="00FF6578" w:rsidP="00C0638F">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физические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(physical phenomena: mechanical, electrical, magnetic, sound, thermal, light, etc.)</w:t>
            </w:r>
          </w:p>
          <w:p w14:paraId="4E35DB1D" w14:textId="77777777" w:rsidR="00FF6578" w:rsidRPr="005B524A" w:rsidRDefault="00FF6578" w:rsidP="00C0638F">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экология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(pollution, exhaust, noise,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14:paraId="0323B8FC" w14:textId="77777777" w:rsidR="00FF6578" w:rsidRDefault="00FF6578" w:rsidP="00FF6578">
            <w:pPr>
              <w:pStyle w:val="afb"/>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Грамматика:</w:t>
            </w:r>
            <w:r w:rsidR="0080700F">
              <w:rPr>
                <w:rFonts w:ascii="Times New Roman" w:hAnsi="Times New Roman" w:cs="Times New Roman"/>
                <w:color w:val="000000"/>
                <w:sz w:val="24"/>
                <w:szCs w:val="24"/>
                <w:lang w:eastAsia="ru-RU" w:bidi="ru-RU"/>
              </w:rPr>
              <w:t xml:space="preserve"> условные типы предложений.</w:t>
            </w:r>
          </w:p>
          <w:p w14:paraId="0C7C6009" w14:textId="77777777" w:rsidR="0080700F" w:rsidRDefault="0080700F" w:rsidP="00FF6578">
            <w:pPr>
              <w:pStyle w:val="afb"/>
              <w:spacing w:line="310" w:lineRule="auto"/>
              <w:rPr>
                <w:rFonts w:ascii="Times New Roman" w:hAnsi="Times New Roman" w:cs="Times New Roman"/>
                <w:color w:val="000000"/>
                <w:sz w:val="24"/>
                <w:szCs w:val="24"/>
                <w:lang w:eastAsia="ru-RU" w:bidi="ru-RU"/>
              </w:rPr>
            </w:pPr>
          </w:p>
          <w:p w14:paraId="1A7CED80" w14:textId="77777777" w:rsidR="0080700F" w:rsidRPr="005B524A" w:rsidRDefault="0080700F" w:rsidP="00FF6578">
            <w:pPr>
              <w:pStyle w:val="afb"/>
              <w:spacing w:line="310" w:lineRule="auto"/>
              <w:rPr>
                <w:rFonts w:ascii="Times New Roman" w:hAnsi="Times New Roman" w:cs="Times New Roman"/>
                <w:sz w:val="24"/>
                <w:szCs w:val="24"/>
              </w:rPr>
            </w:pPr>
          </w:p>
          <w:p w14:paraId="45B002C2" w14:textId="77777777" w:rsidR="00FF6578" w:rsidRPr="005B524A" w:rsidRDefault="00FF6578" w:rsidP="00C0638F">
            <w:pPr>
              <w:pStyle w:val="afb"/>
              <w:numPr>
                <w:ilvl w:val="0"/>
                <w:numId w:val="47"/>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14:paraId="0C66B112" w14:textId="77777777"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14:paraId="5AA3C093" w14:textId="77777777" w:rsidR="00FF6578" w:rsidRPr="005B524A" w:rsidRDefault="00FF6578" w:rsidP="00FF6578">
            <w:pPr>
              <w:rPr>
                <w:rFonts w:ascii="Times New Roman" w:hAnsi="Times New Roman" w:cs="Times New Roman"/>
              </w:rPr>
            </w:pPr>
          </w:p>
        </w:tc>
      </w:tr>
      <w:tr w:rsidR="00FF6578" w:rsidRPr="005B524A" w14:paraId="2C49097C" w14:textId="77777777" w:rsidTr="00FF6578">
        <w:trPr>
          <w:trHeight w:hRule="exact" w:val="326"/>
          <w:jc w:val="center"/>
        </w:trPr>
        <w:tc>
          <w:tcPr>
            <w:tcW w:w="3264" w:type="dxa"/>
            <w:vMerge/>
            <w:tcBorders>
              <w:left w:val="single" w:sz="4" w:space="0" w:color="auto"/>
            </w:tcBorders>
            <w:shd w:val="clear" w:color="auto" w:fill="auto"/>
          </w:tcPr>
          <w:p w14:paraId="774AED39"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107B8F62"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6F3856D3" w14:textId="77777777"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14:paraId="5F67CDA5" w14:textId="77777777" w:rsidR="00FF6578" w:rsidRPr="005B524A" w:rsidRDefault="00FF6578" w:rsidP="00FF6578">
            <w:pPr>
              <w:rPr>
                <w:rFonts w:ascii="Times New Roman" w:hAnsi="Times New Roman" w:cs="Times New Roman"/>
              </w:rPr>
            </w:pPr>
          </w:p>
        </w:tc>
      </w:tr>
      <w:tr w:rsidR="00FF6578" w:rsidRPr="005B524A" w14:paraId="2E312D6A" w14:textId="77777777" w:rsidTr="00FF6578">
        <w:trPr>
          <w:trHeight w:hRule="exact" w:val="946"/>
          <w:jc w:val="center"/>
        </w:trPr>
        <w:tc>
          <w:tcPr>
            <w:tcW w:w="3264" w:type="dxa"/>
            <w:vMerge/>
            <w:tcBorders>
              <w:left w:val="single" w:sz="4" w:space="0" w:color="auto"/>
            </w:tcBorders>
            <w:shd w:val="clear" w:color="auto" w:fill="auto"/>
          </w:tcPr>
          <w:p w14:paraId="08FDAC06"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06BD0AB8" w14:textId="77777777" w:rsidR="00FF6578" w:rsidRPr="005B524A" w:rsidRDefault="00FF6578" w:rsidP="00C0638F">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Природные и физические явления.</w:t>
            </w:r>
          </w:p>
          <w:p w14:paraId="1D50F296" w14:textId="77777777" w:rsidR="00FF6578" w:rsidRPr="005B524A" w:rsidRDefault="00FF6578" w:rsidP="00C0638F">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Экономические и социальные проблемы.</w:t>
            </w:r>
          </w:p>
          <w:p w14:paraId="457731BE" w14:textId="77777777" w:rsidR="00FF6578" w:rsidRPr="005B524A" w:rsidRDefault="00FF6578" w:rsidP="00C0638F">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Экологические проблемы</w:t>
            </w:r>
          </w:p>
        </w:tc>
        <w:tc>
          <w:tcPr>
            <w:tcW w:w="1560" w:type="dxa"/>
            <w:tcBorders>
              <w:top w:val="single" w:sz="4" w:space="0" w:color="auto"/>
              <w:left w:val="single" w:sz="4" w:space="0" w:color="auto"/>
            </w:tcBorders>
            <w:shd w:val="clear" w:color="auto" w:fill="auto"/>
          </w:tcPr>
          <w:p w14:paraId="08BC2A48"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35AEC0FB"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14:paraId="0C2E3933" w14:textId="77777777"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14:paraId="64550F19" w14:textId="77777777" w:rsidR="00FF6578" w:rsidRPr="005B524A" w:rsidRDefault="00FF6578" w:rsidP="00FF6578">
            <w:pPr>
              <w:rPr>
                <w:rFonts w:ascii="Times New Roman" w:hAnsi="Times New Roman" w:cs="Times New Roman"/>
              </w:rPr>
            </w:pPr>
          </w:p>
        </w:tc>
      </w:tr>
      <w:tr w:rsidR="00FF6578" w:rsidRPr="005B524A" w14:paraId="5E2B0A4C" w14:textId="77777777"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E7E7E7"/>
          </w:tcPr>
          <w:p w14:paraId="2FA81499" w14:textId="77777777" w:rsidR="00FF6578" w:rsidRPr="005B524A" w:rsidRDefault="00FF6578" w:rsidP="00FF6578">
            <w:pPr>
              <w:pStyle w:val="afb"/>
              <w:spacing w:line="240" w:lineRule="auto"/>
              <w:rPr>
                <w:rFonts w:ascii="Times New Roman" w:hAnsi="Times New Roman" w:cs="Times New Roman"/>
                <w:sz w:val="24"/>
                <w:szCs w:val="24"/>
              </w:rPr>
            </w:pPr>
          </w:p>
        </w:tc>
      </w:tr>
    </w:tbl>
    <w:p w14:paraId="3436E1D9" w14:textId="77777777" w:rsidR="00FF6578" w:rsidRPr="005B524A" w:rsidRDefault="00FF6578" w:rsidP="00FF6578">
      <w:pPr>
        <w:pStyle w:val="af9"/>
        <w:spacing w:line="240" w:lineRule="auto"/>
        <w:rPr>
          <w:rFonts w:ascii="Times New Roman" w:hAnsi="Times New Roman" w:cs="Times New Roman"/>
          <w:sz w:val="24"/>
          <w:szCs w:val="24"/>
        </w:rPr>
      </w:pPr>
      <w:r w:rsidRPr="005B524A">
        <w:rPr>
          <w:rFonts w:ascii="Times New Roman" w:eastAsia="Calibri" w:hAnsi="Times New Roman" w:cs="Times New Roman"/>
          <w:i w:val="0"/>
          <w:iCs w:val="0"/>
          <w:color w:val="000000"/>
          <w:sz w:val="24"/>
          <w:szCs w:val="24"/>
          <w:vertAlign w:val="superscript"/>
          <w:lang w:eastAsia="ru-RU" w:bidi="ru-RU"/>
        </w:rPr>
        <w:t>3</w:t>
      </w:r>
      <w:r w:rsidRPr="005B524A">
        <w:rPr>
          <w:rFonts w:ascii="Times New Roman" w:eastAsia="Calibri" w:hAnsi="Times New Roman" w:cs="Times New Roman"/>
          <w:i w:val="0"/>
          <w:iCs w:val="0"/>
          <w:color w:val="000000"/>
          <w:sz w:val="24"/>
          <w:szCs w:val="24"/>
          <w:lang w:eastAsia="ru-RU" w:bidi="ru-RU"/>
        </w:rPr>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r w:rsidRPr="005B524A">
        <w:rPr>
          <w:rFonts w:ascii="Times New Roman" w:hAnsi="Times New Roman" w:cs="Times New Roman"/>
          <w:sz w:val="24"/>
          <w:szCs w:val="24"/>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14:paraId="78134F6A" w14:textId="77777777" w:rsidTr="00FF6578">
        <w:trPr>
          <w:trHeight w:hRule="exact" w:val="322"/>
          <w:jc w:val="center"/>
        </w:trPr>
        <w:tc>
          <w:tcPr>
            <w:tcW w:w="3264" w:type="dxa"/>
            <w:vMerge w:val="restart"/>
            <w:tcBorders>
              <w:top w:val="single" w:sz="4" w:space="0" w:color="auto"/>
              <w:left w:val="single" w:sz="4" w:space="0" w:color="auto"/>
            </w:tcBorders>
            <w:shd w:val="clear" w:color="auto" w:fill="auto"/>
          </w:tcPr>
          <w:p w14:paraId="38830C50"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lastRenderedPageBreak/>
              <w:t>Тема 2.3</w:t>
            </w:r>
          </w:p>
          <w:p w14:paraId="167C21AC" w14:textId="77777777"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Технический прогресс: перспективы и последствия. Современные средства связи</w:t>
            </w:r>
          </w:p>
        </w:tc>
        <w:tc>
          <w:tcPr>
            <w:tcW w:w="8078" w:type="dxa"/>
            <w:tcBorders>
              <w:top w:val="single" w:sz="4" w:space="0" w:color="auto"/>
              <w:left w:val="single" w:sz="4" w:space="0" w:color="auto"/>
            </w:tcBorders>
            <w:shd w:val="clear" w:color="auto" w:fill="auto"/>
          </w:tcPr>
          <w:p w14:paraId="33247756"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1902EC65" w14:textId="77777777"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14:paraId="2033A37A" w14:textId="77777777"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0К 01,0К 02, 0К 04,0К 09</w:t>
            </w:r>
          </w:p>
        </w:tc>
      </w:tr>
      <w:tr w:rsidR="00FF6578" w:rsidRPr="005B524A" w14:paraId="54C5E50E" w14:textId="77777777" w:rsidTr="00FF6578">
        <w:trPr>
          <w:trHeight w:hRule="exact" w:val="2510"/>
          <w:jc w:val="center"/>
        </w:trPr>
        <w:tc>
          <w:tcPr>
            <w:tcW w:w="3264" w:type="dxa"/>
            <w:vMerge/>
            <w:tcBorders>
              <w:left w:val="single" w:sz="4" w:space="0" w:color="auto"/>
            </w:tcBorders>
            <w:shd w:val="clear" w:color="auto" w:fill="auto"/>
          </w:tcPr>
          <w:p w14:paraId="17DA9C62"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38AE0D48" w14:textId="77777777"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0840470C" w14:textId="77777777" w:rsidR="00FF6578" w:rsidRPr="005B524A" w:rsidRDefault="00FF6578" w:rsidP="00C0638F">
            <w:pPr>
              <w:pStyle w:val="afb"/>
              <w:numPr>
                <w:ilvl w:val="0"/>
                <w:numId w:val="49"/>
              </w:numPr>
              <w:tabs>
                <w:tab w:val="left" w:pos="144"/>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наук</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(science, natural sciences, social sciences, etc.)</w:t>
            </w:r>
          </w:p>
          <w:p w14:paraId="24F23A34" w14:textId="77777777" w:rsidR="00FF6578" w:rsidRPr="005B524A" w:rsidRDefault="00FF6578" w:rsidP="00C0638F">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технических и компьютерных средств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tablet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smartphone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а </w:t>
            </w:r>
            <w:r w:rsidRPr="005B524A">
              <w:rPr>
                <w:rFonts w:ascii="Times New Roman" w:hAnsi="Times New Roman" w:cs="Times New Roman"/>
                <w:color w:val="000000"/>
                <w:sz w:val="24"/>
                <w:szCs w:val="24"/>
                <w:lang w:val="en-US" w:bidi="en-US"/>
              </w:rPr>
              <w:t>laptop</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machine</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14:paraId="7BAFA21F" w14:textId="77777777"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1BEB792C" w14:textId="77777777" w:rsidR="00FF6578" w:rsidRPr="005B524A" w:rsidRDefault="00FF6578" w:rsidP="00C0638F">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страдательный залог,</w:t>
            </w:r>
          </w:p>
          <w:p w14:paraId="339454D7" w14:textId="77777777" w:rsidR="00FF6578" w:rsidRPr="005B524A" w:rsidRDefault="00FF6578" w:rsidP="00C0638F">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предложений, типичные для научно-популярного стиля</w:t>
            </w:r>
          </w:p>
        </w:tc>
        <w:tc>
          <w:tcPr>
            <w:tcW w:w="1560" w:type="dxa"/>
            <w:tcBorders>
              <w:top w:val="single" w:sz="4" w:space="0" w:color="auto"/>
              <w:left w:val="single" w:sz="4" w:space="0" w:color="auto"/>
            </w:tcBorders>
            <w:shd w:val="clear" w:color="auto" w:fill="auto"/>
          </w:tcPr>
          <w:p w14:paraId="5C879D5C" w14:textId="77777777"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14:paraId="59ACC9C8" w14:textId="77777777" w:rsidR="00FF6578" w:rsidRPr="005B524A" w:rsidRDefault="00FF6578" w:rsidP="00FF6578">
            <w:pPr>
              <w:rPr>
                <w:rFonts w:ascii="Times New Roman" w:hAnsi="Times New Roman" w:cs="Times New Roman"/>
              </w:rPr>
            </w:pPr>
          </w:p>
        </w:tc>
      </w:tr>
      <w:tr w:rsidR="00FF6578" w:rsidRPr="005B524A" w14:paraId="0A6507A6" w14:textId="77777777" w:rsidTr="00FF6578">
        <w:trPr>
          <w:trHeight w:hRule="exact" w:val="331"/>
          <w:jc w:val="center"/>
        </w:trPr>
        <w:tc>
          <w:tcPr>
            <w:tcW w:w="3264" w:type="dxa"/>
            <w:vMerge/>
            <w:tcBorders>
              <w:left w:val="single" w:sz="4" w:space="0" w:color="auto"/>
              <w:bottom w:val="single" w:sz="4" w:space="0" w:color="auto"/>
            </w:tcBorders>
            <w:shd w:val="clear" w:color="auto" w:fill="auto"/>
          </w:tcPr>
          <w:p w14:paraId="46F13D67" w14:textId="77777777"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14:paraId="2FCD60CD" w14:textId="77777777"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14:paraId="75075DC7" w14:textId="77777777"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14:paraId="36A59C2C" w14:textId="77777777" w:rsidR="00FF6578" w:rsidRPr="005B524A" w:rsidRDefault="00FF6578" w:rsidP="00FF6578">
            <w:pPr>
              <w:rPr>
                <w:rFonts w:ascii="Times New Roman" w:hAnsi="Times New Roman" w:cs="Times New Roman"/>
              </w:rPr>
            </w:pPr>
          </w:p>
        </w:tc>
      </w:tr>
    </w:tbl>
    <w:tbl>
      <w:tblPr>
        <w:tblpPr w:leftFromText="180" w:rightFromText="180" w:vertAnchor="text" w:horzAnchor="margin" w:tblpY="105"/>
        <w:tblOverlap w:val="never"/>
        <w:tblW w:w="0" w:type="auto"/>
        <w:tblLayout w:type="fixed"/>
        <w:tblCellMar>
          <w:left w:w="10" w:type="dxa"/>
          <w:right w:w="10" w:type="dxa"/>
        </w:tblCellMar>
        <w:tblLook w:val="04A0" w:firstRow="1" w:lastRow="0" w:firstColumn="1" w:lastColumn="0" w:noHBand="0" w:noVBand="1"/>
      </w:tblPr>
      <w:tblGrid>
        <w:gridCol w:w="3264"/>
        <w:gridCol w:w="8078"/>
        <w:gridCol w:w="1560"/>
        <w:gridCol w:w="2563"/>
      </w:tblGrid>
      <w:tr w:rsidR="002B12B0" w:rsidRPr="005B524A" w14:paraId="303F4B85" w14:textId="77777777" w:rsidTr="002B12B0">
        <w:trPr>
          <w:trHeight w:hRule="exact" w:val="950"/>
        </w:trPr>
        <w:tc>
          <w:tcPr>
            <w:tcW w:w="3264" w:type="dxa"/>
            <w:tcBorders>
              <w:top w:val="single" w:sz="4" w:space="0" w:color="auto"/>
              <w:left w:val="single" w:sz="4" w:space="0" w:color="auto"/>
            </w:tcBorders>
            <w:shd w:val="clear" w:color="auto" w:fill="auto"/>
          </w:tcPr>
          <w:p w14:paraId="60E31F9A" w14:textId="77777777"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04404EE9" w14:textId="77777777" w:rsidR="002B12B0" w:rsidRPr="005B524A" w:rsidRDefault="002B12B0" w:rsidP="00C0638F">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Достижения науки.</w:t>
            </w:r>
          </w:p>
          <w:p w14:paraId="321FECB4" w14:textId="77777777" w:rsidR="002B12B0" w:rsidRPr="00EA5A15" w:rsidRDefault="002B12B0" w:rsidP="00C0638F">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Современные информационные технологии. </w:t>
            </w:r>
          </w:p>
          <w:p w14:paraId="0DC887BD" w14:textId="77777777" w:rsidR="002B12B0" w:rsidRPr="005B524A" w:rsidRDefault="002B12B0" w:rsidP="00C0638F">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ИКТ в профессиональной деятельности</w:t>
            </w:r>
          </w:p>
        </w:tc>
        <w:tc>
          <w:tcPr>
            <w:tcW w:w="1560" w:type="dxa"/>
            <w:tcBorders>
              <w:top w:val="single" w:sz="4" w:space="0" w:color="auto"/>
              <w:left w:val="single" w:sz="4" w:space="0" w:color="auto"/>
            </w:tcBorders>
            <w:shd w:val="clear" w:color="auto" w:fill="auto"/>
          </w:tcPr>
          <w:p w14:paraId="610C2909" w14:textId="77777777" w:rsidR="002B12B0" w:rsidRDefault="002B12B0" w:rsidP="00D01E2D">
            <w:pPr>
              <w:pStyle w:val="afb"/>
              <w:spacing w:after="380" w:line="240" w:lineRule="auto"/>
              <w:ind w:left="360"/>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2                 2                        2</w:t>
            </w:r>
          </w:p>
          <w:p w14:paraId="2A8F3422" w14:textId="77777777"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w:t>
            </w:r>
          </w:p>
          <w:p w14:paraId="52CFCB7A" w14:textId="77777777"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14:paraId="08BDD9F8" w14:textId="77777777"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14:paraId="765FBFFB" w14:textId="77777777"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14:paraId="5254E590" w14:textId="77777777"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14:paraId="1DF79603" w14:textId="77777777"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14:paraId="3E42BC9E" w14:textId="77777777" w:rsidR="002B12B0" w:rsidRPr="005B524A" w:rsidRDefault="002B12B0" w:rsidP="002B12B0">
            <w:pPr>
              <w:pStyle w:val="afb"/>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14:paraId="214AD6D6" w14:textId="77777777"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14:paraId="4F2096A0" w14:textId="77777777" w:rsidR="002B12B0" w:rsidRPr="005B524A" w:rsidRDefault="002B12B0" w:rsidP="002B12B0">
            <w:pPr>
              <w:rPr>
                <w:rFonts w:ascii="Times New Roman" w:hAnsi="Times New Roman" w:cs="Times New Roman"/>
              </w:rPr>
            </w:pPr>
          </w:p>
        </w:tc>
      </w:tr>
      <w:tr w:rsidR="002B12B0" w:rsidRPr="005B524A" w14:paraId="64F52C15" w14:textId="77777777" w:rsidTr="002B12B0">
        <w:trPr>
          <w:trHeight w:hRule="exact" w:val="322"/>
        </w:trPr>
        <w:tc>
          <w:tcPr>
            <w:tcW w:w="3264" w:type="dxa"/>
            <w:vMerge w:val="restart"/>
            <w:tcBorders>
              <w:top w:val="single" w:sz="4" w:space="0" w:color="auto"/>
              <w:left w:val="single" w:sz="4" w:space="0" w:color="auto"/>
            </w:tcBorders>
            <w:shd w:val="clear" w:color="auto" w:fill="auto"/>
          </w:tcPr>
          <w:p w14:paraId="07410D87" w14:textId="77777777"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2.4</w:t>
            </w:r>
          </w:p>
          <w:p w14:paraId="65B0B035" w14:textId="77777777"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Выдающиеся люди родной страны и страны/стран изучаемого языка, их вклад в науку и мировую культуру</w:t>
            </w:r>
          </w:p>
        </w:tc>
        <w:tc>
          <w:tcPr>
            <w:tcW w:w="8078" w:type="dxa"/>
            <w:tcBorders>
              <w:top w:val="single" w:sz="4" w:space="0" w:color="auto"/>
              <w:left w:val="single" w:sz="4" w:space="0" w:color="auto"/>
            </w:tcBorders>
            <w:shd w:val="clear" w:color="auto" w:fill="auto"/>
          </w:tcPr>
          <w:p w14:paraId="4664DBFD" w14:textId="77777777"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14:paraId="2658409E" w14:textId="77777777" w:rsidR="002B12B0" w:rsidRPr="005B524A" w:rsidRDefault="002B12B0"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14:paraId="22B3C0B9" w14:textId="77777777" w:rsidR="002B12B0" w:rsidRPr="005B524A" w:rsidRDefault="002B12B0" w:rsidP="002B12B0">
            <w:pPr>
              <w:pStyle w:val="afb"/>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2B12B0" w:rsidRPr="005B524A" w14:paraId="418A1436" w14:textId="77777777" w:rsidTr="00A6317E">
        <w:trPr>
          <w:trHeight w:hRule="exact" w:val="1857"/>
        </w:trPr>
        <w:tc>
          <w:tcPr>
            <w:tcW w:w="3264" w:type="dxa"/>
            <w:vMerge/>
            <w:tcBorders>
              <w:left w:val="single" w:sz="4" w:space="0" w:color="auto"/>
            </w:tcBorders>
            <w:shd w:val="clear" w:color="auto" w:fill="auto"/>
          </w:tcPr>
          <w:p w14:paraId="2CA90848" w14:textId="77777777"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14:paraId="6BAF8626" w14:textId="77777777"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14:paraId="47BA5165" w14:textId="77777777" w:rsidR="002B12B0" w:rsidRPr="005B524A" w:rsidRDefault="002B12B0" w:rsidP="00C0638F">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14:paraId="51D1779E" w14:textId="77777777" w:rsidR="002B12B0" w:rsidRPr="005B524A" w:rsidRDefault="002B12B0" w:rsidP="00C0638F">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14:paraId="6BE6BFC3" w14:textId="77777777"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14:paraId="0E57941A" w14:textId="77777777" w:rsidR="002B12B0" w:rsidRPr="005B524A" w:rsidRDefault="002B12B0" w:rsidP="00C0638F">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конструкции типичные для научно-популярного стиля</w:t>
            </w:r>
          </w:p>
        </w:tc>
        <w:tc>
          <w:tcPr>
            <w:tcW w:w="1560" w:type="dxa"/>
            <w:tcBorders>
              <w:top w:val="single" w:sz="4" w:space="0" w:color="auto"/>
              <w:left w:val="single" w:sz="4" w:space="0" w:color="auto"/>
            </w:tcBorders>
            <w:shd w:val="clear" w:color="auto" w:fill="auto"/>
          </w:tcPr>
          <w:p w14:paraId="50D97173" w14:textId="77777777" w:rsidR="002B12B0" w:rsidRPr="005B524A" w:rsidRDefault="002B12B0" w:rsidP="002B12B0">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14:paraId="40E237F9" w14:textId="77777777" w:rsidR="002B12B0" w:rsidRPr="005B524A" w:rsidRDefault="002B12B0" w:rsidP="002B12B0">
            <w:pPr>
              <w:rPr>
                <w:rFonts w:ascii="Times New Roman" w:hAnsi="Times New Roman" w:cs="Times New Roman"/>
              </w:rPr>
            </w:pPr>
          </w:p>
        </w:tc>
      </w:tr>
      <w:tr w:rsidR="002B12B0" w:rsidRPr="005B524A" w14:paraId="2838B5B3" w14:textId="77777777" w:rsidTr="002B12B0">
        <w:trPr>
          <w:trHeight w:hRule="exact" w:val="322"/>
        </w:trPr>
        <w:tc>
          <w:tcPr>
            <w:tcW w:w="3264" w:type="dxa"/>
            <w:vMerge/>
            <w:tcBorders>
              <w:left w:val="single" w:sz="4" w:space="0" w:color="auto"/>
            </w:tcBorders>
            <w:shd w:val="clear" w:color="auto" w:fill="auto"/>
          </w:tcPr>
          <w:p w14:paraId="693643C4" w14:textId="77777777"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61D2A279" w14:textId="77777777"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14:paraId="68AFE7DA" w14:textId="77777777" w:rsidR="002B12B0" w:rsidRPr="005B524A" w:rsidRDefault="002B12B0"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14:paraId="3F5E859D" w14:textId="77777777" w:rsidR="002B12B0" w:rsidRPr="005B524A" w:rsidRDefault="002B12B0" w:rsidP="002B12B0">
            <w:pPr>
              <w:rPr>
                <w:rFonts w:ascii="Times New Roman" w:hAnsi="Times New Roman" w:cs="Times New Roman"/>
              </w:rPr>
            </w:pPr>
          </w:p>
        </w:tc>
      </w:tr>
      <w:tr w:rsidR="002B12B0" w:rsidRPr="005B524A" w14:paraId="643A7C9D" w14:textId="77777777" w:rsidTr="002B12B0">
        <w:trPr>
          <w:trHeight w:hRule="exact" w:val="634"/>
        </w:trPr>
        <w:tc>
          <w:tcPr>
            <w:tcW w:w="3264" w:type="dxa"/>
            <w:vMerge/>
            <w:tcBorders>
              <w:left w:val="single" w:sz="4" w:space="0" w:color="auto"/>
            </w:tcBorders>
            <w:shd w:val="clear" w:color="auto" w:fill="auto"/>
          </w:tcPr>
          <w:p w14:paraId="229F4974" w14:textId="77777777"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14:paraId="53D1AE2C" w14:textId="77777777" w:rsidR="002B12B0" w:rsidRPr="00EA5A15" w:rsidRDefault="002B12B0" w:rsidP="00C0638F">
            <w:pPr>
              <w:pStyle w:val="afb"/>
              <w:numPr>
                <w:ilvl w:val="0"/>
                <w:numId w:val="52"/>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в России.</w:t>
            </w:r>
          </w:p>
          <w:p w14:paraId="2E13AF51" w14:textId="77777777" w:rsidR="002B12B0" w:rsidRPr="00EA5A15" w:rsidRDefault="002B12B0" w:rsidP="00C0638F">
            <w:pPr>
              <w:pStyle w:val="afb"/>
              <w:numPr>
                <w:ilvl w:val="0"/>
                <w:numId w:val="52"/>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ученые и их открытия за рубежом.</w:t>
            </w:r>
          </w:p>
          <w:p w14:paraId="44398E64" w14:textId="77777777" w:rsidR="002B12B0" w:rsidRDefault="002B12B0" w:rsidP="002B12B0">
            <w:pPr>
              <w:pStyle w:val="afb"/>
              <w:tabs>
                <w:tab w:val="left" w:pos="254"/>
              </w:tabs>
              <w:spacing w:after="60" w:line="240" w:lineRule="auto"/>
              <w:rPr>
                <w:rFonts w:ascii="Times New Roman" w:hAnsi="Times New Roman" w:cs="Times New Roman"/>
                <w:color w:val="000000"/>
                <w:sz w:val="24"/>
                <w:szCs w:val="24"/>
                <w:lang w:eastAsia="ru-RU" w:bidi="ru-RU"/>
              </w:rPr>
            </w:pPr>
          </w:p>
          <w:p w14:paraId="6F18759B" w14:textId="77777777" w:rsidR="002B12B0" w:rsidRPr="00EA5A15" w:rsidRDefault="002B12B0" w:rsidP="002B12B0">
            <w:pPr>
              <w:pStyle w:val="afb"/>
              <w:tabs>
                <w:tab w:val="left" w:pos="254"/>
              </w:tabs>
              <w:spacing w:after="60" w:line="240" w:lineRule="auto"/>
              <w:rPr>
                <w:rFonts w:ascii="Times New Roman" w:hAnsi="Times New Roman" w:cs="Times New Roman"/>
                <w:sz w:val="24"/>
                <w:szCs w:val="24"/>
              </w:rPr>
            </w:pPr>
          </w:p>
          <w:p w14:paraId="1864AF00" w14:textId="77777777" w:rsidR="002B12B0" w:rsidRDefault="002B12B0" w:rsidP="002B12B0">
            <w:pPr>
              <w:pStyle w:val="afb"/>
              <w:tabs>
                <w:tab w:val="left" w:pos="254"/>
              </w:tabs>
              <w:spacing w:after="60" w:line="240" w:lineRule="auto"/>
              <w:rPr>
                <w:rFonts w:ascii="Times New Roman" w:hAnsi="Times New Roman" w:cs="Times New Roman"/>
                <w:color w:val="000000"/>
                <w:sz w:val="24"/>
                <w:szCs w:val="24"/>
                <w:lang w:eastAsia="ru-RU" w:bidi="ru-RU"/>
              </w:rPr>
            </w:pPr>
          </w:p>
          <w:p w14:paraId="699A57DB" w14:textId="77777777" w:rsidR="002B12B0" w:rsidRPr="005B524A" w:rsidRDefault="002B12B0" w:rsidP="002B12B0">
            <w:pPr>
              <w:pStyle w:val="afb"/>
              <w:tabs>
                <w:tab w:val="left" w:pos="254"/>
              </w:tabs>
              <w:spacing w:after="60" w:line="240" w:lineRule="auto"/>
              <w:rPr>
                <w:rFonts w:ascii="Times New Roman" w:hAnsi="Times New Roman" w:cs="Times New Roman"/>
                <w:sz w:val="24"/>
                <w:szCs w:val="24"/>
              </w:rPr>
            </w:pPr>
          </w:p>
          <w:p w14:paraId="612969FD" w14:textId="77777777" w:rsidR="002B12B0" w:rsidRPr="00EA5A15" w:rsidRDefault="002B12B0" w:rsidP="00C0638F">
            <w:pPr>
              <w:pStyle w:val="afb"/>
              <w:numPr>
                <w:ilvl w:val="0"/>
                <w:numId w:val="52"/>
              </w:numPr>
              <w:tabs>
                <w:tab w:val="left" w:pos="254"/>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за рубежом</w:t>
            </w:r>
            <w:r>
              <w:rPr>
                <w:rFonts w:ascii="Times New Roman" w:hAnsi="Times New Roman" w:cs="Times New Roman"/>
                <w:color w:val="000000"/>
                <w:sz w:val="24"/>
                <w:szCs w:val="24"/>
                <w:lang w:eastAsia="ru-RU" w:bidi="ru-RU"/>
              </w:rPr>
              <w:t>.</w:t>
            </w:r>
          </w:p>
          <w:p w14:paraId="0CD3EB4D" w14:textId="77777777" w:rsidR="002B12B0" w:rsidRPr="00EA5A15" w:rsidRDefault="002B12B0" w:rsidP="00C0638F">
            <w:pPr>
              <w:pStyle w:val="afb"/>
              <w:numPr>
                <w:ilvl w:val="0"/>
                <w:numId w:val="52"/>
              </w:numPr>
              <w:tabs>
                <w:tab w:val="left" w:pos="254"/>
              </w:tabs>
              <w:spacing w:line="240" w:lineRule="auto"/>
              <w:rPr>
                <w:rFonts w:ascii="Times New Roman" w:hAnsi="Times New Roman" w:cs="Times New Roman"/>
                <w:sz w:val="24"/>
                <w:szCs w:val="24"/>
              </w:rPr>
            </w:pPr>
          </w:p>
          <w:p w14:paraId="38F69B07" w14:textId="77777777" w:rsidR="002B12B0" w:rsidRPr="005B524A" w:rsidRDefault="002B12B0" w:rsidP="00C0638F">
            <w:pPr>
              <w:pStyle w:val="afb"/>
              <w:numPr>
                <w:ilvl w:val="0"/>
                <w:numId w:val="52"/>
              </w:numPr>
              <w:tabs>
                <w:tab w:val="left" w:pos="254"/>
              </w:tabs>
              <w:spacing w:line="24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tcPr>
          <w:p w14:paraId="67A61BE7" w14:textId="77777777" w:rsidR="002B12B0" w:rsidRDefault="002B12B0" w:rsidP="002B12B0">
            <w:pPr>
              <w:pStyle w:val="afb"/>
              <w:spacing w:after="6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14:paraId="6A896E3E" w14:textId="77777777" w:rsidR="002B12B0" w:rsidRDefault="002B12B0" w:rsidP="002B12B0">
            <w:pPr>
              <w:pStyle w:val="afb"/>
              <w:spacing w:after="6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14:paraId="35572DFF" w14:textId="77777777" w:rsidR="002B12B0" w:rsidRPr="005B524A" w:rsidRDefault="002B12B0" w:rsidP="002B12B0">
            <w:pPr>
              <w:pStyle w:val="afb"/>
              <w:spacing w:after="60" w:line="240" w:lineRule="auto"/>
              <w:jc w:val="center"/>
              <w:rPr>
                <w:rFonts w:ascii="Times New Roman" w:hAnsi="Times New Roman" w:cs="Times New Roman"/>
                <w:sz w:val="24"/>
                <w:szCs w:val="24"/>
              </w:rPr>
            </w:pPr>
          </w:p>
          <w:p w14:paraId="6C8C5192" w14:textId="77777777"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14:paraId="5E22483F" w14:textId="77777777" w:rsidR="002B12B0" w:rsidRPr="005B524A" w:rsidRDefault="002B12B0" w:rsidP="002B12B0">
            <w:pPr>
              <w:rPr>
                <w:rFonts w:ascii="Times New Roman" w:hAnsi="Times New Roman" w:cs="Times New Roman"/>
              </w:rPr>
            </w:pPr>
          </w:p>
        </w:tc>
      </w:tr>
      <w:tr w:rsidR="002B12B0" w:rsidRPr="005B524A" w14:paraId="0763DB43" w14:textId="77777777" w:rsidTr="002B12B0">
        <w:trPr>
          <w:trHeight w:hRule="exact" w:val="322"/>
        </w:trPr>
        <w:tc>
          <w:tcPr>
            <w:tcW w:w="11342" w:type="dxa"/>
            <w:gridSpan w:val="2"/>
            <w:tcBorders>
              <w:top w:val="single" w:sz="4" w:space="0" w:color="auto"/>
              <w:left w:val="single" w:sz="4" w:space="0" w:color="auto"/>
            </w:tcBorders>
            <w:shd w:val="clear" w:color="auto" w:fill="auto"/>
          </w:tcPr>
          <w:p w14:paraId="32CB8A2C" w14:textId="77777777"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Темы 2.1 - 2.4</w:t>
            </w:r>
          </w:p>
        </w:tc>
        <w:tc>
          <w:tcPr>
            <w:tcW w:w="1560" w:type="dxa"/>
            <w:tcBorders>
              <w:top w:val="single" w:sz="4" w:space="0" w:color="auto"/>
              <w:left w:val="single" w:sz="4" w:space="0" w:color="auto"/>
            </w:tcBorders>
            <w:shd w:val="clear" w:color="auto" w:fill="auto"/>
          </w:tcPr>
          <w:p w14:paraId="45808C7B" w14:textId="77777777"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14:paraId="6F9A23FF" w14:textId="77777777" w:rsidR="002B12B0" w:rsidRPr="005B524A" w:rsidRDefault="002B12B0" w:rsidP="002B12B0">
            <w:pPr>
              <w:rPr>
                <w:rFonts w:ascii="Times New Roman" w:hAnsi="Times New Roman" w:cs="Times New Roman"/>
              </w:rPr>
            </w:pPr>
          </w:p>
        </w:tc>
      </w:tr>
      <w:tr w:rsidR="002B12B0" w:rsidRPr="005B524A" w14:paraId="4376A8EB" w14:textId="77777777" w:rsidTr="002B12B0">
        <w:trPr>
          <w:trHeight w:hRule="exact" w:val="322"/>
        </w:trPr>
        <w:tc>
          <w:tcPr>
            <w:tcW w:w="11342" w:type="dxa"/>
            <w:gridSpan w:val="2"/>
            <w:tcBorders>
              <w:top w:val="single" w:sz="4" w:space="0" w:color="auto"/>
              <w:left w:val="single" w:sz="4" w:space="0" w:color="auto"/>
            </w:tcBorders>
            <w:shd w:val="clear" w:color="auto" w:fill="auto"/>
          </w:tcPr>
          <w:p w14:paraId="1CDF42ED" w14:textId="77777777"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auto"/>
          </w:tcPr>
          <w:p w14:paraId="3C1750AB" w14:textId="77777777"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14:paraId="657E9067" w14:textId="77777777" w:rsidR="002B12B0" w:rsidRPr="005B524A" w:rsidRDefault="002B12B0" w:rsidP="002B12B0">
            <w:pPr>
              <w:rPr>
                <w:rFonts w:ascii="Times New Roman" w:hAnsi="Times New Roman" w:cs="Times New Roman"/>
              </w:rPr>
            </w:pPr>
          </w:p>
        </w:tc>
      </w:tr>
      <w:tr w:rsidR="002B12B0" w:rsidRPr="005B524A" w14:paraId="4E60CFB3" w14:textId="77777777" w:rsidTr="002B12B0">
        <w:trPr>
          <w:trHeight w:hRule="exact" w:val="355"/>
        </w:trPr>
        <w:tc>
          <w:tcPr>
            <w:tcW w:w="11342" w:type="dxa"/>
            <w:gridSpan w:val="2"/>
            <w:tcBorders>
              <w:top w:val="single" w:sz="4" w:space="0" w:color="auto"/>
              <w:left w:val="single" w:sz="4" w:space="0" w:color="auto"/>
              <w:bottom w:val="single" w:sz="4" w:space="0" w:color="auto"/>
            </w:tcBorders>
            <w:shd w:val="clear" w:color="auto" w:fill="auto"/>
          </w:tcPr>
          <w:p w14:paraId="3A3B0F9F" w14:textId="77777777"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Всего:</w:t>
            </w:r>
          </w:p>
        </w:tc>
        <w:tc>
          <w:tcPr>
            <w:tcW w:w="1560" w:type="dxa"/>
            <w:tcBorders>
              <w:top w:val="single" w:sz="4" w:space="0" w:color="auto"/>
              <w:left w:val="single" w:sz="4" w:space="0" w:color="auto"/>
              <w:bottom w:val="single" w:sz="4" w:space="0" w:color="auto"/>
            </w:tcBorders>
            <w:shd w:val="clear" w:color="auto" w:fill="auto"/>
          </w:tcPr>
          <w:p w14:paraId="06D30ED9" w14:textId="77777777" w:rsidR="002B12B0" w:rsidRPr="005B524A" w:rsidRDefault="003047BB"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80</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69ED4444" w14:textId="77777777" w:rsidR="002B12B0" w:rsidRPr="005B524A" w:rsidRDefault="002B12B0" w:rsidP="002B12B0">
            <w:pPr>
              <w:rPr>
                <w:rFonts w:ascii="Times New Roman" w:hAnsi="Times New Roman" w:cs="Times New Roman"/>
              </w:rPr>
            </w:pPr>
          </w:p>
        </w:tc>
      </w:tr>
    </w:tbl>
    <w:p w14:paraId="730CEE8D" w14:textId="77777777" w:rsidR="00FF6578" w:rsidRPr="005B524A" w:rsidRDefault="00FF6578" w:rsidP="002B12B0">
      <w:pPr>
        <w:spacing w:line="1" w:lineRule="exact"/>
        <w:rPr>
          <w:rFonts w:ascii="Times New Roman" w:hAnsi="Times New Roman" w:cs="Times New Roman"/>
        </w:rPr>
      </w:pPr>
      <w:r w:rsidRPr="005B524A">
        <w:rPr>
          <w:rFonts w:ascii="Times New Roman" w:hAnsi="Times New Roman" w:cs="Times New Roman"/>
          <w:color w:val="000000"/>
          <w:lang w:eastAsia="ru-RU" w:bidi="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w:t>
      </w:r>
      <w:proofErr w:type="spellStart"/>
      <w:r w:rsidRPr="005B524A">
        <w:rPr>
          <w:rFonts w:ascii="Times New Roman" w:hAnsi="Times New Roman" w:cs="Times New Roman"/>
          <w:color w:val="000000"/>
          <w:lang w:eastAsia="ru-RU" w:bidi="ru-RU"/>
        </w:rPr>
        <w:t>пределяется</w:t>
      </w:r>
      <w:proofErr w:type="spellEnd"/>
      <w:r w:rsidRPr="005B524A">
        <w:rPr>
          <w:rFonts w:ascii="Times New Roman" w:hAnsi="Times New Roman" w:cs="Times New Roman"/>
          <w:color w:val="000000"/>
          <w:lang w:eastAsia="ru-RU" w:bidi="ru-RU"/>
        </w:rPr>
        <w:t xml:space="preserve"> по каждой позиции столбца.</w:t>
      </w:r>
    </w:p>
    <w:p w14:paraId="52287FF9" w14:textId="77777777" w:rsidR="00FF6578" w:rsidRPr="005B524A" w:rsidRDefault="00FF6578" w:rsidP="00FF6578">
      <w:pPr>
        <w:spacing w:after="259" w:line="1" w:lineRule="exact"/>
        <w:rPr>
          <w:rFonts w:ascii="Times New Roman" w:hAnsi="Times New Roman" w:cs="Times New Roman"/>
        </w:rPr>
      </w:pPr>
    </w:p>
    <w:p w14:paraId="76C24AE5" w14:textId="77777777" w:rsidR="00FF6578" w:rsidRPr="005B524A" w:rsidRDefault="00FF6578" w:rsidP="00FF6578">
      <w:pPr>
        <w:pStyle w:val="62"/>
        <w:rPr>
          <w:rFonts w:ascii="Times New Roman" w:hAnsi="Times New Roman" w:cs="Times New Roman"/>
          <w:sz w:val="24"/>
          <w:szCs w:val="24"/>
        </w:rPr>
        <w:sectPr w:rsidR="00FF6578" w:rsidRPr="005B524A" w:rsidSect="00FF6578">
          <w:footnotePr>
            <w:numFmt w:val="chicago"/>
          </w:footnotePr>
          <w:pgSz w:w="16840" w:h="11900" w:orient="landscape"/>
          <w:pgMar w:top="623" w:right="376" w:bottom="1244" w:left="978" w:header="195" w:footer="3" w:gutter="0"/>
          <w:cols w:space="720"/>
          <w:noEndnote/>
          <w:docGrid w:linePitch="360"/>
        </w:sectPr>
      </w:pPr>
    </w:p>
    <w:p w14:paraId="16C0326C" w14:textId="77777777" w:rsidR="007851A5" w:rsidRPr="000760D0"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hint="eastAsia"/>
          <w:bCs/>
          <w:i/>
          <w:color w:val="000000"/>
          <w:sz w:val="28"/>
          <w:szCs w:val="28"/>
        </w:rPr>
      </w:pPr>
    </w:p>
    <w:p w14:paraId="665B1D31" w14:textId="77777777" w:rsidR="007851A5" w:rsidRPr="007F1540" w:rsidRDefault="000760D0" w:rsidP="000760D0">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t>3. УСЛОВИЯ РЕАЛИЗАЦИИ ПРОГРАММЫ УЧЕБНОЙ ДИСЦИПЛИНЫ</w:t>
      </w:r>
    </w:p>
    <w:p w14:paraId="507BD756" w14:textId="77777777" w:rsidR="000760D0" w:rsidRPr="007F1540" w:rsidRDefault="000760D0" w:rsidP="000760D0">
      <w:pPr>
        <w:ind w:left="1353"/>
        <w:jc w:val="center"/>
        <w:rPr>
          <w:rFonts w:ascii="Times New Roman" w:hAnsi="Times New Roman" w:cs="Times New Roman"/>
          <w:b/>
          <w:bCs/>
          <w:color w:val="000000"/>
          <w:sz w:val="28"/>
          <w:szCs w:val="28"/>
        </w:rPr>
      </w:pPr>
    </w:p>
    <w:p w14:paraId="3A00E5B8" w14:textId="77777777" w:rsidR="007851A5" w:rsidRPr="000760D0" w:rsidRDefault="000760D0">
      <w:pPr>
        <w:ind w:firstLine="709"/>
        <w:jc w:val="both"/>
        <w:rPr>
          <w:rFonts w:ascii="Times New Roman" w:eastAsia="Times New Roman" w:hAnsi="Times New Roman" w:cs="Times New Roman"/>
          <w:b/>
          <w:bCs/>
          <w:sz w:val="28"/>
          <w:szCs w:val="28"/>
          <w:lang w:eastAsia="ru-RU" w:bidi="ar-SA"/>
        </w:rPr>
      </w:pPr>
      <w:r w:rsidRPr="007F1540">
        <w:rPr>
          <w:b/>
          <w:bCs/>
          <w:color w:val="000000"/>
          <w:sz w:val="28"/>
          <w:szCs w:val="28"/>
        </w:rPr>
        <w:t>3.1.</w:t>
      </w:r>
      <w:r w:rsidRPr="007F1540">
        <w:rPr>
          <w:b/>
          <w:bCs/>
          <w:color w:val="000000"/>
          <w:sz w:val="28"/>
          <w:szCs w:val="28"/>
          <w:lang w:eastAsia="en-US"/>
        </w:rPr>
        <w:t xml:space="preserve"> </w:t>
      </w:r>
      <w:r w:rsidRPr="007F1540">
        <w:rPr>
          <w:rFonts w:eastAsia="Calibri" w:cs="Times New Roman"/>
          <w:b/>
          <w:bCs/>
          <w:color w:val="000000"/>
          <w:sz w:val="28"/>
          <w:szCs w:val="28"/>
          <w:lang w:eastAsia="en-US"/>
        </w:rPr>
        <w:t xml:space="preserve">Для реализации программы учебной дисциплины </w:t>
      </w:r>
      <w:r w:rsidR="00D01E2D">
        <w:rPr>
          <w:rFonts w:ascii="Times New Roman" w:eastAsia="Times New Roman" w:hAnsi="Times New Roman" w:cs="Times New Roman"/>
          <w:b/>
          <w:bCs/>
          <w:sz w:val="28"/>
          <w:szCs w:val="28"/>
          <w:lang w:eastAsia="ru-RU" w:bidi="ar-SA"/>
        </w:rPr>
        <w:t>ОУП</w:t>
      </w:r>
      <w:r w:rsidRPr="007F1540">
        <w:rPr>
          <w:rFonts w:ascii="Times New Roman" w:eastAsia="Times New Roman" w:hAnsi="Times New Roman" w:cs="Times New Roman"/>
          <w:b/>
          <w:bCs/>
          <w:sz w:val="28"/>
          <w:szCs w:val="28"/>
          <w:lang w:eastAsia="ru-RU" w:bidi="ar-SA"/>
        </w:rPr>
        <w:t xml:space="preserve">.03 Иностранный язык </w:t>
      </w:r>
      <w:r w:rsidRPr="007F1540">
        <w:rPr>
          <w:rFonts w:eastAsia="Calibri" w:cs="Times New Roman"/>
          <w:b/>
          <w:bCs/>
          <w:color w:val="000000"/>
          <w:sz w:val="28"/>
          <w:szCs w:val="28"/>
          <w:lang w:eastAsia="en-US"/>
        </w:rPr>
        <w:t>должны быть предусмотрены следующие специальные помещения:</w:t>
      </w:r>
      <w:r w:rsidRPr="000760D0">
        <w:rPr>
          <w:rFonts w:eastAsia="Calibri" w:cs="Times New Roman"/>
          <w:b/>
          <w:bCs/>
          <w:color w:val="000000"/>
          <w:sz w:val="28"/>
          <w:szCs w:val="28"/>
          <w:lang w:eastAsia="en-US"/>
        </w:rPr>
        <w:t xml:space="preserve"> </w:t>
      </w:r>
    </w:p>
    <w:p w14:paraId="4F7997C3" w14:textId="77777777" w:rsidR="007851A5" w:rsidRPr="000760D0" w:rsidRDefault="007851A5">
      <w:pPr>
        <w:tabs>
          <w:tab w:val="left" w:pos="560"/>
        </w:tabs>
        <w:spacing w:line="228" w:lineRule="auto"/>
        <w:ind w:left="560"/>
        <w:jc w:val="both"/>
        <w:rPr>
          <w:rFonts w:ascii="Times New Roman" w:eastAsia="Times New Roman" w:hAnsi="Times New Roman" w:cs="Times New Roman"/>
          <w:sz w:val="28"/>
          <w:szCs w:val="28"/>
          <w:lang w:eastAsia="ru-RU" w:bidi="ar-SA"/>
        </w:rPr>
      </w:pPr>
    </w:p>
    <w:p w14:paraId="06BFFE77" w14:textId="77777777" w:rsidR="000760D0" w:rsidRPr="000760D0" w:rsidRDefault="000760D0" w:rsidP="000760D0">
      <w:pPr>
        <w:shd w:val="clear" w:color="auto" w:fill="FFFFFF"/>
        <w:jc w:val="both"/>
        <w:rPr>
          <w:rFonts w:ascii="Times New Roman" w:hAnsi="Times New Roman" w:cs="Times New Roman"/>
          <w:sz w:val="28"/>
          <w:szCs w:val="28"/>
        </w:rPr>
      </w:pPr>
      <w:r w:rsidRPr="000760D0">
        <w:rPr>
          <w:rFonts w:eastAsia="Calibri" w:cs="Times New Roman"/>
          <w:color w:val="000000"/>
          <w:sz w:val="28"/>
          <w:szCs w:val="28"/>
        </w:rPr>
        <w:tab/>
      </w:r>
      <w:r w:rsidRPr="000760D0">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0760D0">
        <w:rPr>
          <w:rFonts w:ascii="Times New Roman" w:hAnsi="Times New Roman" w:cs="Times New Roman"/>
          <w:color w:val="000000" w:themeColor="text1"/>
          <w:sz w:val="28"/>
          <w:szCs w:val="28"/>
        </w:rPr>
        <w:t xml:space="preserve"> </w:t>
      </w:r>
      <w:r w:rsidRPr="000760D0">
        <w:rPr>
          <w:rFonts w:ascii="Times New Roman" w:hAnsi="Times New Roman" w:cs="Times New Roman"/>
          <w:sz w:val="28"/>
          <w:szCs w:val="28"/>
        </w:rPr>
        <w:t>и учебными наглядными пособиями в виде электронных материалов к дисциплине (презентации).</w:t>
      </w:r>
    </w:p>
    <w:p w14:paraId="0E91E0EB" w14:textId="77777777"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ТСО:</w:t>
      </w:r>
    </w:p>
    <w:p w14:paraId="0D6E4801"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Телевизор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14:paraId="5ACCFD6B"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Видеомагнитофон  </w:t>
      </w:r>
      <w:r w:rsidRPr="000760D0">
        <w:rPr>
          <w:rFonts w:ascii="Times New Roman" w:hAnsi="Times New Roman" w:cs="Times New Roman"/>
          <w:sz w:val="28"/>
          <w:szCs w:val="28"/>
          <w:lang w:val="en-US"/>
        </w:rPr>
        <w:t>LG</w:t>
      </w:r>
      <w:r w:rsidRPr="000760D0">
        <w:rPr>
          <w:rFonts w:ascii="Times New Roman" w:hAnsi="Times New Roman" w:cs="Times New Roman"/>
          <w:sz w:val="28"/>
          <w:szCs w:val="28"/>
        </w:rPr>
        <w:t xml:space="preserve"> – 1 </w:t>
      </w:r>
    </w:p>
    <w:p w14:paraId="0522CE69"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Магнитофон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14:paraId="23555223" w14:textId="77777777" w:rsidR="000760D0" w:rsidRPr="000760D0" w:rsidRDefault="000760D0" w:rsidP="000760D0">
      <w:pPr>
        <w:rPr>
          <w:rFonts w:ascii="Times New Roman" w:hAnsi="Times New Roman" w:cs="Times New Roman"/>
          <w:sz w:val="28"/>
          <w:szCs w:val="28"/>
        </w:rPr>
      </w:pPr>
    </w:p>
    <w:p w14:paraId="1B3CC0D7" w14:textId="77777777" w:rsidR="000760D0" w:rsidRPr="000760D0" w:rsidRDefault="000760D0" w:rsidP="000760D0">
      <w:pPr>
        <w:rPr>
          <w:rFonts w:ascii="Times New Roman" w:eastAsia="Calibri" w:hAnsi="Times New Roman" w:cs="Times New Roman"/>
          <w:i/>
          <w:sz w:val="28"/>
          <w:szCs w:val="28"/>
          <w:u w:val="single"/>
        </w:rPr>
      </w:pPr>
      <w:r w:rsidRPr="000760D0">
        <w:rPr>
          <w:rFonts w:ascii="Times New Roman" w:eastAsia="Calibri" w:hAnsi="Times New Roman" w:cs="Times New Roman"/>
          <w:i/>
          <w:sz w:val="28"/>
          <w:szCs w:val="28"/>
          <w:u w:val="single"/>
        </w:rPr>
        <w:t>Комплект плакатов на жесткой основе:</w:t>
      </w:r>
    </w:p>
    <w:p w14:paraId="04BEAD75" w14:textId="77777777"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О стране изучаемого языка (Великобритания)</w:t>
      </w:r>
    </w:p>
    <w:p w14:paraId="22112192"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Direct and indirect speech</w:t>
      </w:r>
    </w:p>
    <w:p w14:paraId="06419D22"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Modal verbs</w:t>
      </w:r>
    </w:p>
    <w:p w14:paraId="1E35D295"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(1)</w:t>
      </w:r>
    </w:p>
    <w:p w14:paraId="11DC5E92"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(2)</w:t>
      </w:r>
    </w:p>
    <w:p w14:paraId="4E24C29B"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Страдательный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залог</w:t>
      </w:r>
    </w:p>
    <w:p w14:paraId="734A9DA8"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What time is it?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Который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час</w:t>
      </w:r>
      <w:r w:rsidRPr="000760D0">
        <w:rPr>
          <w:rFonts w:ascii="Times New Roman" w:eastAsia="Calibri" w:hAnsi="Times New Roman" w:cs="Times New Roman"/>
          <w:sz w:val="28"/>
          <w:szCs w:val="28"/>
          <w:lang w:val="en-US"/>
        </w:rPr>
        <w:t>?</w:t>
      </w:r>
    </w:p>
    <w:p w14:paraId="108F1EB6"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of time - </w:t>
      </w:r>
      <w:r w:rsidRPr="000760D0">
        <w:rPr>
          <w:rFonts w:ascii="Times New Roman" w:eastAsia="Calibri" w:hAnsi="Times New Roman" w:cs="Times New Roman"/>
          <w:sz w:val="28"/>
          <w:szCs w:val="28"/>
        </w:rPr>
        <w:t>Предлоги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времени</w:t>
      </w:r>
      <w:r w:rsidRPr="000760D0">
        <w:rPr>
          <w:rFonts w:ascii="Times New Roman" w:eastAsia="Calibri" w:hAnsi="Times New Roman" w:cs="Times New Roman"/>
          <w:sz w:val="28"/>
          <w:szCs w:val="28"/>
          <w:lang w:val="en-US"/>
        </w:rPr>
        <w:t xml:space="preserve"> </w:t>
      </w:r>
    </w:p>
    <w:p w14:paraId="5D99D627"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предлоги</w:t>
      </w:r>
    </w:p>
    <w:p w14:paraId="71B96C2F" w14:textId="77777777"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At</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the</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lesson</w:t>
      </w:r>
      <w:r w:rsidRPr="000760D0">
        <w:rPr>
          <w:rFonts w:ascii="Times New Roman" w:eastAsia="Calibri" w:hAnsi="Times New Roman" w:cs="Times New Roman"/>
          <w:sz w:val="28"/>
          <w:szCs w:val="28"/>
        </w:rPr>
        <w:t xml:space="preserve"> </w:t>
      </w:r>
      <w:r w:rsidRPr="000760D0">
        <w:rPr>
          <w:rFonts w:ascii="Times New Roman" w:hAnsi="Times New Roman" w:cs="Times New Roman"/>
          <w:color w:val="000000" w:themeColor="text1"/>
          <w:sz w:val="28"/>
          <w:szCs w:val="28"/>
        </w:rPr>
        <w:t>–</w:t>
      </w:r>
      <w:r w:rsidRPr="000760D0">
        <w:rPr>
          <w:rFonts w:ascii="Times New Roman" w:eastAsia="Calibri" w:hAnsi="Times New Roman" w:cs="Times New Roman"/>
          <w:sz w:val="28"/>
          <w:szCs w:val="28"/>
        </w:rPr>
        <w:t xml:space="preserve"> на уроке </w:t>
      </w:r>
    </w:p>
    <w:p w14:paraId="717834FE" w14:textId="77777777"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Правила чтения некоторых буквосочетаний</w:t>
      </w:r>
    </w:p>
    <w:p w14:paraId="2B95E019" w14:textId="77777777"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The United Kingdom of Great Britain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карта</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Великобритании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размер</w:t>
      </w:r>
      <w:r w:rsidRPr="000760D0">
        <w:rPr>
          <w:rFonts w:ascii="Times New Roman" w:eastAsia="Calibri" w:hAnsi="Times New Roman" w:cs="Times New Roman"/>
          <w:sz w:val="28"/>
          <w:szCs w:val="28"/>
          <w:lang w:val="en-US"/>
        </w:rPr>
        <w:t xml:space="preserve"> 1000</w:t>
      </w:r>
      <w:r w:rsidRPr="000760D0">
        <w:rPr>
          <w:rFonts w:ascii="Times New Roman" w:eastAsia="Calibri" w:hAnsi="Times New Roman" w:cs="Times New Roman"/>
          <w:sz w:val="28"/>
          <w:szCs w:val="28"/>
        </w:rPr>
        <w:t>х</w:t>
      </w:r>
      <w:r w:rsidRPr="000760D0">
        <w:rPr>
          <w:rFonts w:ascii="Times New Roman" w:eastAsia="Calibri" w:hAnsi="Times New Roman" w:cs="Times New Roman"/>
          <w:sz w:val="28"/>
          <w:szCs w:val="28"/>
          <w:lang w:val="en-US"/>
        </w:rPr>
        <w:t xml:space="preserve">1000 </w:t>
      </w:r>
      <w:r w:rsidRPr="000760D0">
        <w:rPr>
          <w:rFonts w:ascii="Times New Roman" w:eastAsia="Calibri" w:hAnsi="Times New Roman" w:cs="Times New Roman"/>
          <w:sz w:val="28"/>
          <w:szCs w:val="28"/>
        </w:rPr>
        <w:t>мм</w:t>
      </w:r>
      <w:r w:rsidRPr="000760D0">
        <w:rPr>
          <w:rFonts w:ascii="Times New Roman" w:eastAsia="Calibri" w:hAnsi="Times New Roman" w:cs="Times New Roman"/>
          <w:sz w:val="28"/>
          <w:szCs w:val="28"/>
          <w:lang w:val="en-US"/>
        </w:rPr>
        <w:t>.</w:t>
      </w:r>
    </w:p>
    <w:p w14:paraId="2FC2E13F" w14:textId="77777777"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Достопримечательности Лондона</w:t>
      </w:r>
    </w:p>
    <w:p w14:paraId="6247F045" w14:textId="77777777" w:rsidR="000760D0" w:rsidRPr="000760D0" w:rsidRDefault="000760D0" w:rsidP="000760D0">
      <w:pPr>
        <w:rPr>
          <w:rFonts w:ascii="Times New Roman" w:eastAsia="Calibri" w:hAnsi="Times New Roman" w:cs="Times New Roman"/>
          <w:sz w:val="28"/>
          <w:szCs w:val="28"/>
        </w:rPr>
      </w:pPr>
    </w:p>
    <w:p w14:paraId="7CD984B8"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Географические карты</w:t>
      </w:r>
      <w:r w:rsidRPr="000760D0">
        <w:rPr>
          <w:rFonts w:ascii="Times New Roman" w:hAnsi="Times New Roman" w:cs="Times New Roman"/>
          <w:b/>
          <w:sz w:val="28"/>
          <w:szCs w:val="28"/>
        </w:rPr>
        <w:t xml:space="preserve"> </w:t>
      </w:r>
      <w:r w:rsidRPr="000760D0">
        <w:rPr>
          <w:rFonts w:ascii="Times New Roman" w:hAnsi="Times New Roman" w:cs="Times New Roman"/>
          <w:sz w:val="28"/>
          <w:szCs w:val="28"/>
        </w:rPr>
        <w:t xml:space="preserve">(на </w:t>
      </w:r>
      <w:proofErr w:type="spellStart"/>
      <w:r w:rsidRPr="000760D0">
        <w:rPr>
          <w:rFonts w:ascii="Times New Roman" w:hAnsi="Times New Roman" w:cs="Times New Roman"/>
          <w:sz w:val="28"/>
          <w:szCs w:val="28"/>
        </w:rPr>
        <w:t>англ.яз</w:t>
      </w:r>
      <w:proofErr w:type="spellEnd"/>
      <w:r w:rsidRPr="000760D0">
        <w:rPr>
          <w:rFonts w:ascii="Times New Roman" w:hAnsi="Times New Roman" w:cs="Times New Roman"/>
          <w:sz w:val="28"/>
          <w:szCs w:val="28"/>
        </w:rPr>
        <w:t>.)</w:t>
      </w:r>
    </w:p>
    <w:p w14:paraId="3FC57823"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России и англоговорящих стран – 6</w:t>
      </w:r>
    </w:p>
    <w:p w14:paraId="159EA2C5" w14:textId="77777777" w:rsidR="000760D0" w:rsidRPr="000760D0" w:rsidRDefault="000760D0" w:rsidP="000760D0">
      <w:pPr>
        <w:rPr>
          <w:rFonts w:ascii="Times New Roman" w:hAnsi="Times New Roman" w:cs="Times New Roman"/>
          <w:sz w:val="28"/>
          <w:szCs w:val="28"/>
        </w:rPr>
      </w:pPr>
    </w:p>
    <w:p w14:paraId="01D7210F" w14:textId="77777777"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 xml:space="preserve">Грамматические таблицы: </w:t>
      </w:r>
    </w:p>
    <w:p w14:paraId="351BE67C"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действительном залоге</w:t>
      </w:r>
    </w:p>
    <w:p w14:paraId="0A65F912"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страдательном залоге</w:t>
      </w:r>
    </w:p>
    <w:p w14:paraId="0510DFBD"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Множественное число существительных</w:t>
      </w:r>
    </w:p>
    <w:p w14:paraId="736411FA"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Степени сравнения прилагательных</w:t>
      </w:r>
    </w:p>
    <w:p w14:paraId="61128620"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 Оборот </w:t>
      </w:r>
      <w:r w:rsidRPr="000760D0">
        <w:rPr>
          <w:rFonts w:ascii="Times New Roman" w:hAnsi="Times New Roman" w:cs="Times New Roman"/>
          <w:sz w:val="28"/>
          <w:szCs w:val="28"/>
          <w:lang w:val="en-US"/>
        </w:rPr>
        <w:t>There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is</w:t>
      </w:r>
      <w:r w:rsidRPr="000760D0">
        <w:rPr>
          <w:rFonts w:ascii="Times New Roman" w:hAnsi="Times New Roman" w:cs="Times New Roman"/>
          <w:sz w:val="28"/>
          <w:szCs w:val="28"/>
        </w:rPr>
        <w:t>/</w:t>
      </w:r>
      <w:r w:rsidRPr="000760D0">
        <w:rPr>
          <w:rFonts w:ascii="Times New Roman" w:hAnsi="Times New Roman" w:cs="Times New Roman"/>
          <w:sz w:val="28"/>
          <w:szCs w:val="28"/>
          <w:lang w:val="en-US"/>
        </w:rPr>
        <w:t>are</w:t>
      </w:r>
    </w:p>
    <w:p w14:paraId="1EB05F74"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Сослагательное наклонение</w:t>
      </w:r>
    </w:p>
    <w:p w14:paraId="6F4AB935"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lastRenderedPageBreak/>
        <w:t>- Перевод прямой речи в косвенную</w:t>
      </w:r>
    </w:p>
    <w:p w14:paraId="20B01ED1"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Личные и притяжательные местоимения</w:t>
      </w:r>
    </w:p>
    <w:p w14:paraId="1F9AF572" w14:textId="77777777"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Сложное дополнение</w:t>
      </w:r>
    </w:p>
    <w:p w14:paraId="16C6CEC3" w14:textId="77777777" w:rsidR="007851A5" w:rsidRPr="000760D0" w:rsidRDefault="000760D0" w:rsidP="000760D0">
      <w:pPr>
        <w:spacing w:line="252" w:lineRule="auto"/>
        <w:jc w:val="both"/>
        <w:rPr>
          <w:rFonts w:ascii="Times New Roman" w:hAnsi="Times New Roman" w:cs="Times New Roman"/>
          <w:sz w:val="28"/>
          <w:szCs w:val="28"/>
        </w:rPr>
      </w:pPr>
      <w:r w:rsidRPr="000760D0">
        <w:rPr>
          <w:rFonts w:ascii="Times New Roman" w:hAnsi="Times New Roman" w:cs="Times New Roman"/>
          <w:sz w:val="28"/>
          <w:szCs w:val="28"/>
        </w:rPr>
        <w:t xml:space="preserve">- Грамматическая конструкция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be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going</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w:t>
      </w:r>
    </w:p>
    <w:p w14:paraId="63F6D918" w14:textId="77777777" w:rsidR="000760D0" w:rsidRPr="000760D0" w:rsidRDefault="000760D0" w:rsidP="000760D0">
      <w:pPr>
        <w:spacing w:line="252" w:lineRule="auto"/>
        <w:jc w:val="both"/>
        <w:rPr>
          <w:rFonts w:cs="Times New Roman" w:hint="eastAsia"/>
          <w:color w:val="000000"/>
          <w:sz w:val="28"/>
          <w:szCs w:val="28"/>
        </w:rPr>
      </w:pPr>
    </w:p>
    <w:p w14:paraId="0FF347C9" w14:textId="77777777" w:rsidR="007851A5" w:rsidRPr="000760D0" w:rsidRDefault="000760D0">
      <w:pPr>
        <w:suppressAutoHyphens/>
        <w:ind w:firstLine="709"/>
        <w:jc w:val="both"/>
        <w:rPr>
          <w:rFonts w:hint="eastAsia"/>
          <w:b/>
          <w:bCs/>
          <w:color w:val="000000"/>
          <w:sz w:val="28"/>
          <w:szCs w:val="28"/>
        </w:rPr>
      </w:pPr>
      <w:r w:rsidRPr="000760D0">
        <w:rPr>
          <w:b/>
          <w:bCs/>
          <w:color w:val="000000"/>
          <w:sz w:val="28"/>
          <w:szCs w:val="28"/>
        </w:rPr>
        <w:t>3.2. Информационное обеспечение реализации программы</w:t>
      </w:r>
    </w:p>
    <w:p w14:paraId="0315AA3D" w14:textId="77777777"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В библиотечный фонд входят учебники и учебно-методические комплекты (УМК), обеспечивающие</w:t>
      </w:r>
      <w:r w:rsidR="00D01E2D">
        <w:rPr>
          <w:rFonts w:ascii="Times New Roman" w:eastAsia="Times New Roman" w:hAnsi="Times New Roman" w:cs="Times New Roman"/>
          <w:sz w:val="28"/>
          <w:szCs w:val="28"/>
          <w:lang w:eastAsia="ru-RU" w:bidi="ar-SA"/>
        </w:rPr>
        <w:t xml:space="preserve"> освоение учебной дисциплины ОУП</w:t>
      </w:r>
      <w:r w:rsidRPr="000760D0">
        <w:rPr>
          <w:rFonts w:ascii="Times New Roman" w:eastAsia="Times New Roman" w:hAnsi="Times New Roman" w:cs="Times New Roman"/>
          <w:sz w:val="28"/>
          <w:szCs w:val="28"/>
          <w:lang w:eastAsia="ru-RU" w:bidi="ar-SA"/>
        </w:rPr>
        <w:t>.03. Иностранный язык.</w:t>
      </w:r>
    </w:p>
    <w:p w14:paraId="71308CD2" w14:textId="77777777"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14:paraId="6E974A00" w14:textId="77777777" w:rsidR="007851A5" w:rsidRPr="000760D0" w:rsidRDefault="000760D0">
      <w:pPr>
        <w:suppressAutoHyphens/>
        <w:ind w:firstLine="709"/>
        <w:jc w:val="both"/>
        <w:rPr>
          <w:rFonts w:hint="eastAsia"/>
          <w:sz w:val="28"/>
          <w:szCs w:val="28"/>
        </w:rPr>
      </w:pPr>
      <w:r w:rsidRPr="000760D0">
        <w:rPr>
          <w:bCs/>
          <w:color w:val="000000"/>
          <w:sz w:val="28"/>
          <w:szCs w:val="28"/>
        </w:rPr>
        <w:t xml:space="preserve">Для реализации программы учебной дисциплины библиотечный фонд Колледжа имеет следующие </w:t>
      </w:r>
      <w:r w:rsidRPr="000760D0">
        <w:rPr>
          <w:color w:val="000000"/>
          <w:sz w:val="28"/>
          <w:szCs w:val="28"/>
        </w:rPr>
        <w:t>электронные образовательные и информационные ресурсы:</w:t>
      </w:r>
    </w:p>
    <w:p w14:paraId="3CFEE08E" w14:textId="77777777" w:rsidR="007851A5" w:rsidRPr="000760D0" w:rsidRDefault="007851A5">
      <w:pPr>
        <w:ind w:left="360"/>
        <w:contextualSpacing/>
        <w:rPr>
          <w:rFonts w:hint="eastAsia"/>
          <w:b/>
          <w:color w:val="000000"/>
          <w:sz w:val="28"/>
          <w:szCs w:val="28"/>
        </w:rPr>
      </w:pPr>
    </w:p>
    <w:p w14:paraId="41DC34D0" w14:textId="77777777" w:rsidR="00900CC2" w:rsidRPr="00900CC2" w:rsidRDefault="00900CC2" w:rsidP="00900CC2">
      <w:pPr>
        <w:suppressAutoHyphens/>
        <w:ind w:firstLine="709"/>
        <w:jc w:val="both"/>
        <w:rPr>
          <w:rFonts w:ascii="Times New Roman" w:hAnsi="Times New Roman" w:cs="Times New Roman"/>
          <w:b/>
          <w:bCs/>
          <w:sz w:val="28"/>
          <w:szCs w:val="28"/>
        </w:rPr>
      </w:pPr>
      <w:r w:rsidRPr="00900CC2">
        <w:rPr>
          <w:rFonts w:ascii="Times New Roman" w:hAnsi="Times New Roman" w:cs="Times New Roman"/>
          <w:b/>
          <w:bCs/>
          <w:sz w:val="28"/>
          <w:szCs w:val="28"/>
        </w:rPr>
        <w:t>Основные источники</w:t>
      </w:r>
    </w:p>
    <w:p w14:paraId="37E2F40B" w14:textId="77777777" w:rsidR="00900CC2" w:rsidRPr="00900CC2" w:rsidRDefault="00900CC2" w:rsidP="00900CC2">
      <w:pPr>
        <w:suppressAutoHyphens/>
        <w:ind w:firstLine="709"/>
        <w:jc w:val="both"/>
        <w:rPr>
          <w:rFonts w:ascii="Times New Roman" w:hAnsi="Times New Roman" w:cs="Times New Roman"/>
          <w:sz w:val="28"/>
          <w:szCs w:val="28"/>
        </w:rPr>
      </w:pPr>
      <w:r w:rsidRPr="00900CC2">
        <w:rPr>
          <w:rFonts w:ascii="Times New Roman" w:hAnsi="Times New Roman" w:cs="Times New Roman"/>
          <w:sz w:val="28"/>
          <w:szCs w:val="28"/>
        </w:rPr>
        <w:t xml:space="preserve">1. Безрукова Н.Н. Основы устного перевода (английский язык) [Электронный ресурс]: учебное пособие/ Безрукова Н.Н., Заюкова Е.В.— Электрон. текстовые данные.— Барнаул: Алтайский государственный педагогический университет, 2021.— 122 c.— Режим доступа: </w:t>
      </w:r>
      <w:hyperlink r:id="rId12" w:history="1">
        <w:r w:rsidRPr="00900CC2">
          <w:rPr>
            <w:rStyle w:val="af4"/>
            <w:rFonts w:ascii="Times New Roman" w:hAnsi="Times New Roman" w:cs="Times New Roman"/>
            <w:sz w:val="28"/>
            <w:szCs w:val="28"/>
          </w:rPr>
          <w:t>http://www.iprbookshop.ru/108869.html</w:t>
        </w:r>
      </w:hyperlink>
      <w:r w:rsidRPr="00900CC2">
        <w:rPr>
          <w:rFonts w:ascii="Times New Roman" w:hAnsi="Times New Roman" w:cs="Times New Roman"/>
          <w:sz w:val="28"/>
          <w:szCs w:val="28"/>
        </w:rPr>
        <w:t xml:space="preserve"> — ЭБС «</w:t>
      </w:r>
      <w:proofErr w:type="spellStart"/>
      <w:r w:rsidRPr="00900CC2">
        <w:rPr>
          <w:rFonts w:ascii="Times New Roman" w:hAnsi="Times New Roman" w:cs="Times New Roman"/>
          <w:sz w:val="28"/>
          <w:szCs w:val="28"/>
        </w:rPr>
        <w:t>IPRbooks</w:t>
      </w:r>
      <w:proofErr w:type="spellEnd"/>
      <w:r w:rsidRPr="00900CC2">
        <w:rPr>
          <w:rFonts w:ascii="Times New Roman" w:hAnsi="Times New Roman" w:cs="Times New Roman"/>
          <w:sz w:val="28"/>
          <w:szCs w:val="28"/>
        </w:rPr>
        <w:t>»</w:t>
      </w:r>
    </w:p>
    <w:p w14:paraId="18B913BA" w14:textId="77777777" w:rsidR="00900CC2" w:rsidRPr="00900CC2" w:rsidRDefault="00900CC2" w:rsidP="00900CC2">
      <w:pPr>
        <w:suppressAutoHyphens/>
        <w:ind w:firstLine="709"/>
        <w:jc w:val="both"/>
        <w:rPr>
          <w:rFonts w:ascii="Times New Roman" w:hAnsi="Times New Roman" w:cs="Times New Roman"/>
          <w:sz w:val="28"/>
          <w:szCs w:val="28"/>
        </w:rPr>
      </w:pPr>
      <w:r w:rsidRPr="00900CC2">
        <w:rPr>
          <w:rFonts w:ascii="Times New Roman" w:hAnsi="Times New Roman" w:cs="Times New Roman"/>
          <w:sz w:val="28"/>
          <w:szCs w:val="28"/>
        </w:rPr>
        <w:t xml:space="preserve">2. </w:t>
      </w:r>
      <w:proofErr w:type="spellStart"/>
      <w:r w:rsidRPr="00900CC2">
        <w:rPr>
          <w:rFonts w:ascii="Times New Roman" w:hAnsi="Times New Roman" w:cs="Times New Roman"/>
          <w:sz w:val="28"/>
          <w:szCs w:val="28"/>
        </w:rPr>
        <w:t>Кашпарова</w:t>
      </w:r>
      <w:proofErr w:type="spellEnd"/>
      <w:r w:rsidRPr="00900CC2">
        <w:rPr>
          <w:rFonts w:ascii="Times New Roman" w:hAnsi="Times New Roman" w:cs="Times New Roman"/>
          <w:sz w:val="28"/>
          <w:szCs w:val="28"/>
        </w:rPr>
        <w:t xml:space="preserve"> В.С. Английский язык [Электронный ресурс]: учебное пособие/ </w:t>
      </w:r>
      <w:proofErr w:type="spellStart"/>
      <w:r w:rsidRPr="00900CC2">
        <w:rPr>
          <w:rFonts w:ascii="Times New Roman" w:hAnsi="Times New Roman" w:cs="Times New Roman"/>
          <w:sz w:val="28"/>
          <w:szCs w:val="28"/>
        </w:rPr>
        <w:t>Кашпарова</w:t>
      </w:r>
      <w:proofErr w:type="spellEnd"/>
      <w:r w:rsidRPr="00900CC2">
        <w:rPr>
          <w:rFonts w:ascii="Times New Roman" w:hAnsi="Times New Roman" w:cs="Times New Roman"/>
          <w:sz w:val="28"/>
          <w:szCs w:val="28"/>
        </w:rPr>
        <w:t xml:space="preserve"> В.С., Синицын В.Ю.— Электрон. текстовые данные.— М.: Интернет-Университет Информационных Технологий (ИНТУИТ), Ай Пи Ар Медиа, 2024.— 118 c.— Режим доступа: </w:t>
      </w:r>
      <w:hyperlink r:id="rId13" w:history="1">
        <w:r w:rsidRPr="00900CC2">
          <w:rPr>
            <w:rStyle w:val="af4"/>
            <w:rFonts w:ascii="Times New Roman" w:hAnsi="Times New Roman" w:cs="Times New Roman"/>
            <w:sz w:val="28"/>
            <w:szCs w:val="28"/>
          </w:rPr>
          <w:t>https://ipr-smart.ru/133920</w:t>
        </w:r>
      </w:hyperlink>
      <w:r w:rsidRPr="00900CC2">
        <w:rPr>
          <w:rFonts w:ascii="Times New Roman" w:hAnsi="Times New Roman" w:cs="Times New Roman"/>
          <w:sz w:val="28"/>
          <w:szCs w:val="28"/>
        </w:rPr>
        <w:t xml:space="preserve"> </w:t>
      </w:r>
    </w:p>
    <w:p w14:paraId="0F369639" w14:textId="77777777" w:rsidR="00900CC2" w:rsidRPr="00900CC2" w:rsidRDefault="00900CC2" w:rsidP="00900CC2">
      <w:pPr>
        <w:suppressAutoHyphens/>
        <w:ind w:firstLine="709"/>
        <w:jc w:val="both"/>
        <w:rPr>
          <w:rFonts w:ascii="Times New Roman" w:hAnsi="Times New Roman" w:cs="Times New Roman"/>
          <w:b/>
          <w:bCs/>
          <w:sz w:val="28"/>
          <w:szCs w:val="28"/>
        </w:rPr>
      </w:pPr>
      <w:r w:rsidRPr="00900CC2">
        <w:rPr>
          <w:rFonts w:ascii="Times New Roman" w:hAnsi="Times New Roman" w:cs="Times New Roman"/>
          <w:b/>
          <w:bCs/>
          <w:sz w:val="28"/>
          <w:szCs w:val="28"/>
        </w:rPr>
        <w:tab/>
      </w:r>
    </w:p>
    <w:p w14:paraId="3C2DBF68" w14:textId="77777777" w:rsidR="00900CC2" w:rsidRPr="00900CC2" w:rsidRDefault="00900CC2" w:rsidP="00900CC2">
      <w:pPr>
        <w:suppressAutoHyphens/>
        <w:ind w:firstLine="709"/>
        <w:jc w:val="both"/>
        <w:rPr>
          <w:rFonts w:ascii="Times New Roman" w:hAnsi="Times New Roman" w:cs="Times New Roman"/>
          <w:b/>
          <w:bCs/>
          <w:sz w:val="28"/>
          <w:szCs w:val="28"/>
        </w:rPr>
      </w:pPr>
      <w:r w:rsidRPr="00900CC2">
        <w:rPr>
          <w:rFonts w:ascii="Times New Roman" w:hAnsi="Times New Roman" w:cs="Times New Roman"/>
          <w:b/>
          <w:bCs/>
          <w:sz w:val="28"/>
          <w:szCs w:val="28"/>
        </w:rPr>
        <w:t>Дополнительные источники</w:t>
      </w:r>
    </w:p>
    <w:p w14:paraId="4214C32F" w14:textId="77777777" w:rsidR="00900CC2" w:rsidRPr="00900CC2" w:rsidRDefault="00900CC2" w:rsidP="00900CC2">
      <w:pPr>
        <w:suppressAutoHyphens/>
        <w:ind w:firstLine="709"/>
        <w:jc w:val="both"/>
        <w:rPr>
          <w:rFonts w:ascii="Times New Roman" w:hAnsi="Times New Roman" w:cs="Times New Roman"/>
          <w:sz w:val="28"/>
          <w:szCs w:val="28"/>
        </w:rPr>
      </w:pPr>
      <w:r w:rsidRPr="00900CC2">
        <w:rPr>
          <w:rFonts w:ascii="Times New Roman" w:hAnsi="Times New Roman" w:cs="Times New Roman"/>
          <w:sz w:val="28"/>
          <w:szCs w:val="28"/>
        </w:rPr>
        <w:t xml:space="preserve">1. Нестеренко В.Г. Английский язык для гуманитарных направлений подготовки [Электронный ресурс]: учебное пособие/ Нестеренко В.Г.— Электрон. текстовые данные.— Саратов: Вузовское образование, 2021.— 81 c.— Режим доступа: </w:t>
      </w:r>
      <w:hyperlink r:id="rId14" w:history="1">
        <w:r w:rsidRPr="00900CC2">
          <w:rPr>
            <w:rStyle w:val="af4"/>
            <w:rFonts w:ascii="Times New Roman" w:hAnsi="Times New Roman" w:cs="Times New Roman"/>
            <w:sz w:val="28"/>
            <w:szCs w:val="28"/>
          </w:rPr>
          <w:t>http://www.iprbookshop.ru/107932.html</w:t>
        </w:r>
      </w:hyperlink>
      <w:r w:rsidRPr="00900CC2">
        <w:rPr>
          <w:rFonts w:ascii="Times New Roman" w:hAnsi="Times New Roman" w:cs="Times New Roman"/>
          <w:sz w:val="28"/>
          <w:szCs w:val="28"/>
        </w:rPr>
        <w:t xml:space="preserve"> — ЭБС «</w:t>
      </w:r>
      <w:proofErr w:type="spellStart"/>
      <w:r w:rsidRPr="00900CC2">
        <w:rPr>
          <w:rFonts w:ascii="Times New Roman" w:hAnsi="Times New Roman" w:cs="Times New Roman"/>
          <w:sz w:val="28"/>
          <w:szCs w:val="28"/>
        </w:rPr>
        <w:t>IPRbooks</w:t>
      </w:r>
      <w:proofErr w:type="spellEnd"/>
      <w:r w:rsidRPr="00900CC2">
        <w:rPr>
          <w:rFonts w:ascii="Times New Roman" w:hAnsi="Times New Roman" w:cs="Times New Roman"/>
          <w:sz w:val="28"/>
          <w:szCs w:val="28"/>
        </w:rPr>
        <w:t>»</w:t>
      </w:r>
    </w:p>
    <w:p w14:paraId="3190CA13" w14:textId="77777777" w:rsidR="00900CC2" w:rsidRPr="00900CC2" w:rsidRDefault="00900CC2" w:rsidP="00900CC2">
      <w:pPr>
        <w:suppressAutoHyphens/>
        <w:ind w:firstLine="709"/>
        <w:jc w:val="both"/>
        <w:rPr>
          <w:rFonts w:ascii="Times New Roman" w:hAnsi="Times New Roman" w:cs="Times New Roman"/>
          <w:sz w:val="28"/>
          <w:szCs w:val="28"/>
        </w:rPr>
      </w:pPr>
      <w:r w:rsidRPr="00900CC2">
        <w:rPr>
          <w:rFonts w:ascii="Times New Roman" w:hAnsi="Times New Roman" w:cs="Times New Roman"/>
          <w:sz w:val="28"/>
          <w:szCs w:val="28"/>
        </w:rPr>
        <w:t xml:space="preserve">2. Алексеева М.Н. Английский язык. В 2 частях. Ч. 1 [Электронный ресурс]: учебное пособие/ Алексеева М.Н., Миничева Н.П.— Электрон. текстовые данные.— М.: Ай Пи Ар Медиа, 2023.— 220 c.— Режим доступа: </w:t>
      </w:r>
      <w:hyperlink r:id="rId15" w:history="1">
        <w:r w:rsidRPr="00900CC2">
          <w:rPr>
            <w:rStyle w:val="af4"/>
            <w:rFonts w:ascii="Times New Roman" w:hAnsi="Times New Roman" w:cs="Times New Roman"/>
            <w:sz w:val="28"/>
            <w:szCs w:val="28"/>
          </w:rPr>
          <w:t>https://ipr-smart.ru/128559</w:t>
        </w:r>
      </w:hyperlink>
      <w:r w:rsidRPr="00900CC2">
        <w:rPr>
          <w:rFonts w:ascii="Times New Roman" w:hAnsi="Times New Roman" w:cs="Times New Roman"/>
          <w:sz w:val="28"/>
          <w:szCs w:val="28"/>
        </w:rPr>
        <w:t xml:space="preserve"> </w:t>
      </w:r>
    </w:p>
    <w:p w14:paraId="4396FB8E" w14:textId="1AA5193D" w:rsidR="00BE4744" w:rsidRPr="00900CC2" w:rsidRDefault="00900CC2" w:rsidP="00900CC2">
      <w:pPr>
        <w:suppressAutoHyphens/>
        <w:ind w:firstLine="709"/>
        <w:jc w:val="both"/>
        <w:rPr>
          <w:rFonts w:ascii="Times New Roman" w:hAnsi="Times New Roman" w:cs="Times New Roman"/>
          <w:sz w:val="28"/>
          <w:szCs w:val="28"/>
        </w:rPr>
      </w:pPr>
      <w:r w:rsidRPr="00900CC2">
        <w:rPr>
          <w:rFonts w:ascii="Times New Roman" w:hAnsi="Times New Roman" w:cs="Times New Roman"/>
          <w:sz w:val="28"/>
          <w:szCs w:val="28"/>
        </w:rPr>
        <w:t xml:space="preserve">3. Алексеева М.Н. Английский язык. В 2 частях. Ч. 2 [Электронный ресурс]: учебное пособие/ Алексеева М.Н., Миничева Н.П.— Электрон. текстовые данные.— М.: Ай Пи Ар Медиа, 2023.— 207 c.— Режим доступа: </w:t>
      </w:r>
      <w:hyperlink r:id="rId16" w:history="1">
        <w:r w:rsidRPr="00900CC2">
          <w:rPr>
            <w:rStyle w:val="af4"/>
            <w:rFonts w:ascii="Times New Roman" w:hAnsi="Times New Roman" w:cs="Times New Roman"/>
            <w:sz w:val="28"/>
            <w:szCs w:val="28"/>
          </w:rPr>
          <w:t>https://ipr-smart.ru/128560</w:t>
        </w:r>
      </w:hyperlink>
    </w:p>
    <w:p w14:paraId="18EE967E" w14:textId="77777777" w:rsidR="00900CC2" w:rsidRDefault="00900CC2">
      <w:pPr>
        <w:suppressAutoHyphens/>
        <w:ind w:firstLine="709"/>
        <w:jc w:val="both"/>
        <w:rPr>
          <w:rFonts w:ascii="Times New Roman" w:hAnsi="Times New Roman" w:cs="Times New Roman"/>
          <w:color w:val="000000"/>
          <w:sz w:val="28"/>
          <w:szCs w:val="28"/>
        </w:rPr>
      </w:pPr>
    </w:p>
    <w:p w14:paraId="123D5453" w14:textId="1FD71287"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 xml:space="preserve">Реализация </w:t>
      </w:r>
      <w:r w:rsidRPr="000760D0">
        <w:rPr>
          <w:rFonts w:ascii="Times New Roman" w:hAnsi="Times New Roman" w:cs="Times New Roman"/>
          <w:bCs/>
          <w:color w:val="000000"/>
          <w:sz w:val="28"/>
          <w:szCs w:val="28"/>
        </w:rPr>
        <w:t>программы учебной дисциплины</w:t>
      </w:r>
      <w:r w:rsidRPr="000760D0">
        <w:rPr>
          <w:rFonts w:ascii="Times New Roman" w:hAnsi="Times New Roman" w:cs="Times New Roman"/>
          <w:color w:val="000000"/>
          <w:sz w:val="28"/>
          <w:szCs w:val="28"/>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14:paraId="55D8B08B" w14:textId="77777777" w:rsidR="007851A5" w:rsidRPr="000760D0" w:rsidRDefault="007851A5">
      <w:pPr>
        <w:ind w:firstLine="284"/>
        <w:rPr>
          <w:rFonts w:ascii="Times New Roman" w:hAnsi="Times New Roman" w:cs="Times New Roman"/>
          <w:color w:val="000000"/>
          <w:sz w:val="28"/>
          <w:szCs w:val="28"/>
        </w:rPr>
      </w:pPr>
    </w:p>
    <w:p w14:paraId="74F9ADC4" w14:textId="77777777" w:rsidR="007851A5" w:rsidRPr="000760D0" w:rsidRDefault="000760D0">
      <w:pPr>
        <w:suppressAutoHyphens/>
        <w:jc w:val="center"/>
        <w:rPr>
          <w:rFonts w:hint="eastAsia"/>
          <w:sz w:val="28"/>
          <w:szCs w:val="28"/>
        </w:rPr>
      </w:pPr>
      <w:r w:rsidRPr="000760D0">
        <w:rPr>
          <w:rFonts w:ascii="Times New Roman" w:hAnsi="Times New Roman" w:cs="Times New Roman"/>
          <w:b/>
          <w:color w:val="000000"/>
          <w:sz w:val="28"/>
          <w:szCs w:val="28"/>
        </w:rPr>
        <w:lastRenderedPageBreak/>
        <w:t>3.3. Требования к организации учебного процесса для инвалидов и лиц с ОВЗ</w:t>
      </w:r>
    </w:p>
    <w:p w14:paraId="298C4046" w14:textId="77777777"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048A91E1" w14:textId="77777777" w:rsidR="007851A5" w:rsidRDefault="007851A5">
      <w:pPr>
        <w:suppressAutoHyphens/>
        <w:ind w:firstLine="709"/>
        <w:jc w:val="both"/>
        <w:rPr>
          <w:rFonts w:ascii="Times New Roman" w:hAnsi="Times New Roman" w:cs="Times New Roman"/>
          <w:color w:val="000000"/>
          <w:sz w:val="28"/>
          <w:szCs w:val="28"/>
        </w:rPr>
      </w:pPr>
    </w:p>
    <w:p w14:paraId="530B0D0D" w14:textId="77777777" w:rsidR="007851A5" w:rsidRPr="000760D0" w:rsidRDefault="000760D0" w:rsidP="000760D0">
      <w:pPr>
        <w:widowControl w:val="0"/>
        <w:jc w:val="center"/>
        <w:rPr>
          <w:rFonts w:ascii="Times New Roman" w:eastAsia="Times New Roman" w:hAnsi="Times New Roman" w:cs="Times New Roman"/>
          <w:b/>
          <w:bCs/>
          <w:color w:val="000000"/>
          <w:sz w:val="28"/>
          <w:szCs w:val="28"/>
          <w:lang w:eastAsia="ru-RU" w:bidi="ar-SA"/>
        </w:rPr>
      </w:pPr>
      <w:r w:rsidRPr="003047BB">
        <w:rPr>
          <w:rFonts w:ascii="Times New Roman" w:eastAsia="Times New Roman" w:hAnsi="Times New Roman" w:cs="Times New Roman"/>
          <w:b/>
          <w:color w:val="000000"/>
          <w:sz w:val="28"/>
          <w:szCs w:val="28"/>
          <w:lang w:eastAsia="ru-RU" w:bidi="ar-SA"/>
        </w:rPr>
        <w:t>4</w:t>
      </w:r>
      <w:r w:rsidRPr="003047BB">
        <w:rPr>
          <w:rFonts w:ascii="Times New Roman" w:eastAsia="Times New Roman" w:hAnsi="Times New Roman" w:cs="Times New Roman"/>
          <w:b/>
          <w:bCs/>
          <w:color w:val="000000"/>
          <w:sz w:val="28"/>
          <w:szCs w:val="28"/>
          <w:lang w:eastAsia="ru-RU" w:bidi="ar-SA"/>
        </w:rPr>
        <w:t>. КОНТРОЛЬ И ОЦЕНКА РЕЗУЛЬТАТОВ ОСВОЕНИЯ УЧЕБНОЙ ДИСЦИПЛИНЫ</w:t>
      </w:r>
      <w:r w:rsidRPr="000760D0">
        <w:rPr>
          <w:rFonts w:ascii="Times New Roman" w:eastAsia="Times New Roman" w:hAnsi="Times New Roman" w:cs="Times New Roman"/>
          <w:b/>
          <w:bCs/>
          <w:color w:val="000000"/>
          <w:sz w:val="28"/>
          <w:szCs w:val="28"/>
          <w:lang w:eastAsia="ru-RU" w:bidi="ar-SA"/>
        </w:rPr>
        <w:t xml:space="preserve"> </w:t>
      </w:r>
    </w:p>
    <w:p w14:paraId="6A007AEB" w14:textId="77777777" w:rsidR="007851A5" w:rsidRPr="000760D0" w:rsidRDefault="007851A5" w:rsidP="000760D0">
      <w:pPr>
        <w:widowControl w:val="0"/>
        <w:rPr>
          <w:rFonts w:ascii="Times New Roman" w:eastAsia="Times New Roman" w:hAnsi="Times New Roman" w:cs="Times New Roman"/>
          <w:b/>
          <w:bCs/>
          <w:color w:val="000000"/>
          <w:sz w:val="28"/>
          <w:szCs w:val="28"/>
          <w:lang w:eastAsia="ru-RU" w:bidi="ar-SA"/>
        </w:rPr>
      </w:pPr>
    </w:p>
    <w:p w14:paraId="2F78895A" w14:textId="77777777" w:rsidR="00DE4750" w:rsidRPr="00D20A4E" w:rsidRDefault="00DE4750" w:rsidP="00DE4750">
      <w:pPr>
        <w:pStyle w:val="14"/>
        <w:spacing w:after="320" w:line="276" w:lineRule="auto"/>
        <w:rPr>
          <w:rFonts w:ascii="Times New Roman" w:hAnsi="Times New Roman" w:cs="Times New Roman"/>
          <w:sz w:val="28"/>
          <w:szCs w:val="28"/>
        </w:rPr>
      </w:pPr>
      <w:r w:rsidRPr="00D20A4E">
        <w:rPr>
          <w:rFonts w:ascii="Times New Roman" w:hAnsi="Times New Roman" w:cs="Times New Roman"/>
          <w:b/>
          <w:bCs/>
          <w:sz w:val="28"/>
          <w:szCs w:val="28"/>
        </w:rPr>
        <w:t xml:space="preserve">Контроль и оценка </w:t>
      </w:r>
      <w:r w:rsidRPr="00D20A4E">
        <w:rPr>
          <w:rFonts w:ascii="Times New Roman" w:hAnsi="Times New Roman" w:cs="Times New Roman"/>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58"/>
        <w:gridCol w:w="2371"/>
        <w:gridCol w:w="2885"/>
      </w:tblGrid>
      <w:tr w:rsidR="00DE4750" w:rsidRPr="00D20A4E" w14:paraId="11143E9B" w14:textId="77777777" w:rsidTr="00900CC2">
        <w:trPr>
          <w:trHeight w:hRule="exact" w:val="557"/>
          <w:jc w:val="center"/>
        </w:trPr>
        <w:tc>
          <w:tcPr>
            <w:tcW w:w="4258" w:type="dxa"/>
            <w:shd w:val="clear" w:color="auto" w:fill="auto"/>
            <w:vAlign w:val="bottom"/>
          </w:tcPr>
          <w:p w14:paraId="3E39FE76" w14:textId="77777777" w:rsidR="00DE4750" w:rsidRPr="00D20A4E" w:rsidRDefault="00DE4750" w:rsidP="00B900C0">
            <w:pPr>
              <w:pStyle w:val="afb"/>
              <w:spacing w:line="269" w:lineRule="auto"/>
              <w:jc w:val="center"/>
              <w:rPr>
                <w:rFonts w:ascii="Times New Roman" w:hAnsi="Times New Roman" w:cs="Times New Roman"/>
                <w:sz w:val="24"/>
                <w:szCs w:val="24"/>
              </w:rPr>
            </w:pPr>
            <w:r w:rsidRPr="003047BB">
              <w:rPr>
                <w:rFonts w:ascii="Times New Roman" w:hAnsi="Times New Roman" w:cs="Times New Roman"/>
                <w:b/>
                <w:bCs/>
                <w:sz w:val="24"/>
                <w:szCs w:val="24"/>
              </w:rPr>
              <w:t>Код и наименование формируемых компетенций</w:t>
            </w:r>
          </w:p>
        </w:tc>
        <w:tc>
          <w:tcPr>
            <w:tcW w:w="2371" w:type="dxa"/>
            <w:shd w:val="clear" w:color="auto" w:fill="auto"/>
          </w:tcPr>
          <w:p w14:paraId="51E3DA9E" w14:textId="77777777" w:rsidR="00DE4750" w:rsidRPr="00D20A4E" w:rsidRDefault="00320E2C" w:rsidP="00B900C0">
            <w:pPr>
              <w:pStyle w:val="afb"/>
              <w:spacing w:line="240" w:lineRule="auto"/>
              <w:jc w:val="center"/>
              <w:rPr>
                <w:rFonts w:ascii="Times New Roman" w:hAnsi="Times New Roman" w:cs="Times New Roman"/>
                <w:sz w:val="24"/>
                <w:szCs w:val="24"/>
              </w:rPr>
            </w:pPr>
            <w:r w:rsidRPr="003047BB">
              <w:rPr>
                <w:rFonts w:ascii="Times New Roman" w:hAnsi="Times New Roman" w:cs="Times New Roman"/>
                <w:b/>
                <w:bCs/>
                <w:sz w:val="24"/>
                <w:szCs w:val="24"/>
              </w:rPr>
              <w:t>Раздел Т</w:t>
            </w:r>
            <w:r w:rsidR="00DE4750" w:rsidRPr="003047BB">
              <w:rPr>
                <w:rFonts w:ascii="Times New Roman" w:hAnsi="Times New Roman" w:cs="Times New Roman"/>
                <w:b/>
                <w:bCs/>
                <w:sz w:val="24"/>
                <w:szCs w:val="24"/>
              </w:rPr>
              <w:t>ема</w:t>
            </w:r>
          </w:p>
        </w:tc>
        <w:tc>
          <w:tcPr>
            <w:tcW w:w="2885" w:type="dxa"/>
            <w:shd w:val="clear" w:color="auto" w:fill="auto"/>
            <w:vAlign w:val="bottom"/>
          </w:tcPr>
          <w:p w14:paraId="2D46D2DD" w14:textId="77777777" w:rsidR="00DE4750" w:rsidRPr="00D20A4E" w:rsidRDefault="00DE4750" w:rsidP="00B900C0">
            <w:pPr>
              <w:pStyle w:val="afb"/>
              <w:spacing w:line="240" w:lineRule="auto"/>
              <w:jc w:val="center"/>
              <w:rPr>
                <w:rFonts w:ascii="Times New Roman" w:hAnsi="Times New Roman" w:cs="Times New Roman"/>
                <w:sz w:val="24"/>
                <w:szCs w:val="24"/>
              </w:rPr>
            </w:pPr>
            <w:r w:rsidRPr="00D20A4E">
              <w:rPr>
                <w:rFonts w:ascii="Times New Roman" w:hAnsi="Times New Roman" w:cs="Times New Roman"/>
                <w:b/>
                <w:bCs/>
                <w:sz w:val="24"/>
                <w:szCs w:val="24"/>
              </w:rPr>
              <w:t>Тип оценочных мероприятий</w:t>
            </w:r>
          </w:p>
        </w:tc>
      </w:tr>
      <w:tr w:rsidR="00DE4750" w:rsidRPr="00D20A4E" w14:paraId="064B13F6" w14:textId="77777777" w:rsidTr="00900CC2">
        <w:trPr>
          <w:trHeight w:hRule="exact" w:val="4460"/>
          <w:jc w:val="center"/>
        </w:trPr>
        <w:tc>
          <w:tcPr>
            <w:tcW w:w="4258" w:type="dxa"/>
            <w:shd w:val="clear" w:color="auto" w:fill="auto"/>
            <w:vAlign w:val="bottom"/>
          </w:tcPr>
          <w:p w14:paraId="50B27D60" w14:textId="77777777" w:rsidR="00DE4750" w:rsidRPr="00D20A4E" w:rsidRDefault="00DE4750" w:rsidP="00B900C0">
            <w:pPr>
              <w:pStyle w:val="afb"/>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6A80A723" w14:textId="77777777" w:rsidR="00DE4750" w:rsidRPr="00D20A4E" w:rsidRDefault="00DE4750" w:rsidP="00B900C0">
            <w:pPr>
              <w:pStyle w:val="afb"/>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498CCB1" w14:textId="77777777" w:rsidR="00DE4750" w:rsidRPr="00D20A4E" w:rsidRDefault="00DE4750" w:rsidP="00B900C0">
            <w:pPr>
              <w:pStyle w:val="afb"/>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04. Эффективно взаимодействовать и работать в коллективе и команде</w:t>
            </w:r>
          </w:p>
        </w:tc>
        <w:tc>
          <w:tcPr>
            <w:tcW w:w="2371" w:type="dxa"/>
            <w:shd w:val="clear" w:color="auto" w:fill="auto"/>
          </w:tcPr>
          <w:p w14:paraId="54F1A07B" w14:textId="77777777" w:rsidR="00DE4750" w:rsidRPr="00D20A4E" w:rsidRDefault="00DE4750" w:rsidP="00B900C0">
            <w:pPr>
              <w:pStyle w:val="afb"/>
              <w:spacing w:line="312" w:lineRule="auto"/>
              <w:rPr>
                <w:rFonts w:ascii="Times New Roman" w:hAnsi="Times New Roman" w:cs="Times New Roman"/>
                <w:sz w:val="24"/>
                <w:szCs w:val="24"/>
              </w:rPr>
            </w:pPr>
            <w:r w:rsidRPr="00D20A4E">
              <w:rPr>
                <w:rFonts w:ascii="Times New Roman" w:hAnsi="Times New Roman" w:cs="Times New Roman"/>
                <w:b/>
                <w:bCs/>
                <w:sz w:val="24"/>
                <w:szCs w:val="24"/>
              </w:rPr>
              <w:t>Р 1 Тема 1.1,</w:t>
            </w:r>
            <w:r w:rsidR="002B12B0">
              <w:rPr>
                <w:rFonts w:ascii="Times New Roman" w:hAnsi="Times New Roman" w:cs="Times New Roman"/>
                <w:b/>
                <w:bCs/>
                <w:sz w:val="24"/>
                <w:szCs w:val="24"/>
              </w:rPr>
              <w:t xml:space="preserve"> </w:t>
            </w:r>
            <w:r w:rsidRPr="00D20A4E">
              <w:rPr>
                <w:rFonts w:ascii="Times New Roman" w:hAnsi="Times New Roman" w:cs="Times New Roman"/>
                <w:b/>
                <w:bCs/>
                <w:sz w:val="24"/>
                <w:szCs w:val="24"/>
              </w:rPr>
              <w:t>1.2, 1.3, 1.4, 1.5,</w:t>
            </w:r>
            <w:r w:rsidR="00712059">
              <w:rPr>
                <w:rFonts w:ascii="Times New Roman" w:hAnsi="Times New Roman" w:cs="Times New Roman"/>
                <w:b/>
                <w:bCs/>
                <w:sz w:val="24"/>
                <w:szCs w:val="24"/>
              </w:rPr>
              <w:t xml:space="preserve"> </w:t>
            </w:r>
            <w:r w:rsidRPr="00D20A4E">
              <w:rPr>
                <w:rFonts w:ascii="Times New Roman" w:hAnsi="Times New Roman" w:cs="Times New Roman"/>
                <w:b/>
                <w:bCs/>
                <w:sz w:val="24"/>
                <w:szCs w:val="24"/>
              </w:rPr>
              <w:t>1.6,</w:t>
            </w:r>
            <w:r w:rsidR="00712059">
              <w:rPr>
                <w:rFonts w:ascii="Times New Roman" w:hAnsi="Times New Roman" w:cs="Times New Roman"/>
                <w:b/>
                <w:bCs/>
                <w:sz w:val="24"/>
                <w:szCs w:val="24"/>
              </w:rPr>
              <w:t xml:space="preserve"> </w:t>
            </w:r>
            <w:r w:rsidRPr="00D20A4E">
              <w:rPr>
                <w:rFonts w:ascii="Times New Roman" w:hAnsi="Times New Roman" w:cs="Times New Roman"/>
                <w:b/>
                <w:bCs/>
                <w:sz w:val="24"/>
                <w:szCs w:val="24"/>
              </w:rPr>
              <w:t>1.7, 1.8</w:t>
            </w:r>
          </w:p>
        </w:tc>
        <w:tc>
          <w:tcPr>
            <w:tcW w:w="2885" w:type="dxa"/>
            <w:shd w:val="clear" w:color="auto" w:fill="auto"/>
          </w:tcPr>
          <w:p w14:paraId="54A66407" w14:textId="77777777" w:rsidR="00DE4750" w:rsidRPr="00D20A4E" w:rsidRDefault="00DE4750" w:rsidP="00E479C6">
            <w:pPr>
              <w:pStyle w:val="afb"/>
              <w:ind w:firstLine="19"/>
              <w:jc w:val="both"/>
              <w:rPr>
                <w:rFonts w:ascii="Times New Roman" w:hAnsi="Times New Roman" w:cs="Times New Roman"/>
                <w:sz w:val="24"/>
                <w:szCs w:val="24"/>
              </w:rPr>
            </w:pPr>
            <w:r w:rsidRPr="00D20A4E">
              <w:rPr>
                <w:rFonts w:ascii="Times New Roman" w:hAnsi="Times New Roman" w:cs="Times New Roman"/>
                <w:sz w:val="24"/>
                <w:szCs w:val="24"/>
              </w:rPr>
              <w:t>Заполнение формы- резюме. Письма</w:t>
            </w:r>
          </w:p>
          <w:p w14:paraId="0E58361D" w14:textId="77777777" w:rsidR="00DE4750" w:rsidRPr="00D20A4E" w:rsidRDefault="00DE4750" w:rsidP="00E479C6">
            <w:pPr>
              <w:pStyle w:val="afb"/>
              <w:ind w:firstLine="19"/>
              <w:rPr>
                <w:rFonts w:ascii="Times New Roman" w:hAnsi="Times New Roman" w:cs="Times New Roman"/>
                <w:sz w:val="24"/>
                <w:szCs w:val="24"/>
              </w:rPr>
            </w:pPr>
            <w:r w:rsidRPr="00D20A4E">
              <w:rPr>
                <w:rFonts w:ascii="Times New Roman" w:hAnsi="Times New Roman" w:cs="Times New Roman"/>
                <w:sz w:val="24"/>
                <w:szCs w:val="24"/>
              </w:rPr>
              <w:t>Презентация, Постер, Ролевые игры Заметки Тесты</w:t>
            </w:r>
          </w:p>
          <w:p w14:paraId="6920BAA5" w14:textId="77777777" w:rsidR="00DE4750" w:rsidRPr="00D20A4E" w:rsidRDefault="00DE4750" w:rsidP="00E479C6">
            <w:pPr>
              <w:pStyle w:val="afb"/>
              <w:ind w:firstLine="19"/>
              <w:rPr>
                <w:rFonts w:ascii="Times New Roman" w:hAnsi="Times New Roman" w:cs="Times New Roman"/>
                <w:sz w:val="24"/>
                <w:szCs w:val="24"/>
              </w:rPr>
            </w:pPr>
            <w:r w:rsidRPr="00D20A4E">
              <w:rPr>
                <w:rFonts w:ascii="Times New Roman" w:hAnsi="Times New Roman" w:cs="Times New Roman"/>
                <w:sz w:val="24"/>
                <w:szCs w:val="24"/>
              </w:rPr>
              <w:t>Устный опрос.</w:t>
            </w:r>
          </w:p>
          <w:p w14:paraId="27A52A0E" w14:textId="77777777" w:rsidR="00DE4750" w:rsidRPr="00D20A4E" w:rsidRDefault="00DE4750" w:rsidP="00E479C6">
            <w:pPr>
              <w:pStyle w:val="afb"/>
              <w:ind w:firstLine="19"/>
              <w:rPr>
                <w:rFonts w:ascii="Times New Roman" w:hAnsi="Times New Roman" w:cs="Times New Roman"/>
                <w:sz w:val="24"/>
                <w:szCs w:val="24"/>
              </w:rPr>
            </w:pPr>
            <w:r w:rsidRPr="00D20A4E">
              <w:rPr>
                <w:rFonts w:ascii="Times New Roman" w:hAnsi="Times New Roman" w:cs="Times New Roman"/>
                <w:sz w:val="24"/>
                <w:szCs w:val="24"/>
              </w:rPr>
              <w:t>Выполнение заданий дифференцированного зачета</w:t>
            </w:r>
          </w:p>
        </w:tc>
      </w:tr>
      <w:tr w:rsidR="00DE4750" w:rsidRPr="00D20A4E" w14:paraId="67064C94" w14:textId="77777777" w:rsidTr="00900CC2">
        <w:trPr>
          <w:trHeight w:hRule="exact" w:val="5397"/>
          <w:jc w:val="center"/>
        </w:trPr>
        <w:tc>
          <w:tcPr>
            <w:tcW w:w="4258" w:type="dxa"/>
            <w:shd w:val="clear" w:color="auto" w:fill="auto"/>
          </w:tcPr>
          <w:p w14:paraId="094972AD" w14:textId="77777777" w:rsidR="00DE4750" w:rsidRPr="00D20A4E" w:rsidRDefault="00DE4750" w:rsidP="00B900C0">
            <w:pPr>
              <w:pStyle w:val="afb"/>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lastRenderedPageBreak/>
              <w:t>ОК 01. Выбирать способы решения задач профессиональной деятельности применительно к различным контекстам</w:t>
            </w:r>
          </w:p>
          <w:p w14:paraId="61C11410" w14:textId="77777777" w:rsidR="00DE4750" w:rsidRPr="00D20A4E" w:rsidRDefault="00DE4750" w:rsidP="00B900C0">
            <w:pPr>
              <w:pStyle w:val="afb"/>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2B9303" w14:textId="77777777" w:rsidR="00DE4750" w:rsidRPr="00D20A4E" w:rsidRDefault="00DE4750" w:rsidP="00B900C0">
            <w:pPr>
              <w:pStyle w:val="afb"/>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04. Эффективно взаимодействовать и работать в коллективе и команде ОК 09. Пользоваться профессиональной документацией на государственном и иностранном языках</w:t>
            </w:r>
          </w:p>
        </w:tc>
        <w:tc>
          <w:tcPr>
            <w:tcW w:w="2371" w:type="dxa"/>
            <w:shd w:val="clear" w:color="auto" w:fill="auto"/>
          </w:tcPr>
          <w:p w14:paraId="6DB3B4D3" w14:textId="77777777" w:rsidR="00DE4750" w:rsidRPr="00D20A4E" w:rsidRDefault="00DE4750" w:rsidP="00E479C6">
            <w:pPr>
              <w:pStyle w:val="afb"/>
              <w:spacing w:line="310" w:lineRule="auto"/>
              <w:rPr>
                <w:rFonts w:ascii="Times New Roman" w:hAnsi="Times New Roman" w:cs="Times New Roman"/>
                <w:sz w:val="24"/>
                <w:szCs w:val="24"/>
              </w:rPr>
            </w:pPr>
            <w:r w:rsidRPr="00D20A4E">
              <w:rPr>
                <w:rFonts w:ascii="Times New Roman" w:hAnsi="Times New Roman" w:cs="Times New Roman"/>
                <w:b/>
                <w:bCs/>
                <w:sz w:val="24"/>
                <w:szCs w:val="24"/>
              </w:rPr>
              <w:t xml:space="preserve">Р 2 Тема 2.1, 2.2, 2.3, 2.4 </w:t>
            </w:r>
          </w:p>
        </w:tc>
        <w:tc>
          <w:tcPr>
            <w:tcW w:w="2885" w:type="dxa"/>
            <w:shd w:val="clear" w:color="auto" w:fill="auto"/>
          </w:tcPr>
          <w:p w14:paraId="222D0195" w14:textId="77777777" w:rsidR="00DE4750" w:rsidRPr="00D20A4E" w:rsidRDefault="00DE4750" w:rsidP="00E479C6">
            <w:pPr>
              <w:pStyle w:val="afb"/>
              <w:jc w:val="both"/>
              <w:rPr>
                <w:rFonts w:ascii="Times New Roman" w:hAnsi="Times New Roman" w:cs="Times New Roman"/>
                <w:sz w:val="24"/>
                <w:szCs w:val="24"/>
              </w:rPr>
            </w:pPr>
            <w:r w:rsidRPr="00D20A4E">
              <w:rPr>
                <w:rFonts w:ascii="Times New Roman" w:hAnsi="Times New Roman" w:cs="Times New Roman"/>
                <w:sz w:val="24"/>
                <w:szCs w:val="24"/>
              </w:rPr>
              <w:t>Тесты</w:t>
            </w:r>
          </w:p>
          <w:p w14:paraId="33A27F94" w14:textId="77777777" w:rsidR="00DE4750" w:rsidRPr="00D20A4E" w:rsidRDefault="00DE4750" w:rsidP="00E479C6">
            <w:pPr>
              <w:pStyle w:val="afb"/>
              <w:jc w:val="both"/>
              <w:rPr>
                <w:rFonts w:ascii="Times New Roman" w:hAnsi="Times New Roman" w:cs="Times New Roman"/>
                <w:sz w:val="24"/>
                <w:szCs w:val="24"/>
              </w:rPr>
            </w:pPr>
            <w:r w:rsidRPr="00D20A4E">
              <w:rPr>
                <w:rFonts w:ascii="Times New Roman" w:hAnsi="Times New Roman" w:cs="Times New Roman"/>
                <w:sz w:val="24"/>
                <w:szCs w:val="24"/>
              </w:rPr>
              <w:t>Проект.</w:t>
            </w:r>
          </w:p>
          <w:p w14:paraId="7C05316B" w14:textId="77777777" w:rsidR="00DE4750" w:rsidRPr="00D20A4E" w:rsidRDefault="00DE4750" w:rsidP="00E479C6">
            <w:pPr>
              <w:pStyle w:val="afb"/>
              <w:jc w:val="both"/>
              <w:rPr>
                <w:rFonts w:ascii="Times New Roman" w:hAnsi="Times New Roman" w:cs="Times New Roman"/>
                <w:sz w:val="24"/>
                <w:szCs w:val="24"/>
              </w:rPr>
            </w:pPr>
            <w:r w:rsidRPr="00D20A4E">
              <w:rPr>
                <w:rFonts w:ascii="Times New Roman" w:hAnsi="Times New Roman" w:cs="Times New Roman"/>
                <w:sz w:val="24"/>
                <w:szCs w:val="24"/>
              </w:rPr>
              <w:t>Ролевые игры</w:t>
            </w:r>
          </w:p>
          <w:p w14:paraId="6E45E236" w14:textId="77777777" w:rsidR="00DE4750" w:rsidRPr="00D20A4E" w:rsidRDefault="00DE4750" w:rsidP="00E479C6">
            <w:pPr>
              <w:pStyle w:val="afb"/>
              <w:jc w:val="both"/>
              <w:rPr>
                <w:rFonts w:ascii="Times New Roman" w:hAnsi="Times New Roman" w:cs="Times New Roman"/>
                <w:sz w:val="24"/>
                <w:szCs w:val="24"/>
              </w:rPr>
            </w:pPr>
            <w:r w:rsidRPr="00D20A4E">
              <w:rPr>
                <w:rFonts w:ascii="Times New Roman" w:hAnsi="Times New Roman" w:cs="Times New Roman"/>
                <w:sz w:val="24"/>
                <w:szCs w:val="24"/>
              </w:rPr>
              <w:t xml:space="preserve">Круглый стол-дебаты "Доклад с презентацией Видеозапись выступления </w:t>
            </w:r>
            <w:r w:rsidRPr="00D20A4E">
              <w:rPr>
                <w:rFonts w:ascii="Times New Roman" w:hAnsi="Times New Roman" w:cs="Times New Roman"/>
                <w:sz w:val="24"/>
                <w:szCs w:val="24"/>
                <w:lang w:val="en-US" w:bidi="en-US"/>
              </w:rPr>
              <w:t>QUIZ</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Frequently</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asked</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questions</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FAQs</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about</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VK</w:t>
            </w:r>
            <w:r w:rsidRPr="00D20A4E">
              <w:rPr>
                <w:rFonts w:ascii="Times New Roman" w:hAnsi="Times New Roman" w:cs="Times New Roman"/>
                <w:sz w:val="24"/>
                <w:szCs w:val="24"/>
                <w:lang w:bidi="en-US"/>
              </w:rPr>
              <w:t>/</w:t>
            </w:r>
            <w:r w:rsidRPr="00D20A4E">
              <w:rPr>
                <w:rFonts w:ascii="Times New Roman" w:hAnsi="Times New Roman" w:cs="Times New Roman"/>
                <w:sz w:val="24"/>
                <w:szCs w:val="24"/>
                <w:lang w:val="en-US" w:bidi="en-US"/>
              </w:rPr>
              <w:t>Telegram</w:t>
            </w:r>
            <w:r w:rsidRPr="00D20A4E">
              <w:rPr>
                <w:rFonts w:ascii="Times New Roman" w:hAnsi="Times New Roman" w:cs="Times New Roman"/>
                <w:sz w:val="24"/>
                <w:szCs w:val="24"/>
                <w:lang w:bidi="en-US"/>
              </w:rPr>
              <w:t>?</w:t>
            </w:r>
          </w:p>
          <w:p w14:paraId="0A0413B4" w14:textId="77777777" w:rsidR="00DE4750" w:rsidRPr="00D20A4E" w:rsidRDefault="00DE4750" w:rsidP="00E479C6">
            <w:pPr>
              <w:pStyle w:val="afb"/>
              <w:tabs>
                <w:tab w:val="left" w:pos="2076"/>
              </w:tabs>
              <w:jc w:val="both"/>
              <w:rPr>
                <w:rFonts w:ascii="Times New Roman" w:hAnsi="Times New Roman" w:cs="Times New Roman"/>
                <w:sz w:val="24"/>
                <w:szCs w:val="24"/>
              </w:rPr>
            </w:pPr>
            <w:r w:rsidRPr="00D20A4E">
              <w:rPr>
                <w:rFonts w:ascii="Times New Roman" w:hAnsi="Times New Roman" w:cs="Times New Roman"/>
                <w:sz w:val="24"/>
                <w:szCs w:val="24"/>
              </w:rPr>
              <w:t>Разработка</w:t>
            </w:r>
            <w:r w:rsidRPr="00D20A4E">
              <w:rPr>
                <w:rFonts w:ascii="Times New Roman" w:hAnsi="Times New Roman" w:cs="Times New Roman"/>
                <w:sz w:val="24"/>
                <w:szCs w:val="24"/>
              </w:rPr>
              <w:tab/>
              <w:t>плана</w:t>
            </w:r>
          </w:p>
          <w:p w14:paraId="59748B06" w14:textId="77777777" w:rsidR="00DE4750" w:rsidRPr="00D20A4E" w:rsidRDefault="00DE4750" w:rsidP="00E479C6">
            <w:pPr>
              <w:pStyle w:val="afb"/>
              <w:jc w:val="both"/>
              <w:rPr>
                <w:rFonts w:ascii="Times New Roman" w:hAnsi="Times New Roman" w:cs="Times New Roman"/>
                <w:sz w:val="24"/>
                <w:szCs w:val="24"/>
              </w:rPr>
            </w:pPr>
            <w:r w:rsidRPr="00D20A4E">
              <w:rPr>
                <w:rFonts w:ascii="Times New Roman" w:hAnsi="Times New Roman" w:cs="Times New Roman"/>
                <w:sz w:val="24"/>
                <w:szCs w:val="24"/>
              </w:rPr>
              <w:t>продвижения колледжа Выполнение заданий дифференцированного зачета</w:t>
            </w:r>
          </w:p>
        </w:tc>
      </w:tr>
    </w:tbl>
    <w:p w14:paraId="7BAEFA59" w14:textId="77777777" w:rsidR="00DE4750" w:rsidRPr="00D20A4E" w:rsidRDefault="00DE4750" w:rsidP="00DE4750">
      <w:pPr>
        <w:rPr>
          <w:rFonts w:ascii="Times New Roman" w:hAnsi="Times New Roman" w:cs="Times New Roman"/>
        </w:rPr>
      </w:pPr>
    </w:p>
    <w:p w14:paraId="02C725FE" w14:textId="14102443" w:rsidR="00900CC2" w:rsidRDefault="00900CC2">
      <w:pPr>
        <w:rPr>
          <w:rFonts w:ascii="Times New Roman" w:eastAsia="Century Schoolbook" w:hAnsi="Times New Roman" w:cs="Times New Roman"/>
          <w:b/>
          <w:bCs/>
          <w:color w:val="000000"/>
          <w:shd w:val="clear" w:color="auto" w:fill="FFFFFF"/>
          <w:lang w:eastAsia="ru-RU" w:bidi="ar-SA"/>
        </w:rPr>
      </w:pPr>
      <w:r>
        <w:rPr>
          <w:rFonts w:ascii="Times New Roman" w:eastAsia="Century Schoolbook" w:hAnsi="Times New Roman" w:cs="Times New Roman"/>
          <w:b/>
          <w:bCs/>
          <w:color w:val="000000"/>
          <w:shd w:val="clear" w:color="auto" w:fill="FFFFFF"/>
          <w:lang w:eastAsia="ru-RU" w:bidi="ar-SA"/>
        </w:rPr>
        <w:br w:type="page"/>
      </w:r>
    </w:p>
    <w:p w14:paraId="618B3987" w14:textId="77777777" w:rsidR="007851A5" w:rsidRPr="00B900C0" w:rsidRDefault="000760D0" w:rsidP="00D20A4E">
      <w:pPr>
        <w:widowControl w:val="0"/>
        <w:ind w:right="52"/>
        <w:jc w:val="center"/>
        <w:rPr>
          <w:rFonts w:ascii="Times New Roman" w:eastAsia="Century Schoolbook" w:hAnsi="Times New Roman" w:cs="Times New Roman"/>
          <w:b/>
          <w:bCs/>
          <w:color w:val="000000"/>
          <w:sz w:val="28"/>
          <w:szCs w:val="28"/>
          <w:highlight w:val="white"/>
          <w:lang w:eastAsia="ru-RU" w:bidi="ar-SA"/>
        </w:rPr>
      </w:pPr>
      <w:r w:rsidRPr="00B900C0">
        <w:rPr>
          <w:rFonts w:ascii="Times New Roman" w:eastAsia="Century Schoolbook" w:hAnsi="Times New Roman" w:cs="Times New Roman"/>
          <w:b/>
          <w:bCs/>
          <w:color w:val="000000"/>
          <w:sz w:val="28"/>
          <w:szCs w:val="28"/>
          <w:shd w:val="clear" w:color="auto" w:fill="FFFFFF"/>
          <w:lang w:eastAsia="ru-RU" w:bidi="ar-SA"/>
        </w:rPr>
        <w:lastRenderedPageBreak/>
        <w:t>ПРИЛОЖЕНИЯ</w:t>
      </w:r>
    </w:p>
    <w:p w14:paraId="352AD6B2" w14:textId="77777777" w:rsidR="007851A5" w:rsidRDefault="007851A5">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14:paraId="477B3EA9" w14:textId="77777777" w:rsidR="007851A5" w:rsidRDefault="000760D0">
      <w:pPr>
        <w:widowControl w:val="0"/>
        <w:ind w:right="-54"/>
        <w:jc w:val="right"/>
        <w:rPr>
          <w:rFonts w:ascii="Times New Roman" w:eastAsia="Century Schoolbook" w:hAnsi="Times New Roman" w:cs="Times New Roman"/>
          <w:bCs/>
          <w:color w:val="000000"/>
          <w:sz w:val="28"/>
          <w:szCs w:val="28"/>
          <w:highlight w:val="white"/>
          <w:lang w:eastAsia="ru-RU" w:bidi="ar-SA"/>
        </w:rPr>
      </w:pPr>
      <w:r>
        <w:rPr>
          <w:rFonts w:ascii="Times New Roman" w:eastAsia="Century Schoolbook" w:hAnsi="Times New Roman" w:cs="Times New Roman"/>
          <w:bCs/>
          <w:color w:val="000000"/>
          <w:sz w:val="28"/>
          <w:szCs w:val="28"/>
          <w:shd w:val="clear" w:color="auto" w:fill="FFFFFF"/>
          <w:lang w:eastAsia="ru-RU" w:bidi="ar-SA"/>
        </w:rPr>
        <w:t>Приложение 1.</w:t>
      </w:r>
    </w:p>
    <w:p w14:paraId="5E1FA49F" w14:textId="77777777" w:rsidR="007851A5" w:rsidRDefault="007851A5">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14:paraId="7EFB4FAF" w14:textId="77777777" w:rsidR="007851A5" w:rsidRDefault="000760D0">
      <w:pPr>
        <w:widowControl w:val="0"/>
        <w:ind w:right="52"/>
        <w:jc w:val="center"/>
        <w:rPr>
          <w:rFonts w:ascii="Times New Roman" w:eastAsia="Century Schoolbook" w:hAnsi="Times New Roman" w:cs="Times New Roman"/>
          <w:b/>
          <w:bCs/>
          <w:color w:val="000000"/>
          <w:sz w:val="28"/>
          <w:szCs w:val="28"/>
          <w:highlight w:val="white"/>
          <w:lang w:eastAsia="ru-RU" w:bidi="ar-SA"/>
        </w:rPr>
      </w:pPr>
      <w:r>
        <w:rPr>
          <w:rFonts w:ascii="Times New Roman" w:eastAsia="Century Schoolbook" w:hAnsi="Times New Roman" w:cs="Times New Roman"/>
          <w:b/>
          <w:bCs/>
          <w:color w:val="000000"/>
          <w:sz w:val="28"/>
          <w:szCs w:val="28"/>
          <w:shd w:val="clear" w:color="auto" w:fill="FFFFFF"/>
          <w:lang w:eastAsia="ru-RU" w:bidi="ar-SA"/>
        </w:rPr>
        <w:t>Характеристика основных видов учебной деятельности студентов</w:t>
      </w:r>
    </w:p>
    <w:p w14:paraId="0A2CEA4F" w14:textId="77777777" w:rsidR="007851A5" w:rsidRDefault="007851A5">
      <w:pPr>
        <w:widowControl w:val="0"/>
        <w:ind w:right="52"/>
        <w:jc w:val="both"/>
        <w:rPr>
          <w:rFonts w:ascii="Times New Roman" w:eastAsia="Times New Roman" w:hAnsi="Times New Roman" w:cs="Times New Roman"/>
          <w:color w:val="FF0000"/>
          <w:sz w:val="28"/>
          <w:szCs w:val="28"/>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7851A5" w14:paraId="52884B22" w14:textId="77777777">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8258461" w14:textId="77777777"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2547978" w14:textId="77777777"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Характеристика основных видов учебной деятельности студентов</w:t>
            </w:r>
          </w:p>
          <w:p w14:paraId="0DC4D0BB" w14:textId="77777777"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(на уровне учебных действий)</w:t>
            </w:r>
          </w:p>
        </w:tc>
      </w:tr>
      <w:tr w:rsidR="007851A5" w14:paraId="7BB338CC" w14:textId="77777777">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1B72FD7" w14:textId="77777777"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ВИДЫ РЕЧЕВОЙ ДЕЯТЕЛЬНОСТИ</w:t>
            </w:r>
          </w:p>
        </w:tc>
      </w:tr>
      <w:tr w:rsidR="007851A5" w14:paraId="07CF332C" w14:textId="77777777">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596E751" w14:textId="77777777"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Arial Unicode MS" w:hAnsi="Times New Roman" w:cs="Times New Roman"/>
                <w:b/>
                <w:color w:val="000000"/>
                <w:sz w:val="28"/>
                <w:szCs w:val="28"/>
                <w:lang w:eastAsia="ru-RU" w:bidi="ar-SA"/>
              </w:rPr>
              <w:t>Аудирование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2934D5FC"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Выделять наиболее существенные элементы</w:t>
            </w:r>
            <w:r>
              <w:rPr>
                <w:rFonts w:ascii="Times New Roman" w:eastAsia="Century Schoolbook" w:hAnsi="Times New Roman" w:cs="Times New Roman"/>
                <w:b/>
                <w:bCs/>
                <w:color w:val="000000"/>
                <w:sz w:val="28"/>
                <w:szCs w:val="28"/>
                <w:lang w:eastAsia="ru-RU" w:bidi="ar-SA"/>
              </w:rPr>
              <w:t xml:space="preserve"> </w:t>
            </w:r>
            <w:r>
              <w:rPr>
                <w:rFonts w:ascii="Times New Roman" w:eastAsia="Century Schoolbook" w:hAnsi="Times New Roman" w:cs="Times New Roman"/>
                <w:bCs/>
                <w:color w:val="000000"/>
                <w:sz w:val="28"/>
                <w:szCs w:val="28"/>
                <w:lang w:eastAsia="ru-RU" w:bidi="ar-SA"/>
              </w:rPr>
              <w:t>сообщения</w:t>
            </w:r>
            <w:r>
              <w:rPr>
                <w:rFonts w:ascii="Times New Roman" w:eastAsia="Century Schoolbook" w:hAnsi="Times New Roman" w:cs="Times New Roman"/>
                <w:color w:val="000000"/>
                <w:sz w:val="28"/>
                <w:szCs w:val="28"/>
                <w:lang w:eastAsia="ru-RU" w:bidi="ar-SA"/>
              </w:rPr>
              <w:t>.</w:t>
            </w:r>
          </w:p>
          <w:p w14:paraId="6B01E9EE"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Извлекать необходимую информацию.</w:t>
            </w:r>
          </w:p>
          <w:p w14:paraId="437830F1"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Адаптироваться к индивидуальным особенностям говорящего, его темпу речи.</w:t>
            </w:r>
          </w:p>
          <w:p w14:paraId="74FA7386"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Пользоваться языковой контекстуальной догадкой, прогнозированием.</w:t>
            </w:r>
          </w:p>
          <w:p w14:paraId="472EE40D"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Получать дополнительную информацию и уточнять полученную с помощью переспроса или просьбы.</w:t>
            </w:r>
          </w:p>
          <w:p w14:paraId="6CEF90AD"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свое отношение (согласие, несогласие) к прослушанной информации, обосновывая его.</w:t>
            </w:r>
          </w:p>
          <w:p w14:paraId="3D8E2167"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прослушанного текста; составлять таблицу, схему на основе информации и текста.</w:t>
            </w:r>
          </w:p>
          <w:p w14:paraId="10A43D45" w14:textId="77777777" w:rsidR="007851A5" w:rsidRDefault="000760D0">
            <w:pPr>
              <w:ind w:left="428" w:right="249"/>
              <w:jc w:val="both"/>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color w:val="000000"/>
                <w:sz w:val="28"/>
                <w:szCs w:val="28"/>
                <w:lang w:eastAsia="ru-RU" w:bidi="ar-SA"/>
              </w:rPr>
              <w:t>Передавать на английском я языке</w:t>
            </w:r>
            <w:r>
              <w:rPr>
                <w:rFonts w:ascii="Times New Roman" w:eastAsia="Century Schoolbook" w:hAnsi="Times New Roman" w:cs="Times New Roman"/>
                <w:iCs/>
                <w:color w:val="000000"/>
                <w:sz w:val="28"/>
                <w:szCs w:val="28"/>
                <w:lang w:eastAsia="ru-RU" w:bidi="ar-SA"/>
              </w:rPr>
              <w:t xml:space="preserve"> (устно</w:t>
            </w:r>
            <w:r>
              <w:rPr>
                <w:rFonts w:ascii="Times New Roman" w:eastAsia="Century Schoolbook" w:hAnsi="Times New Roman" w:cs="Times New Roman"/>
                <w:color w:val="000000"/>
                <w:sz w:val="28"/>
                <w:szCs w:val="28"/>
                <w:lang w:eastAsia="ru-RU" w:bidi="ar-SA"/>
              </w:rPr>
              <w:t xml:space="preserve"> или письменно) содержание услышанного/увиденного.</w:t>
            </w:r>
          </w:p>
        </w:tc>
      </w:tr>
      <w:tr w:rsidR="007851A5" w14:paraId="74E6928E" w14:textId="77777777">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2EACDD1" w14:textId="77777777" w:rsidR="007851A5" w:rsidRDefault="000760D0">
            <w:pPr>
              <w:ind w:left="428" w:right="249"/>
              <w:rPr>
                <w:rFonts w:ascii="Times New Roman" w:eastAsia="Century Schoolbook" w:hAnsi="Times New Roman" w:cs="Times New Roman"/>
                <w:color w:val="000000"/>
                <w:sz w:val="28"/>
                <w:szCs w:val="28"/>
                <w:lang w:eastAsia="ru-RU" w:bidi="ar-SA"/>
              </w:rPr>
            </w:pPr>
            <w:r>
              <w:rPr>
                <w:rFonts w:ascii="Times New Roman" w:eastAsia="Arial Unicode MS" w:hAnsi="Times New Roman" w:cs="Times New Roman"/>
                <w:b/>
                <w:color w:val="000000"/>
                <w:sz w:val="28"/>
                <w:szCs w:val="28"/>
                <w:lang w:eastAsia="ru-RU" w:bidi="ar-SA"/>
              </w:rPr>
              <w:t>Говорение:</w:t>
            </w:r>
          </w:p>
        </w:tc>
      </w:tr>
      <w:tr w:rsidR="007851A5" w14:paraId="06CEB4CA" w14:textId="77777777">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C91444D" w14:textId="77777777" w:rsidR="007851A5" w:rsidRDefault="000760D0">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 xml:space="preserve">монологическая </w:t>
            </w:r>
          </w:p>
          <w:p w14:paraId="7BF61B68" w14:textId="77777777" w:rsidR="007851A5" w:rsidRDefault="000760D0">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2B865207" w14:textId="77777777" w:rsidR="007851A5" w:rsidRDefault="000760D0">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Осуществлять неподготовленное высказывание на заданную тему или в соответствии с ситуацией.</w:t>
            </w:r>
          </w:p>
          <w:p w14:paraId="5B05AA16"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14:paraId="035AFC24"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Делать развернутое сообщение содержащее выражение собственной точки зрения, оценку передаваемой информации.</w:t>
            </w:r>
          </w:p>
          <w:p w14:paraId="5487A501"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Комментировать услышанное/ увиденное/ прочитанное.</w:t>
            </w:r>
          </w:p>
          <w:p w14:paraId="72D1EC7B"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Составлять устный реферат прослушанного или </w:t>
            </w:r>
            <w:r>
              <w:rPr>
                <w:rFonts w:ascii="Times New Roman" w:eastAsia="Century Schoolbook" w:hAnsi="Times New Roman" w:cs="Times New Roman"/>
                <w:color w:val="000000"/>
                <w:sz w:val="28"/>
                <w:szCs w:val="28"/>
                <w:lang w:eastAsia="ru-RU" w:bidi="ar-SA"/>
              </w:rPr>
              <w:lastRenderedPageBreak/>
              <w:t>прочитанного текста.</w:t>
            </w:r>
          </w:p>
          <w:p w14:paraId="7A6A11B5"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вопросы для интервью.</w:t>
            </w:r>
          </w:p>
          <w:p w14:paraId="523643AA"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Давать определения известным явлениям, понятиям, предметам.</w:t>
            </w:r>
          </w:p>
        </w:tc>
      </w:tr>
      <w:tr w:rsidR="007851A5" w14:paraId="60CC8B5A" w14:textId="77777777">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2FA6FAA" w14:textId="77777777" w:rsidR="007851A5" w:rsidRDefault="000760D0">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lastRenderedPageBreak/>
              <w:t xml:space="preserve">диалогическая </w:t>
            </w:r>
          </w:p>
          <w:p w14:paraId="1C9AB523" w14:textId="77777777" w:rsidR="007851A5" w:rsidRDefault="000760D0">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7623B429"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14:paraId="52C38ECA"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адекватные эмоционально-экспрессивные средства, мимику и жесты.</w:t>
            </w:r>
          </w:p>
          <w:p w14:paraId="3349CC00"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Соблюдать логику и последовательность высказываний.</w:t>
            </w:r>
          </w:p>
          <w:p w14:paraId="3123F611"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Концентрировать и распределять внимание в процессе общения.</w:t>
            </w:r>
          </w:p>
          <w:p w14:paraId="4BA3AA64" w14:textId="77777777" w:rsidR="007851A5" w:rsidRDefault="000760D0">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7851A5" w14:paraId="18DC0A56" w14:textId="77777777">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20AF169" w14:textId="77777777" w:rsidR="007851A5" w:rsidRDefault="000760D0">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b/>
                <w:bCs/>
                <w:color w:val="000000"/>
                <w:sz w:val="28"/>
                <w:szCs w:val="28"/>
                <w:lang w:eastAsia="ru-RU" w:bidi="ar-SA"/>
              </w:rPr>
              <w:t>Чтение:</w:t>
            </w:r>
          </w:p>
        </w:tc>
      </w:tr>
      <w:tr w:rsidR="007851A5" w14:paraId="76EB7A08" w14:textId="77777777">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C8539C4" w14:textId="77777777" w:rsidR="007851A5" w:rsidRDefault="000760D0">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2E05FAB5"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Определять тип и структурно-композиционные особенности текста.</w:t>
            </w:r>
          </w:p>
          <w:p w14:paraId="366FB7D0"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7851A5" w14:paraId="4E079184" w14:textId="77777777">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2B56C15" w14:textId="77777777" w:rsidR="007851A5" w:rsidRDefault="000760D0">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4500401D"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14:paraId="35A87440"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Находить фрагменты текста, требующие детального изучения.</w:t>
            </w:r>
          </w:p>
          <w:p w14:paraId="1A807B51"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Группировать информацию по определенным признакам.</w:t>
            </w:r>
          </w:p>
        </w:tc>
      </w:tr>
      <w:tr w:rsidR="007851A5" w14:paraId="20951283" w14:textId="77777777">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3664C8C" w14:textId="77777777" w:rsidR="007851A5" w:rsidRDefault="000760D0">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5693574C"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полученную информацию в других видах деятельности (например, в докладе, учебном проекте, ролевой игре).</w:t>
            </w:r>
          </w:p>
          <w:p w14:paraId="6D88E08A"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Понимать основное содержание текста, определять его главную мысль.</w:t>
            </w:r>
          </w:p>
          <w:p w14:paraId="371AF77C"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tc>
      </w:tr>
      <w:tr w:rsidR="007851A5" w14:paraId="5EF5468A" w14:textId="77777777">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1F3E37D" w14:textId="77777777" w:rsidR="007851A5" w:rsidRDefault="000760D0">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lastRenderedPageBreak/>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546AF937"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14:paraId="26E7A5C6"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Использовать полученную информацию в других видах деятельности (например, в докладе, учебном проекте, ролевой игре). </w:t>
            </w:r>
          </w:p>
          <w:p w14:paraId="1FCF5AE6"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Полно и точно понимать содержание текста, в том числе с помощью словаря.</w:t>
            </w:r>
          </w:p>
          <w:p w14:paraId="70DEE558"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p w14:paraId="32115F39"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14:paraId="5F7EEA18"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Отделять объективную информацию от субъективной. </w:t>
            </w:r>
          </w:p>
          <w:p w14:paraId="22E77323"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Устанавливать причинно-следственные связи. Извлекать необходимую информацию. </w:t>
            </w:r>
          </w:p>
          <w:p w14:paraId="2438C615"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текста.</w:t>
            </w:r>
          </w:p>
          <w:p w14:paraId="3113C83B"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таблицу, схему с использованием информации из текста.</w:t>
            </w:r>
          </w:p>
        </w:tc>
      </w:tr>
      <w:tr w:rsidR="007851A5" w14:paraId="590339A1" w14:textId="77777777">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2A00470" w14:textId="77777777"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4FD6EA2B"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Описывать различные события, факты, явления, комментировать их, делать обобщения и выводы.</w:t>
            </w:r>
          </w:p>
          <w:p w14:paraId="02E25748"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и обосновывать свою точку зрения с использованием эмоционально-оценочных средств.</w:t>
            </w:r>
          </w:p>
          <w:p w14:paraId="403B1F9A"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14:paraId="37382480"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письма и заявления, в том числе электронные, личного и делового характера с соблюдением правил оформления таких писем.</w:t>
            </w:r>
          </w:p>
          <w:p w14:paraId="7FDD0CE6"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Запрашивать интересующую информацию.</w:t>
            </w:r>
          </w:p>
          <w:p w14:paraId="5E44E1EB"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Заполнять анкеты, бланки сведениями личного или делового характера, числовыми данными.</w:t>
            </w:r>
          </w:p>
          <w:p w14:paraId="139BD2B5"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резюме. Составлять рекламные объявления. Составлять описания вакансий.</w:t>
            </w:r>
          </w:p>
          <w:p w14:paraId="5BEF3787"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Составлять несложные рецепты приготовления блюд. </w:t>
            </w:r>
          </w:p>
          <w:p w14:paraId="033224B7"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простые технические спецификации, инструкции по эксплуатации.</w:t>
            </w:r>
          </w:p>
          <w:p w14:paraId="35B73ED2"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расписание на день, списки дел, покупок и др.</w:t>
            </w:r>
          </w:p>
          <w:p w14:paraId="51F1DCED"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сценарии, программы, планы различных мероприятий (например, экскурсии, урока, лекции).</w:t>
            </w:r>
          </w:p>
          <w:p w14:paraId="46B54A63"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Фиксировать основные сведения в процессе чтения или прослушивания текста, в том числе в виде таблицы, схемы, графика.</w:t>
            </w:r>
          </w:p>
          <w:p w14:paraId="33F38D16"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lastRenderedPageBreak/>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14:paraId="217845A8"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Делать письменный пересказ текста; писать эссе (содержащие описание, повествование, рассуждение), обзоры, рецензии.</w:t>
            </w:r>
          </w:p>
          <w:p w14:paraId="1E150E82"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буклет, брошюру, каталог (например, с туристической информацией, меню, сводом правил).</w:t>
            </w:r>
          </w:p>
          <w:p w14:paraId="28DA47DA" w14:textId="77777777"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sz w:val="28"/>
                <w:szCs w:val="28"/>
                <w:lang w:eastAsia="ru-RU" w:bidi="ar-SA"/>
              </w:rPr>
              <w:t>Готовить текст презентации с использованием технических средств.</w:t>
            </w:r>
          </w:p>
        </w:tc>
      </w:tr>
      <w:tr w:rsidR="007851A5" w14:paraId="42FE5BA2" w14:textId="77777777">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6BC6C19C" w14:textId="77777777" w:rsidR="007851A5" w:rsidRDefault="000760D0">
            <w:pPr>
              <w:ind w:left="428" w:right="249"/>
              <w:jc w:val="center"/>
              <w:rPr>
                <w:rFonts w:ascii="Times New Roman" w:eastAsia="Century Schoolbook" w:hAnsi="Times New Roman" w:cs="Times New Roman"/>
                <w:b/>
                <w:color w:val="000000"/>
                <w:sz w:val="28"/>
                <w:szCs w:val="28"/>
                <w:lang w:eastAsia="ru-RU" w:bidi="ar-SA"/>
              </w:rPr>
            </w:pPr>
            <w:r>
              <w:rPr>
                <w:rFonts w:ascii="Times New Roman" w:eastAsia="Century Schoolbook" w:hAnsi="Times New Roman" w:cs="Times New Roman"/>
                <w:b/>
                <w:color w:val="000000"/>
                <w:sz w:val="28"/>
                <w:szCs w:val="28"/>
                <w:lang w:eastAsia="ru-RU" w:bidi="ar-SA"/>
              </w:rPr>
              <w:lastRenderedPageBreak/>
              <w:t>РЕЧЕВЫЕ НАВЫКИ И УМЕНИЯ</w:t>
            </w:r>
          </w:p>
        </w:tc>
      </w:tr>
      <w:tr w:rsidR="007851A5" w14:paraId="19393767" w14:textId="77777777">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30E274D" w14:textId="77777777"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41067975"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употреблять лексику в зависимости от коммуникативного намерения; обладать быстрой реакцией при выборе лек</w:t>
            </w:r>
            <w:r>
              <w:rPr>
                <w:rFonts w:ascii="Times New Roman" w:eastAsia="Times New Roman" w:hAnsi="Times New Roman" w:cs="Times New Roman"/>
                <w:sz w:val="28"/>
                <w:szCs w:val="28"/>
                <w:lang w:eastAsia="ru-RU" w:bidi="ar-SA"/>
              </w:rPr>
              <w:softHyphen/>
              <w:t>сических единиц.</w:t>
            </w:r>
          </w:p>
          <w:p w14:paraId="306E5818"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сочетать слова в синтагмах и предложениях.</w:t>
            </w:r>
          </w:p>
          <w:p w14:paraId="14365B5A"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14:paraId="045B3BE1"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14:paraId="3B14D259"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14:paraId="28D66F3C"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14:paraId="45760E8A"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Различать сходные по написанию и звучанию слова.</w:t>
            </w:r>
          </w:p>
          <w:p w14:paraId="5D189162"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Пользоваться контекстом, прогнозированием и речевой догадкой при восприятии письменных и устных текстов.</w:t>
            </w:r>
          </w:p>
          <w:p w14:paraId="128E40DC"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происхождение слов с помощью словаря.</w:t>
            </w:r>
            <w:r>
              <w:rPr>
                <w:rFonts w:ascii="Times New Roman" w:eastAsia="Times New Roman" w:hAnsi="Times New Roman" w:cs="Times New Roman"/>
                <w:i/>
                <w:iCs/>
                <w:sz w:val="28"/>
                <w:szCs w:val="28"/>
                <w:lang w:eastAsia="ru-RU" w:bidi="ar-SA"/>
              </w:rPr>
              <w:t xml:space="preserve"> </w:t>
            </w:r>
          </w:p>
          <w:p w14:paraId="765AECBE"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Уметь расшифровывать некоторые аббревиатуры</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WTO</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NATO</w:t>
            </w:r>
            <w:r>
              <w:rPr>
                <w:rFonts w:ascii="Times New Roman" w:eastAsia="Times New Roman" w:hAnsi="Times New Roman" w:cs="Times New Roman"/>
                <w:sz w:val="28"/>
                <w:szCs w:val="28"/>
                <w:lang w:eastAsia="ru-RU" w:bidi="ar-SA"/>
              </w:rPr>
              <w:t xml:space="preserve"> и др.)</w:t>
            </w:r>
          </w:p>
        </w:tc>
      </w:tr>
      <w:tr w:rsidR="007851A5" w14:paraId="258ECBBB" w14:textId="77777777">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30F1FFE" w14:textId="77777777"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lastRenderedPageBreak/>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364B283E"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основные различия систем английского и русского языков:</w:t>
            </w:r>
          </w:p>
          <w:p w14:paraId="7C53AB9C" w14:textId="77777777"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наличие грамматических явлений, не присущих русскому языку (артикль и др.);</w:t>
            </w:r>
          </w:p>
          <w:p w14:paraId="30EB7EC0" w14:textId="77777777"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14:paraId="556A67FC"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14:paraId="6E241F63"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14:paraId="7AD507EE"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14:paraId="599E361D"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7851A5" w14:paraId="60D1C410" w14:textId="77777777">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22A8C90" w14:textId="77777777"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lastRenderedPageBreak/>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655F6307"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Усвоить правописание слов, предназначенных для продуктивного усвоения.</w:t>
            </w:r>
          </w:p>
          <w:p w14:paraId="1766E0FB"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7851A5" w14:paraId="79A200D3" w14:textId="77777777">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6A5B9392" w14:textId="77777777" w:rsidR="007851A5" w:rsidRDefault="000760D0">
            <w:pPr>
              <w:jc w:val="center"/>
              <w:rPr>
                <w:rFonts w:ascii="Times New Roman" w:eastAsia="Century Schoolbook"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5639283F" w14:textId="77777777"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Владеть Международным фонетическим алфавитом, уметь читать слова в транскрипционной записи.</w:t>
            </w:r>
          </w:p>
          <w:p w14:paraId="69C9DB6A" w14:textId="77777777"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технику артикулирования отдельных звуков и звукосочетаний.</w:t>
            </w:r>
          </w:p>
          <w:p w14:paraId="7FF36C3D" w14:textId="77777777"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Формулировать пра</w:t>
            </w:r>
            <w:r w:rsidR="002B12B0">
              <w:rPr>
                <w:rFonts w:ascii="Times New Roman" w:eastAsia="Century Schoolbook" w:hAnsi="Times New Roman" w:cs="Times New Roman"/>
                <w:sz w:val="28"/>
                <w:szCs w:val="28"/>
                <w:lang w:eastAsia="ru-RU" w:bidi="ar-SA"/>
              </w:rPr>
              <w:t xml:space="preserve">вила чтения гласных и согласных </w:t>
            </w:r>
            <w:r>
              <w:rPr>
                <w:rFonts w:ascii="Times New Roman" w:eastAsia="Century Schoolbook" w:hAnsi="Times New Roman" w:cs="Times New Roman"/>
                <w:sz w:val="28"/>
                <w:szCs w:val="28"/>
                <w:lang w:eastAsia="ru-RU" w:bidi="ar-SA"/>
              </w:rPr>
              <w:t>букв и буквосочетаний; знать типы слогов. Соблюдать ударения в словах и фразах.</w:t>
            </w:r>
          </w:p>
          <w:p w14:paraId="388C4E3B" w14:textId="77777777"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7851A5" w14:paraId="77151E87" w14:textId="77777777">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706A539" w14:textId="77777777"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34FD5E3D" w14:textId="77777777"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14:paraId="00410F1E" w14:textId="77777777" w:rsidR="007851A5" w:rsidRDefault="007851A5">
      <w:pPr>
        <w:widowControl w:val="0"/>
        <w:ind w:right="52"/>
        <w:jc w:val="both"/>
        <w:rPr>
          <w:rFonts w:ascii="Times New Roman" w:eastAsia="Times New Roman" w:hAnsi="Times New Roman" w:cs="Times New Roman"/>
          <w:sz w:val="28"/>
          <w:szCs w:val="28"/>
          <w:lang w:eastAsia="ru-RU" w:bidi="ar-SA"/>
        </w:rPr>
      </w:pPr>
    </w:p>
    <w:p w14:paraId="5AED9EEE" w14:textId="77777777" w:rsidR="007851A5" w:rsidRDefault="007851A5">
      <w:pPr>
        <w:widowControl w:val="0"/>
        <w:ind w:right="52"/>
        <w:jc w:val="both"/>
        <w:rPr>
          <w:rFonts w:ascii="Times New Roman" w:eastAsia="Times New Roman" w:hAnsi="Times New Roman" w:cs="Times New Roman"/>
          <w:sz w:val="28"/>
          <w:szCs w:val="28"/>
          <w:lang w:eastAsia="ru-RU" w:bidi="ar-SA"/>
        </w:rPr>
      </w:pPr>
    </w:p>
    <w:p w14:paraId="68F6F0AB" w14:textId="77777777" w:rsidR="007851A5" w:rsidRDefault="007851A5">
      <w:pPr>
        <w:widowControl w:val="0"/>
        <w:ind w:right="52"/>
        <w:jc w:val="both"/>
        <w:rPr>
          <w:rFonts w:ascii="Times New Roman" w:eastAsia="Times New Roman" w:hAnsi="Times New Roman" w:cs="Times New Roman"/>
          <w:sz w:val="28"/>
          <w:szCs w:val="28"/>
          <w:lang w:eastAsia="ru-RU" w:bidi="ar-SA"/>
        </w:rPr>
      </w:pPr>
    </w:p>
    <w:p w14:paraId="3A7A9CE8" w14:textId="61D1BEB5" w:rsidR="00C0638F" w:rsidRDefault="00900CC2" w:rsidP="00C0638F">
      <w:pPr>
        <w:rPr>
          <w:rFonts w:hint="eastAsia"/>
          <w:color w:val="000000"/>
        </w:rPr>
        <w:sectPr w:rsidR="00C0638F">
          <w:pgSz w:w="11906" w:h="16838"/>
          <w:pgMar w:top="851" w:right="850" w:bottom="1134" w:left="1701" w:header="709" w:footer="709" w:gutter="0"/>
          <w:cols w:space="720"/>
        </w:sectPr>
      </w:pPr>
      <w:r>
        <w:rPr>
          <w:rFonts w:ascii="Times New Roman" w:eastAsia="Times New Roman" w:hAnsi="Times New Roman" w:cs="Times New Roman"/>
          <w:b/>
          <w:i/>
          <w:sz w:val="28"/>
          <w:szCs w:val="28"/>
          <w:lang w:eastAsia="ru-RU" w:bidi="ar-SA"/>
        </w:rPr>
        <w:br w:type="page"/>
      </w:r>
      <w:bookmarkStart w:id="4" w:name="_Toc316860046"/>
    </w:p>
    <w:bookmarkEnd w:id="4"/>
    <w:p w14:paraId="0CE25450" w14:textId="77777777" w:rsidR="00C0638F" w:rsidRPr="00C0638F" w:rsidRDefault="00C0638F" w:rsidP="00C0638F">
      <w:pPr>
        <w:jc w:val="right"/>
        <w:rPr>
          <w:rFonts w:hint="eastAsia"/>
          <w:b/>
          <w:i/>
          <w:color w:val="auto"/>
        </w:rPr>
      </w:pPr>
    </w:p>
    <w:p w14:paraId="61C94758" w14:textId="77777777" w:rsidR="00E479C6" w:rsidRPr="00C0638F" w:rsidRDefault="00C0638F" w:rsidP="00C0638F">
      <w:pPr>
        <w:widowControl w:val="0"/>
        <w:ind w:right="52"/>
        <w:jc w:val="right"/>
        <w:rPr>
          <w:rFonts w:ascii="Times New Roman" w:eastAsia="Times New Roman" w:hAnsi="Times New Roman" w:cs="Times New Roman"/>
          <w:b/>
          <w:i/>
          <w:sz w:val="28"/>
          <w:szCs w:val="28"/>
          <w:lang w:eastAsia="ru-RU" w:bidi="ar-SA"/>
        </w:rPr>
      </w:pPr>
      <w:r w:rsidRPr="00C0638F">
        <w:rPr>
          <w:rFonts w:ascii="Times New Roman" w:eastAsia="Times New Roman" w:hAnsi="Times New Roman" w:cs="Times New Roman"/>
          <w:b/>
          <w:i/>
          <w:sz w:val="28"/>
          <w:szCs w:val="28"/>
          <w:lang w:eastAsia="ru-RU" w:bidi="ar-SA"/>
        </w:rPr>
        <w:t>Приложение</w:t>
      </w:r>
      <w:r w:rsidRPr="00C0638F">
        <w:rPr>
          <w:rFonts w:ascii="Times New Roman" w:eastAsia="Times New Roman" w:hAnsi="Times New Roman" w:cs="Times New Roman"/>
          <w:b/>
          <w:i/>
          <w:sz w:val="28"/>
          <w:szCs w:val="28"/>
          <w:lang w:eastAsia="ru-RU" w:bidi="ar-SA"/>
        </w:rPr>
        <w:br/>
        <w:t>к рабочей программе</w:t>
      </w:r>
    </w:p>
    <w:p w14:paraId="01C2E359" w14:textId="77777777" w:rsidR="00E479C6" w:rsidRDefault="00E479C6">
      <w:pPr>
        <w:widowControl w:val="0"/>
        <w:ind w:right="52"/>
        <w:jc w:val="both"/>
        <w:rPr>
          <w:rFonts w:ascii="Times New Roman" w:eastAsia="Times New Roman" w:hAnsi="Times New Roman" w:cs="Times New Roman"/>
          <w:sz w:val="28"/>
          <w:szCs w:val="28"/>
          <w:lang w:eastAsia="ru-RU" w:bidi="ar-SA"/>
        </w:rPr>
      </w:pPr>
    </w:p>
    <w:p w14:paraId="2C9881C9" w14:textId="77777777" w:rsidR="00E479C6" w:rsidRDefault="00E479C6">
      <w:pPr>
        <w:widowControl w:val="0"/>
        <w:ind w:right="52"/>
        <w:jc w:val="both"/>
        <w:rPr>
          <w:rFonts w:ascii="Times New Roman" w:eastAsia="Times New Roman" w:hAnsi="Times New Roman" w:cs="Times New Roman"/>
          <w:sz w:val="28"/>
          <w:szCs w:val="28"/>
          <w:lang w:eastAsia="ru-RU" w:bidi="ar-SA"/>
        </w:rPr>
      </w:pPr>
    </w:p>
    <w:p w14:paraId="71B7B531" w14:textId="77777777" w:rsidR="00E479C6" w:rsidRDefault="00E479C6">
      <w:pPr>
        <w:widowControl w:val="0"/>
        <w:ind w:right="52"/>
        <w:jc w:val="both"/>
        <w:rPr>
          <w:rFonts w:ascii="Times New Roman" w:eastAsia="Times New Roman" w:hAnsi="Times New Roman" w:cs="Times New Roman"/>
          <w:sz w:val="28"/>
          <w:szCs w:val="28"/>
          <w:lang w:eastAsia="ru-RU" w:bidi="ar-SA"/>
        </w:rPr>
      </w:pPr>
    </w:p>
    <w:p w14:paraId="2FAEF9FC" w14:textId="77777777" w:rsidR="00E479C6" w:rsidRDefault="00E479C6">
      <w:pPr>
        <w:widowControl w:val="0"/>
        <w:ind w:right="52"/>
        <w:jc w:val="both"/>
        <w:rPr>
          <w:rFonts w:ascii="Times New Roman" w:eastAsia="Times New Roman" w:hAnsi="Times New Roman" w:cs="Times New Roman"/>
          <w:sz w:val="28"/>
          <w:szCs w:val="28"/>
          <w:lang w:eastAsia="ru-RU" w:bidi="ar-SA"/>
        </w:rPr>
      </w:pPr>
    </w:p>
    <w:p w14:paraId="66B902A6" w14:textId="77777777" w:rsidR="00E479C6" w:rsidRDefault="00E479C6">
      <w:pPr>
        <w:widowControl w:val="0"/>
        <w:ind w:right="52"/>
        <w:jc w:val="both"/>
        <w:rPr>
          <w:rFonts w:ascii="Times New Roman" w:eastAsia="Times New Roman" w:hAnsi="Times New Roman" w:cs="Times New Roman"/>
          <w:sz w:val="28"/>
          <w:szCs w:val="28"/>
          <w:lang w:eastAsia="ru-RU" w:bidi="ar-SA"/>
        </w:rPr>
      </w:pPr>
    </w:p>
    <w:p w14:paraId="62A78CCB" w14:textId="77777777" w:rsidR="00E479C6" w:rsidRDefault="00E479C6">
      <w:pPr>
        <w:widowControl w:val="0"/>
        <w:ind w:right="52"/>
        <w:jc w:val="both"/>
        <w:rPr>
          <w:rFonts w:ascii="Times New Roman" w:eastAsia="Times New Roman" w:hAnsi="Times New Roman" w:cs="Times New Roman"/>
          <w:sz w:val="28"/>
          <w:szCs w:val="28"/>
          <w:lang w:eastAsia="ru-RU" w:bidi="ar-SA"/>
        </w:rPr>
      </w:pPr>
    </w:p>
    <w:p w14:paraId="50D13690" w14:textId="77777777" w:rsidR="00E479C6" w:rsidRDefault="00E479C6">
      <w:pPr>
        <w:widowControl w:val="0"/>
        <w:ind w:right="52"/>
        <w:jc w:val="both"/>
        <w:rPr>
          <w:rFonts w:ascii="Times New Roman" w:eastAsia="Times New Roman" w:hAnsi="Times New Roman" w:cs="Times New Roman"/>
          <w:sz w:val="28"/>
          <w:szCs w:val="28"/>
          <w:lang w:eastAsia="ru-RU" w:bidi="ar-SA"/>
        </w:rPr>
      </w:pPr>
    </w:p>
    <w:p w14:paraId="052724F5" w14:textId="77777777" w:rsidR="00C0638F" w:rsidRPr="00FD2C88" w:rsidRDefault="00C0638F" w:rsidP="00C0638F">
      <w:pPr>
        <w:rPr>
          <w:rFonts w:hint="eastAsia"/>
        </w:rPr>
      </w:pPr>
    </w:p>
    <w:p w14:paraId="49C17B08" w14:textId="77777777" w:rsidR="00C0638F" w:rsidRPr="00FD2C88" w:rsidRDefault="00C0638F" w:rsidP="00C0638F">
      <w:pPr>
        <w:jc w:val="right"/>
        <w:rPr>
          <w:rFonts w:hint="eastAsia"/>
        </w:rPr>
      </w:pPr>
    </w:p>
    <w:p w14:paraId="1E99CC4F" w14:textId="77777777" w:rsidR="00C0638F" w:rsidRPr="00FD2C88" w:rsidRDefault="00C0638F" w:rsidP="00C0638F">
      <w:pPr>
        <w:jc w:val="center"/>
        <w:rPr>
          <w:rFonts w:hint="eastAsia"/>
        </w:rPr>
      </w:pPr>
    </w:p>
    <w:p w14:paraId="0D3FA37B" w14:textId="77777777" w:rsidR="00C0638F" w:rsidRPr="00FD2C88" w:rsidRDefault="00C0638F" w:rsidP="00C0638F">
      <w:pPr>
        <w:jc w:val="center"/>
        <w:rPr>
          <w:rFonts w:hint="eastAsia"/>
        </w:rPr>
      </w:pPr>
    </w:p>
    <w:p w14:paraId="5D6F62AC" w14:textId="77777777" w:rsidR="00C0638F" w:rsidRPr="00FD2C88" w:rsidRDefault="00C0638F" w:rsidP="00C0638F">
      <w:pPr>
        <w:jc w:val="center"/>
        <w:rPr>
          <w:rFonts w:hint="eastAsia"/>
        </w:rPr>
      </w:pPr>
    </w:p>
    <w:p w14:paraId="15295B25" w14:textId="77777777" w:rsidR="00C0638F" w:rsidRPr="00FD2C88" w:rsidRDefault="00C0638F" w:rsidP="00C0638F">
      <w:pPr>
        <w:jc w:val="center"/>
        <w:rPr>
          <w:rFonts w:hint="eastAsia"/>
        </w:rPr>
      </w:pPr>
    </w:p>
    <w:p w14:paraId="6E9A5B2D" w14:textId="77777777" w:rsidR="00C0638F" w:rsidRPr="00FD2C88" w:rsidRDefault="00C0638F" w:rsidP="00C0638F">
      <w:pPr>
        <w:jc w:val="center"/>
        <w:rPr>
          <w:rFonts w:hint="eastAsia"/>
        </w:rPr>
      </w:pPr>
    </w:p>
    <w:p w14:paraId="32A8CB27" w14:textId="77777777" w:rsidR="00C0638F" w:rsidRPr="00FD2C88" w:rsidRDefault="00C0638F" w:rsidP="00C0638F">
      <w:pPr>
        <w:jc w:val="center"/>
        <w:rPr>
          <w:rFonts w:hint="eastAsia"/>
        </w:rPr>
      </w:pPr>
    </w:p>
    <w:p w14:paraId="1086701C" w14:textId="77777777" w:rsidR="00C0638F" w:rsidRPr="00FD2C88" w:rsidRDefault="00C0638F" w:rsidP="00C0638F">
      <w:pPr>
        <w:jc w:val="center"/>
        <w:rPr>
          <w:rFonts w:hint="eastAsia"/>
        </w:rPr>
      </w:pPr>
    </w:p>
    <w:p w14:paraId="1087ACF4" w14:textId="77777777" w:rsidR="00C0638F" w:rsidRPr="00FD2C88" w:rsidRDefault="00C0638F" w:rsidP="00C0638F">
      <w:pPr>
        <w:rPr>
          <w:rFonts w:hint="eastAsia"/>
        </w:rPr>
      </w:pPr>
    </w:p>
    <w:p w14:paraId="4002CAC2" w14:textId="77777777" w:rsidR="00C0638F" w:rsidRPr="00FD2C88" w:rsidRDefault="00C0638F" w:rsidP="00C0638F">
      <w:pPr>
        <w:jc w:val="center"/>
        <w:rPr>
          <w:rFonts w:hint="eastAsia"/>
        </w:rPr>
      </w:pPr>
    </w:p>
    <w:p w14:paraId="46293E35" w14:textId="77777777" w:rsidR="00C0638F" w:rsidRPr="001545A6" w:rsidRDefault="00C0638F" w:rsidP="00C0638F">
      <w:pPr>
        <w:spacing w:line="360" w:lineRule="auto"/>
        <w:jc w:val="center"/>
        <w:rPr>
          <w:rFonts w:hint="eastAsia"/>
          <w:sz w:val="28"/>
          <w:szCs w:val="28"/>
        </w:rPr>
      </w:pPr>
      <w:r w:rsidRPr="001545A6">
        <w:rPr>
          <w:b/>
          <w:sz w:val="28"/>
          <w:szCs w:val="28"/>
        </w:rPr>
        <w:t>ФОНДЫ ОЦЕНОЧНЫХ СРЕДСТВ</w:t>
      </w:r>
    </w:p>
    <w:p w14:paraId="374446E7" w14:textId="77777777" w:rsidR="00C0638F" w:rsidRPr="001545A6" w:rsidRDefault="00C0638F" w:rsidP="00C0638F">
      <w:pPr>
        <w:spacing w:line="360" w:lineRule="auto"/>
        <w:jc w:val="center"/>
        <w:rPr>
          <w:rFonts w:hint="eastAsia"/>
          <w:b/>
          <w:sz w:val="28"/>
          <w:szCs w:val="28"/>
        </w:rPr>
      </w:pPr>
      <w:r w:rsidRPr="001545A6">
        <w:rPr>
          <w:b/>
          <w:sz w:val="28"/>
          <w:szCs w:val="28"/>
        </w:rPr>
        <w:t xml:space="preserve">ДЛЯ ТЕКУЩЕГО (В ТОМ ЧИСЛЕ РУБЕЖНОГО) КОНТРОЛЯ </w:t>
      </w:r>
    </w:p>
    <w:p w14:paraId="5160E8FA" w14:textId="77777777" w:rsidR="00C0638F" w:rsidRPr="001545A6" w:rsidRDefault="00C0638F" w:rsidP="00C0638F">
      <w:pPr>
        <w:spacing w:line="360" w:lineRule="auto"/>
        <w:jc w:val="center"/>
        <w:rPr>
          <w:rFonts w:hint="eastAsia"/>
          <w:b/>
          <w:sz w:val="28"/>
          <w:szCs w:val="28"/>
        </w:rPr>
      </w:pPr>
      <w:r w:rsidRPr="001545A6">
        <w:rPr>
          <w:b/>
          <w:sz w:val="28"/>
          <w:szCs w:val="28"/>
        </w:rPr>
        <w:t>УСПЕВАЕМОСТИ И ПРОМЕЖУТОЧНОЙ АТТЕСТАЦИИ</w:t>
      </w:r>
    </w:p>
    <w:p w14:paraId="0DD6AF97" w14:textId="77777777" w:rsidR="00C0638F" w:rsidRDefault="00C0638F" w:rsidP="00C0638F">
      <w:pPr>
        <w:spacing w:line="360" w:lineRule="auto"/>
        <w:jc w:val="center"/>
        <w:rPr>
          <w:rFonts w:hint="eastAsia"/>
          <w:b/>
          <w:sz w:val="28"/>
          <w:szCs w:val="28"/>
        </w:rPr>
      </w:pPr>
      <w:r w:rsidRPr="001545A6">
        <w:rPr>
          <w:b/>
          <w:sz w:val="28"/>
          <w:szCs w:val="28"/>
        </w:rPr>
        <w:t xml:space="preserve">ПО </w:t>
      </w:r>
      <w:r>
        <w:rPr>
          <w:b/>
          <w:sz w:val="28"/>
          <w:szCs w:val="28"/>
        </w:rPr>
        <w:t>ПРЕДМЕТУ</w:t>
      </w:r>
    </w:p>
    <w:p w14:paraId="001AF57F" w14:textId="77777777" w:rsidR="00C0638F" w:rsidRPr="00F97888" w:rsidRDefault="00C0638F" w:rsidP="00C0638F">
      <w:pPr>
        <w:spacing w:line="360" w:lineRule="auto"/>
        <w:jc w:val="center"/>
        <w:rPr>
          <w:rFonts w:hint="eastAsia"/>
          <w:b/>
          <w:sz w:val="28"/>
          <w:szCs w:val="28"/>
        </w:rPr>
      </w:pPr>
    </w:p>
    <w:p w14:paraId="2548C11C" w14:textId="1758C3F9" w:rsidR="00900CC2" w:rsidRDefault="00C0638F" w:rsidP="00C0638F">
      <w:pPr>
        <w:jc w:val="center"/>
        <w:rPr>
          <w:rFonts w:hint="eastAsia"/>
          <w:b/>
        </w:rPr>
      </w:pPr>
      <w:r>
        <w:rPr>
          <w:b/>
        </w:rPr>
        <w:t>ОУП</w:t>
      </w:r>
      <w:r w:rsidRPr="00FD2C88">
        <w:rPr>
          <w:b/>
        </w:rPr>
        <w:t>.03</w:t>
      </w:r>
      <w:r>
        <w:rPr>
          <w:b/>
        </w:rPr>
        <w:t>.</w:t>
      </w:r>
      <w:r w:rsidRPr="00FD2C88">
        <w:rPr>
          <w:b/>
        </w:rPr>
        <w:t xml:space="preserve"> ИНОСТРАННЫЙ ЯЗЫК (АНГЛИЙСКИЙ)</w:t>
      </w:r>
    </w:p>
    <w:p w14:paraId="4362E19A" w14:textId="77777777" w:rsidR="00900CC2" w:rsidRDefault="00900CC2">
      <w:pPr>
        <w:rPr>
          <w:rFonts w:hint="eastAsia"/>
          <w:b/>
        </w:rPr>
      </w:pPr>
      <w:r>
        <w:rPr>
          <w:rFonts w:hint="eastAsia"/>
          <w:b/>
        </w:rPr>
        <w:br w:type="page"/>
      </w:r>
    </w:p>
    <w:p w14:paraId="58CD9B9E" w14:textId="77777777" w:rsidR="00C0638F" w:rsidRPr="00900CC2" w:rsidRDefault="00C0638F" w:rsidP="00C0638F">
      <w:pPr>
        <w:pStyle w:val="1"/>
        <w:keepNext w:val="0"/>
        <w:widowControl w:val="0"/>
        <w:ind w:firstLine="709"/>
        <w:jc w:val="center"/>
        <w:rPr>
          <w:rFonts w:ascii="Times New Roman" w:hAnsi="Times New Roman"/>
          <w:b/>
          <w:bCs/>
        </w:rPr>
      </w:pPr>
      <w:r w:rsidRPr="00900CC2">
        <w:rPr>
          <w:rFonts w:ascii="Times New Roman" w:hAnsi="Times New Roman"/>
          <w:b/>
          <w:bCs/>
        </w:rPr>
        <w:lastRenderedPageBreak/>
        <w:t>I. Паспорт фондов оценочных средств (ФОС)</w:t>
      </w:r>
    </w:p>
    <w:p w14:paraId="62D7DE07" w14:textId="77777777" w:rsidR="00C0638F" w:rsidRPr="00BB17D4" w:rsidRDefault="00C0638F" w:rsidP="00C0638F">
      <w:pPr>
        <w:pStyle w:val="2"/>
        <w:tabs>
          <w:tab w:val="left" w:pos="0"/>
          <w:tab w:val="left" w:pos="426"/>
        </w:tabs>
        <w:spacing w:before="0"/>
        <w:rPr>
          <w:rFonts w:ascii="Times New Roman" w:hAnsi="Times New Roman"/>
          <w:i/>
          <w:spacing w:val="-2"/>
          <w:sz w:val="24"/>
          <w:szCs w:val="24"/>
        </w:rPr>
      </w:pPr>
    </w:p>
    <w:p w14:paraId="0E6DA663" w14:textId="77777777" w:rsidR="00C0638F" w:rsidRPr="00BB17D4" w:rsidRDefault="00C0638F" w:rsidP="00C0638F">
      <w:pPr>
        <w:pStyle w:val="2"/>
        <w:tabs>
          <w:tab w:val="left" w:pos="0"/>
          <w:tab w:val="left" w:pos="426"/>
        </w:tabs>
        <w:spacing w:before="0"/>
        <w:rPr>
          <w:rFonts w:ascii="Times New Roman" w:hAnsi="Times New Roman"/>
          <w:b w:val="0"/>
          <w:bCs w:val="0"/>
          <w:i/>
          <w:sz w:val="24"/>
          <w:szCs w:val="24"/>
        </w:rPr>
      </w:pPr>
      <w:r w:rsidRPr="00BB17D4">
        <w:rPr>
          <w:rFonts w:ascii="Times New Roman" w:hAnsi="Times New Roman"/>
          <w:i/>
          <w:spacing w:val="-2"/>
          <w:sz w:val="24"/>
          <w:szCs w:val="24"/>
          <w:lang w:val="en-US"/>
        </w:rPr>
        <w:t>I</w:t>
      </w:r>
      <w:r w:rsidRPr="00BB17D4">
        <w:rPr>
          <w:rFonts w:ascii="Times New Roman" w:hAnsi="Times New Roman"/>
          <w:i/>
          <w:spacing w:val="-2"/>
          <w:sz w:val="24"/>
          <w:szCs w:val="24"/>
        </w:rPr>
        <w:t>.1 Область</w:t>
      </w:r>
      <w:r w:rsidRPr="00BB17D4">
        <w:rPr>
          <w:rFonts w:ascii="Times New Roman" w:hAnsi="Times New Roman"/>
          <w:i/>
          <w:sz w:val="24"/>
          <w:szCs w:val="24"/>
        </w:rPr>
        <w:t xml:space="preserve"> </w:t>
      </w:r>
      <w:r w:rsidRPr="00BB17D4">
        <w:rPr>
          <w:rFonts w:ascii="Times New Roman" w:hAnsi="Times New Roman"/>
          <w:i/>
          <w:spacing w:val="-1"/>
          <w:sz w:val="24"/>
          <w:szCs w:val="24"/>
        </w:rPr>
        <w:t>применения</w:t>
      </w:r>
    </w:p>
    <w:p w14:paraId="1F94D066" w14:textId="77777777" w:rsidR="00C0638F" w:rsidRPr="00BB17D4" w:rsidRDefault="00C0638F" w:rsidP="00C0638F">
      <w:pPr>
        <w:tabs>
          <w:tab w:val="left" w:pos="2127"/>
        </w:tabs>
        <w:ind w:firstLine="567"/>
        <w:jc w:val="both"/>
        <w:rPr>
          <w:rFonts w:hint="eastAsia"/>
          <w:b/>
          <w:bCs/>
        </w:rPr>
      </w:pPr>
      <w:r w:rsidRPr="00BB17D4">
        <w:t xml:space="preserve">Фонды оценочных средств предназначены для контроля и оценки результатов освоения </w:t>
      </w:r>
      <w:r>
        <w:t>предмета</w:t>
      </w:r>
      <w:r w:rsidRPr="00BB17D4">
        <w:t xml:space="preserve"> «</w:t>
      </w:r>
      <w:r w:rsidRPr="00BB17D4">
        <w:rPr>
          <w:bCs/>
          <w:iCs/>
        </w:rPr>
        <w:t>Иностранный язык (английский)</w:t>
      </w:r>
      <w:r w:rsidRPr="00BB17D4">
        <w:t xml:space="preserve">» в рамках  программы подготовки специалистов среднего звена по специальности среднего профессионального образования </w:t>
      </w:r>
      <w:r>
        <w:t xml:space="preserve">08.02.01 Строительство и эксплуатация зданий и сооружений </w:t>
      </w:r>
      <w:r w:rsidRPr="00BB17D4">
        <w:t>в части реализации  федерального государственного образовательного стандарта среднего общего образования</w:t>
      </w:r>
    </w:p>
    <w:p w14:paraId="2B0BA7E1" w14:textId="77777777" w:rsidR="00C0638F" w:rsidRPr="00BB17D4" w:rsidRDefault="00C0638F" w:rsidP="00C0638F">
      <w:pPr>
        <w:widowControl w:val="0"/>
        <w:tabs>
          <w:tab w:val="left" w:pos="-31680"/>
          <w:tab w:val="left" w:pos="2127"/>
        </w:tabs>
        <w:ind w:firstLine="567"/>
        <w:jc w:val="both"/>
        <w:rPr>
          <w:rFonts w:hint="eastAsia"/>
          <w:b/>
          <w:bCs/>
          <w:i/>
          <w:iCs/>
        </w:rPr>
      </w:pPr>
      <w:proofErr w:type="spellStart"/>
      <w:r w:rsidRPr="00BB17D4">
        <w:rPr>
          <w:iCs/>
        </w:rPr>
        <w:t>Ф</w:t>
      </w:r>
      <w:r w:rsidRPr="00BB17D4">
        <w:rPr>
          <w:spacing w:val="-1"/>
        </w:rPr>
        <w:t>ОСы</w:t>
      </w:r>
      <w:proofErr w:type="spellEnd"/>
      <w:r w:rsidRPr="00BB17D4">
        <w:rPr>
          <w:spacing w:val="-1"/>
        </w:rPr>
        <w:t xml:space="preserve"> включают комплекты оценочных средств для проведения текущего (в том числе рубежного) контроля и промежуточной аттестации</w:t>
      </w:r>
      <w:r w:rsidRPr="00BB17D4">
        <w:rPr>
          <w:b/>
          <w:bCs/>
          <w:i/>
          <w:iCs/>
        </w:rPr>
        <w:t>.</w:t>
      </w:r>
    </w:p>
    <w:p w14:paraId="79343FDF" w14:textId="77777777" w:rsidR="00C0638F" w:rsidRPr="00BB17D4" w:rsidRDefault="00C0638F" w:rsidP="00C0638F">
      <w:pPr>
        <w:widowControl w:val="0"/>
        <w:tabs>
          <w:tab w:val="left" w:pos="2127"/>
        </w:tabs>
        <w:ind w:firstLine="567"/>
        <w:jc w:val="both"/>
        <w:rPr>
          <w:rFonts w:hint="eastAsia"/>
        </w:rPr>
      </w:pPr>
      <w:proofErr w:type="spellStart"/>
      <w:r w:rsidRPr="00BB17D4">
        <w:t>ФОСы</w:t>
      </w:r>
      <w:proofErr w:type="spellEnd"/>
      <w:r w:rsidRPr="00BB17D4">
        <w:t xml:space="preserve"> разработаны в соответствии с:</w:t>
      </w:r>
    </w:p>
    <w:p w14:paraId="648345BF" w14:textId="77777777" w:rsidR="00C0638F" w:rsidRPr="00BB17D4" w:rsidRDefault="00C0638F" w:rsidP="00C0638F">
      <w:pPr>
        <w:widowControl w:val="0"/>
        <w:tabs>
          <w:tab w:val="left" w:pos="567"/>
        </w:tabs>
        <w:jc w:val="both"/>
        <w:rPr>
          <w:rFonts w:hint="eastAsia"/>
        </w:rPr>
      </w:pPr>
      <w:r w:rsidRPr="00BB17D4">
        <w:tab/>
        <w:t>– Федеральным государственным образовательным стандартом среднего общего образования, утвержденным приказом Минобрнауки России от 17.05.2012 № 413 «Об утверждении федерального государственного образовательного стандарта среднего общего образования»;</w:t>
      </w:r>
    </w:p>
    <w:p w14:paraId="1B17946B" w14:textId="77777777" w:rsidR="00C0638F" w:rsidRPr="00BB17D4" w:rsidRDefault="00C0638F" w:rsidP="00C0638F">
      <w:pPr>
        <w:widowControl w:val="0"/>
        <w:tabs>
          <w:tab w:val="left" w:pos="567"/>
        </w:tabs>
        <w:jc w:val="both"/>
        <w:rPr>
          <w:rFonts w:hint="eastAsia"/>
        </w:rPr>
      </w:pPr>
      <w:r w:rsidRPr="00BB17D4">
        <w:tab/>
      </w:r>
      <w:r w:rsidRPr="00BB17D4">
        <w:tab/>
      </w:r>
      <w:r w:rsidRPr="00BB17D4">
        <w:rPr>
          <w:color w:val="000000"/>
          <w:spacing w:val="-2"/>
        </w:rPr>
        <w:t>– </w:t>
      </w:r>
      <w:r w:rsidRPr="00BB17D4">
        <w:t>Письмом Минобрнауки России от 17.03.2015 № 06-259</w:t>
      </w:r>
      <w:r w:rsidRPr="00BB17D4">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72A59327" w14:textId="77777777" w:rsidR="00C0638F" w:rsidRPr="00BB17D4" w:rsidRDefault="00C0638F" w:rsidP="00C0638F">
      <w:pPr>
        <w:widowControl w:val="0"/>
        <w:tabs>
          <w:tab w:val="left" w:pos="2127"/>
        </w:tabs>
        <w:ind w:firstLine="567"/>
        <w:jc w:val="both"/>
        <w:rPr>
          <w:rFonts w:hint="eastAsia"/>
          <w:bCs/>
          <w:iCs/>
        </w:rPr>
      </w:pPr>
      <w:r w:rsidRPr="00BB17D4">
        <w:rPr>
          <w:color w:val="000000"/>
          <w:spacing w:val="-2"/>
        </w:rPr>
        <w:t>– </w:t>
      </w:r>
      <w:r w:rsidRPr="00BB17D4">
        <w:t xml:space="preserve">Рабочей программой учебной дисциплины </w:t>
      </w:r>
      <w:r w:rsidRPr="00BB17D4">
        <w:rPr>
          <w:bCs/>
          <w:iCs/>
        </w:rPr>
        <w:t>Английский язык;</w:t>
      </w:r>
    </w:p>
    <w:p w14:paraId="550B278B" w14:textId="77777777" w:rsidR="00C0638F" w:rsidRPr="00BB17D4" w:rsidRDefault="00C0638F" w:rsidP="00C0638F">
      <w:pPr>
        <w:widowControl w:val="0"/>
        <w:tabs>
          <w:tab w:val="left" w:pos="2127"/>
        </w:tabs>
        <w:ind w:firstLine="567"/>
        <w:jc w:val="both"/>
        <w:rPr>
          <w:rFonts w:hint="eastAsia"/>
          <w:bCs/>
          <w:iCs/>
        </w:rPr>
      </w:pPr>
      <w:r w:rsidRPr="00BB17D4">
        <w:rPr>
          <w:bCs/>
          <w:iCs/>
        </w:rPr>
        <w:t>– Порядком организации и проведения текущего контроля успеваемости и промежуточной аттестации обучающихся;</w:t>
      </w:r>
    </w:p>
    <w:p w14:paraId="27F8DA63" w14:textId="77777777" w:rsidR="00C0638F" w:rsidRPr="00BB17D4" w:rsidRDefault="00C0638F" w:rsidP="00C0638F">
      <w:pPr>
        <w:widowControl w:val="0"/>
        <w:tabs>
          <w:tab w:val="left" w:pos="2127"/>
        </w:tabs>
        <w:ind w:firstLine="567"/>
        <w:jc w:val="both"/>
        <w:rPr>
          <w:rFonts w:hint="eastAsia"/>
          <w:color w:val="000000"/>
          <w:spacing w:val="-2"/>
        </w:rPr>
      </w:pPr>
      <w:r w:rsidRPr="00BB17D4">
        <w:rPr>
          <w:color w:val="000000"/>
          <w:spacing w:val="-2"/>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10DEC81B" w14:textId="77777777" w:rsidR="00C0638F" w:rsidRPr="00BB17D4" w:rsidRDefault="00C0638F" w:rsidP="00C0638F">
      <w:pPr>
        <w:widowControl w:val="0"/>
        <w:tabs>
          <w:tab w:val="left" w:pos="-31680"/>
        </w:tabs>
        <w:ind w:firstLine="567"/>
        <w:jc w:val="both"/>
        <w:rPr>
          <w:rFonts w:hint="eastAsia"/>
          <w:b/>
          <w:bCs/>
          <w:spacing w:val="1"/>
          <w:highlight w:val="yellow"/>
        </w:rPr>
      </w:pPr>
    </w:p>
    <w:p w14:paraId="4DAF79DE" w14:textId="77777777" w:rsidR="00C0638F" w:rsidRPr="00BB17D4" w:rsidRDefault="00C0638F" w:rsidP="00C0638F">
      <w:pPr>
        <w:widowControl w:val="0"/>
        <w:tabs>
          <w:tab w:val="left" w:pos="-31680"/>
        </w:tabs>
        <w:jc w:val="both"/>
        <w:rPr>
          <w:rFonts w:hint="eastAsia"/>
          <w:b/>
          <w:bCs/>
          <w:spacing w:val="-1"/>
        </w:rPr>
      </w:pPr>
      <w:r w:rsidRPr="00BB17D4">
        <w:rPr>
          <w:b/>
          <w:bCs/>
          <w:spacing w:val="1"/>
          <w:lang w:val="en-US"/>
        </w:rPr>
        <w:t>I</w:t>
      </w:r>
      <w:r w:rsidRPr="00BB17D4">
        <w:rPr>
          <w:b/>
          <w:bCs/>
          <w:spacing w:val="1"/>
        </w:rPr>
        <w:t xml:space="preserve">.2 </w:t>
      </w:r>
      <w:r w:rsidRPr="00BB17D4">
        <w:rPr>
          <w:b/>
          <w:bCs/>
          <w:spacing w:val="-1"/>
        </w:rPr>
        <w:t>Результаты освоения учебно</w:t>
      </w:r>
      <w:r>
        <w:rPr>
          <w:b/>
          <w:bCs/>
          <w:spacing w:val="-1"/>
        </w:rPr>
        <w:t>го</w:t>
      </w:r>
      <w:r w:rsidRPr="00BB17D4">
        <w:rPr>
          <w:b/>
          <w:bCs/>
          <w:spacing w:val="-1"/>
        </w:rPr>
        <w:t xml:space="preserve"> </w:t>
      </w:r>
      <w:r>
        <w:rPr>
          <w:b/>
          <w:bCs/>
          <w:spacing w:val="-1"/>
        </w:rPr>
        <w:t>предмета</w:t>
      </w:r>
      <w:r w:rsidRPr="00BB17D4">
        <w:rPr>
          <w:b/>
          <w:bCs/>
          <w:spacing w:val="-1"/>
        </w:rPr>
        <w:t>, подлежащие проверке</w:t>
      </w:r>
    </w:p>
    <w:p w14:paraId="5FE30D1E" w14:textId="77777777" w:rsidR="00C0638F" w:rsidRPr="00BB17D4" w:rsidRDefault="00C0638F" w:rsidP="00C0638F">
      <w:pPr>
        <w:widowControl w:val="0"/>
        <w:tabs>
          <w:tab w:val="left" w:pos="-31680"/>
        </w:tabs>
        <w:jc w:val="both"/>
        <w:rPr>
          <w:rFonts w:hint="eastAsia"/>
          <w:b/>
          <w:bCs/>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4"/>
        <w:gridCol w:w="5097"/>
      </w:tblGrid>
      <w:tr w:rsidR="00C0638F" w:rsidRPr="00BB17D4" w14:paraId="78470062" w14:textId="77777777" w:rsidTr="00200365">
        <w:tc>
          <w:tcPr>
            <w:tcW w:w="4644" w:type="dxa"/>
            <w:tcBorders>
              <w:top w:val="single" w:sz="4" w:space="0" w:color="auto"/>
              <w:left w:val="single" w:sz="4" w:space="0" w:color="auto"/>
              <w:bottom w:val="single" w:sz="4" w:space="0" w:color="auto"/>
              <w:right w:val="single" w:sz="4" w:space="0" w:color="auto"/>
            </w:tcBorders>
            <w:vAlign w:val="center"/>
            <w:hideMark/>
          </w:tcPr>
          <w:p w14:paraId="247B1F14" w14:textId="77777777" w:rsidR="00C0638F" w:rsidRPr="00BB17D4" w:rsidRDefault="00C0638F" w:rsidP="00200365">
            <w:pPr>
              <w:jc w:val="center"/>
              <w:rPr>
                <w:rFonts w:hint="eastAsia"/>
                <w:b/>
                <w:bCs/>
              </w:rPr>
            </w:pPr>
            <w:r w:rsidRPr="00BB17D4">
              <w:rPr>
                <w:b/>
                <w:bCs/>
              </w:rPr>
              <w:t>Показатели результатов обучения</w:t>
            </w:r>
          </w:p>
          <w:p w14:paraId="2263FA50" w14:textId="77777777" w:rsidR="00C0638F" w:rsidRPr="00BB17D4" w:rsidRDefault="00C0638F" w:rsidP="00200365">
            <w:pPr>
              <w:jc w:val="center"/>
              <w:rPr>
                <w:rFonts w:hint="eastAsia"/>
                <w:b/>
                <w:bCs/>
              </w:rPr>
            </w:pPr>
            <w:r w:rsidRPr="00BB17D4">
              <w:rPr>
                <w:b/>
                <w:bCs/>
              </w:rPr>
              <w:t>(освоенные умения, усвоенные знания, ОК, ПК, практический опыт)</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086A3CE" w14:textId="77777777" w:rsidR="00C0638F" w:rsidRPr="00BB17D4" w:rsidRDefault="00C0638F" w:rsidP="00200365">
            <w:pPr>
              <w:jc w:val="center"/>
              <w:rPr>
                <w:rFonts w:hint="eastAsia"/>
                <w:b/>
              </w:rPr>
            </w:pPr>
            <w:r w:rsidRPr="00BB17D4">
              <w:rPr>
                <w:b/>
              </w:rPr>
              <w:t>Основные показатели оценки результата</w:t>
            </w:r>
          </w:p>
        </w:tc>
      </w:tr>
      <w:tr w:rsidR="00C0638F" w:rsidRPr="00BB17D4" w14:paraId="7E6FA2D8" w14:textId="77777777" w:rsidTr="00200365">
        <w:tc>
          <w:tcPr>
            <w:tcW w:w="4644" w:type="dxa"/>
            <w:tcBorders>
              <w:top w:val="single" w:sz="4" w:space="0" w:color="auto"/>
              <w:left w:val="single" w:sz="4" w:space="0" w:color="auto"/>
              <w:bottom w:val="single" w:sz="4" w:space="0" w:color="auto"/>
              <w:right w:val="single" w:sz="4" w:space="0" w:color="auto"/>
            </w:tcBorders>
          </w:tcPr>
          <w:p w14:paraId="56E694D4" w14:textId="77777777" w:rsidR="00C0638F" w:rsidRPr="00BB17D4" w:rsidRDefault="00C0638F" w:rsidP="00200365">
            <w:pPr>
              <w:jc w:val="both"/>
              <w:rPr>
                <w:rFonts w:hint="eastAsia"/>
              </w:rPr>
            </w:pPr>
            <w:r w:rsidRPr="00BB17D4">
              <w:t>У1 Уметь общаться (устно и письменно) на иностранном языке на профессиональные и повседневные темы;</w:t>
            </w:r>
          </w:p>
        </w:tc>
        <w:tc>
          <w:tcPr>
            <w:tcW w:w="5387" w:type="dxa"/>
            <w:tcBorders>
              <w:top w:val="single" w:sz="4" w:space="0" w:color="auto"/>
              <w:left w:val="single" w:sz="4" w:space="0" w:color="auto"/>
              <w:bottom w:val="single" w:sz="4" w:space="0" w:color="auto"/>
              <w:right w:val="single" w:sz="4" w:space="0" w:color="auto"/>
            </w:tcBorders>
            <w:vAlign w:val="center"/>
          </w:tcPr>
          <w:p w14:paraId="66E87223" w14:textId="77777777" w:rsidR="00C0638F" w:rsidRPr="00BB17D4" w:rsidRDefault="00C0638F" w:rsidP="00200365">
            <w:pPr>
              <w:jc w:val="both"/>
              <w:rPr>
                <w:rFonts w:hint="eastAsia"/>
              </w:rPr>
            </w:pPr>
            <w:r w:rsidRPr="00BB17D4">
              <w:t>Демонстрация устойчивого уверенного коммуникативного навыка</w:t>
            </w:r>
          </w:p>
        </w:tc>
      </w:tr>
      <w:tr w:rsidR="00C0638F" w:rsidRPr="00BB17D4" w14:paraId="3CE19FA3" w14:textId="77777777" w:rsidTr="00200365">
        <w:tc>
          <w:tcPr>
            <w:tcW w:w="4644" w:type="dxa"/>
            <w:tcBorders>
              <w:top w:val="single" w:sz="4" w:space="0" w:color="auto"/>
              <w:left w:val="single" w:sz="4" w:space="0" w:color="auto"/>
              <w:bottom w:val="single" w:sz="4" w:space="0" w:color="auto"/>
              <w:right w:val="single" w:sz="4" w:space="0" w:color="auto"/>
            </w:tcBorders>
          </w:tcPr>
          <w:p w14:paraId="1BC73B85" w14:textId="77777777" w:rsidR="00C0638F" w:rsidRPr="00BB17D4" w:rsidRDefault="00C0638F" w:rsidP="00200365">
            <w:pPr>
              <w:jc w:val="both"/>
              <w:rPr>
                <w:rFonts w:hint="eastAsia"/>
              </w:rPr>
            </w:pPr>
            <w:r w:rsidRPr="00BB17D4">
              <w:t>У2 Уметь переводить (со словарем) иностранные тексты профессиональной направленности;</w:t>
            </w:r>
          </w:p>
        </w:tc>
        <w:tc>
          <w:tcPr>
            <w:tcW w:w="5387" w:type="dxa"/>
            <w:tcBorders>
              <w:top w:val="single" w:sz="4" w:space="0" w:color="auto"/>
              <w:left w:val="single" w:sz="4" w:space="0" w:color="auto"/>
              <w:bottom w:val="single" w:sz="4" w:space="0" w:color="auto"/>
              <w:right w:val="single" w:sz="4" w:space="0" w:color="auto"/>
            </w:tcBorders>
            <w:vAlign w:val="center"/>
          </w:tcPr>
          <w:p w14:paraId="45432B51" w14:textId="77777777" w:rsidR="00C0638F" w:rsidRPr="00BB17D4" w:rsidRDefault="00C0638F" w:rsidP="00200365">
            <w:pPr>
              <w:jc w:val="both"/>
              <w:rPr>
                <w:rFonts w:hint="eastAsia"/>
              </w:rPr>
            </w:pPr>
            <w:r w:rsidRPr="00BB17D4">
              <w:t>Демонстрация устойчивого уверенного навыка перевода</w:t>
            </w:r>
          </w:p>
        </w:tc>
      </w:tr>
      <w:tr w:rsidR="00C0638F" w:rsidRPr="00BB17D4" w14:paraId="5920820D" w14:textId="77777777" w:rsidTr="00200365">
        <w:tc>
          <w:tcPr>
            <w:tcW w:w="4644" w:type="dxa"/>
            <w:tcBorders>
              <w:top w:val="single" w:sz="4" w:space="0" w:color="auto"/>
              <w:left w:val="single" w:sz="4" w:space="0" w:color="auto"/>
              <w:bottom w:val="single" w:sz="4" w:space="0" w:color="auto"/>
              <w:right w:val="single" w:sz="4" w:space="0" w:color="auto"/>
            </w:tcBorders>
          </w:tcPr>
          <w:p w14:paraId="36B6088E" w14:textId="77777777" w:rsidR="00C0638F" w:rsidRPr="00BB17D4" w:rsidRDefault="00C0638F" w:rsidP="00200365">
            <w:pPr>
              <w:jc w:val="both"/>
              <w:rPr>
                <w:rFonts w:hint="eastAsia"/>
              </w:rPr>
            </w:pPr>
            <w:r w:rsidRPr="00BB17D4">
              <w:t>У3 Уметь самостоятельно совершенствовать устную и письменную речь, пополнять словарный запас.</w:t>
            </w:r>
          </w:p>
        </w:tc>
        <w:tc>
          <w:tcPr>
            <w:tcW w:w="5387" w:type="dxa"/>
            <w:tcBorders>
              <w:top w:val="single" w:sz="4" w:space="0" w:color="auto"/>
              <w:left w:val="single" w:sz="4" w:space="0" w:color="auto"/>
              <w:bottom w:val="single" w:sz="4" w:space="0" w:color="auto"/>
              <w:right w:val="single" w:sz="4" w:space="0" w:color="auto"/>
            </w:tcBorders>
            <w:vAlign w:val="center"/>
          </w:tcPr>
          <w:p w14:paraId="00730F59" w14:textId="77777777" w:rsidR="00C0638F" w:rsidRPr="00BB17D4" w:rsidRDefault="00C0638F" w:rsidP="00200365">
            <w:pPr>
              <w:jc w:val="both"/>
              <w:rPr>
                <w:rFonts w:hint="eastAsia"/>
              </w:rPr>
            </w:pPr>
            <w:r w:rsidRPr="00BB17D4">
              <w:t xml:space="preserve">Способность к самоанализу и рефлексии ошибок, личная активность в освоении лексики </w:t>
            </w:r>
          </w:p>
        </w:tc>
      </w:tr>
      <w:tr w:rsidR="00C0638F" w:rsidRPr="00BB17D4" w14:paraId="70841E0C" w14:textId="77777777" w:rsidTr="00200365">
        <w:trPr>
          <w:trHeight w:val="1119"/>
        </w:trPr>
        <w:tc>
          <w:tcPr>
            <w:tcW w:w="4644" w:type="dxa"/>
            <w:tcBorders>
              <w:top w:val="single" w:sz="4" w:space="0" w:color="auto"/>
              <w:left w:val="single" w:sz="4" w:space="0" w:color="auto"/>
              <w:bottom w:val="single" w:sz="4" w:space="0" w:color="auto"/>
              <w:right w:val="single" w:sz="4" w:space="0" w:color="auto"/>
            </w:tcBorders>
          </w:tcPr>
          <w:p w14:paraId="4F2A19D2" w14:textId="77777777" w:rsidR="00C0638F" w:rsidRPr="00BB17D4" w:rsidRDefault="00C0638F" w:rsidP="00200365">
            <w:pPr>
              <w:jc w:val="both"/>
              <w:rPr>
                <w:rFonts w:hint="eastAsia"/>
              </w:rPr>
            </w:pPr>
            <w:r w:rsidRPr="00BB17D4">
              <w:rPr>
                <w:color w:val="000000"/>
              </w:rPr>
              <w:t>З1 Знать</w:t>
            </w:r>
            <w:r w:rsidRPr="00BB17D4">
              <w:rPr>
                <w:color w:val="333366"/>
              </w:rPr>
              <w:t xml:space="preserve"> </w:t>
            </w:r>
            <w:r w:rsidRPr="00BB17D4">
              <w:t>значения новых лексических единиц, связанных с тематикой данного этапа и с соответствующими ситуациями общения;</w:t>
            </w:r>
          </w:p>
        </w:tc>
        <w:tc>
          <w:tcPr>
            <w:tcW w:w="5387" w:type="dxa"/>
            <w:tcBorders>
              <w:top w:val="single" w:sz="4" w:space="0" w:color="auto"/>
              <w:left w:val="single" w:sz="4" w:space="0" w:color="auto"/>
              <w:bottom w:val="single" w:sz="4" w:space="0" w:color="auto"/>
              <w:right w:val="single" w:sz="4" w:space="0" w:color="auto"/>
            </w:tcBorders>
            <w:vAlign w:val="center"/>
          </w:tcPr>
          <w:p w14:paraId="1D2D5E37" w14:textId="77777777" w:rsidR="00C0638F" w:rsidRPr="00BB17D4" w:rsidRDefault="00C0638F" w:rsidP="00200365">
            <w:pPr>
              <w:jc w:val="both"/>
              <w:rPr>
                <w:rFonts w:hint="eastAsia"/>
              </w:rPr>
            </w:pPr>
            <w:r w:rsidRPr="00BB17D4">
              <w:t>Владение лексикой в полном объеме, заданном программой и иными нормативными документами</w:t>
            </w:r>
          </w:p>
        </w:tc>
      </w:tr>
      <w:tr w:rsidR="00C0638F" w:rsidRPr="00BB17D4" w14:paraId="2EC56A79" w14:textId="77777777" w:rsidTr="00200365">
        <w:trPr>
          <w:trHeight w:val="1674"/>
        </w:trPr>
        <w:tc>
          <w:tcPr>
            <w:tcW w:w="4644" w:type="dxa"/>
            <w:tcBorders>
              <w:top w:val="single" w:sz="4" w:space="0" w:color="auto"/>
              <w:left w:val="single" w:sz="4" w:space="0" w:color="auto"/>
              <w:bottom w:val="single" w:sz="4" w:space="0" w:color="auto"/>
              <w:right w:val="single" w:sz="4" w:space="0" w:color="auto"/>
            </w:tcBorders>
          </w:tcPr>
          <w:p w14:paraId="1781A9CC" w14:textId="77777777" w:rsidR="00C0638F" w:rsidRPr="00BB17D4" w:rsidRDefault="00C0638F" w:rsidP="00200365">
            <w:pPr>
              <w:jc w:val="both"/>
              <w:rPr>
                <w:rFonts w:hint="eastAsia"/>
              </w:rPr>
            </w:pPr>
            <w:r w:rsidRPr="00BB17D4">
              <w:rPr>
                <w:color w:val="000000"/>
              </w:rPr>
              <w:lastRenderedPageBreak/>
              <w:t xml:space="preserve">З2 </w:t>
            </w:r>
            <w:r w:rsidRPr="00BB17D4">
              <w:t>Знать языковой материал:</w:t>
            </w:r>
            <w:r w:rsidRPr="00BB17D4">
              <w:rPr>
                <w:b/>
                <w:bCs/>
              </w:rPr>
              <w:t xml:space="preserve"> </w:t>
            </w:r>
            <w:r w:rsidRPr="00BB17D4">
              <w:t>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tc>
        <w:tc>
          <w:tcPr>
            <w:tcW w:w="5387" w:type="dxa"/>
            <w:tcBorders>
              <w:top w:val="single" w:sz="4" w:space="0" w:color="auto"/>
              <w:left w:val="single" w:sz="4" w:space="0" w:color="auto"/>
              <w:bottom w:val="single" w:sz="4" w:space="0" w:color="auto"/>
              <w:right w:val="single" w:sz="4" w:space="0" w:color="auto"/>
            </w:tcBorders>
            <w:vAlign w:val="center"/>
          </w:tcPr>
          <w:p w14:paraId="645BBF43" w14:textId="77777777" w:rsidR="00C0638F" w:rsidRPr="00BB17D4" w:rsidRDefault="00C0638F" w:rsidP="00200365">
            <w:pPr>
              <w:jc w:val="both"/>
              <w:rPr>
                <w:rFonts w:hint="eastAsia"/>
              </w:rPr>
            </w:pPr>
            <w:r w:rsidRPr="00BB17D4">
              <w:t>Владение лексикой в полном объеме, заданном программой и иными нормативными документами</w:t>
            </w:r>
          </w:p>
        </w:tc>
      </w:tr>
      <w:tr w:rsidR="00C0638F" w:rsidRPr="00BB17D4" w14:paraId="43F51F00" w14:textId="77777777" w:rsidTr="00200365">
        <w:tc>
          <w:tcPr>
            <w:tcW w:w="4644" w:type="dxa"/>
            <w:tcBorders>
              <w:top w:val="single" w:sz="4" w:space="0" w:color="auto"/>
              <w:left w:val="single" w:sz="4" w:space="0" w:color="auto"/>
              <w:bottom w:val="single" w:sz="4" w:space="0" w:color="auto"/>
              <w:right w:val="single" w:sz="4" w:space="0" w:color="auto"/>
            </w:tcBorders>
          </w:tcPr>
          <w:p w14:paraId="66926478" w14:textId="77777777" w:rsidR="00C0638F" w:rsidRPr="00BB17D4" w:rsidRDefault="00C0638F" w:rsidP="00200365">
            <w:pPr>
              <w:jc w:val="both"/>
              <w:rPr>
                <w:rFonts w:hint="eastAsia"/>
              </w:rPr>
            </w:pPr>
            <w:r w:rsidRPr="00BB17D4">
              <w:rPr>
                <w:color w:val="000000"/>
              </w:rPr>
              <w:t xml:space="preserve">З3 </w:t>
            </w:r>
            <w:r w:rsidRPr="00BB17D4">
              <w:t>Знать новые значения изученных глагольных форм (</w:t>
            </w:r>
            <w:proofErr w:type="spellStart"/>
            <w:r w:rsidRPr="00BB17D4">
              <w:t>видо</w:t>
            </w:r>
            <w:proofErr w:type="spellEnd"/>
            <w:r w:rsidRPr="00BB17D4">
              <w:t>-временных, неличных), средства и способы выражения модальности; условия, предположения, причины, следствия, побуждения к действию;</w:t>
            </w:r>
          </w:p>
        </w:tc>
        <w:tc>
          <w:tcPr>
            <w:tcW w:w="5387" w:type="dxa"/>
            <w:tcBorders>
              <w:top w:val="single" w:sz="4" w:space="0" w:color="auto"/>
              <w:left w:val="single" w:sz="4" w:space="0" w:color="auto"/>
              <w:bottom w:val="single" w:sz="4" w:space="0" w:color="auto"/>
              <w:right w:val="single" w:sz="4" w:space="0" w:color="auto"/>
            </w:tcBorders>
            <w:vAlign w:val="center"/>
          </w:tcPr>
          <w:p w14:paraId="1925387F" w14:textId="77777777" w:rsidR="00C0638F" w:rsidRPr="00BB17D4" w:rsidRDefault="00C0638F" w:rsidP="00200365">
            <w:pPr>
              <w:jc w:val="both"/>
              <w:rPr>
                <w:rFonts w:hint="eastAsia"/>
              </w:rPr>
            </w:pPr>
            <w:r w:rsidRPr="00BB17D4">
              <w:t>Демонстрация устойчивого уверенного навыка практического использования норм грамматики сообразно речевой ситуации</w:t>
            </w:r>
          </w:p>
        </w:tc>
      </w:tr>
      <w:tr w:rsidR="00C0638F" w:rsidRPr="00BB17D4" w14:paraId="1CFFE47D" w14:textId="77777777" w:rsidTr="00200365">
        <w:tc>
          <w:tcPr>
            <w:tcW w:w="4644" w:type="dxa"/>
            <w:tcBorders>
              <w:top w:val="single" w:sz="4" w:space="0" w:color="auto"/>
              <w:left w:val="single" w:sz="4" w:space="0" w:color="auto"/>
              <w:bottom w:val="single" w:sz="4" w:space="0" w:color="auto"/>
              <w:right w:val="single" w:sz="4" w:space="0" w:color="auto"/>
            </w:tcBorders>
          </w:tcPr>
          <w:p w14:paraId="2DB32C0D" w14:textId="77777777" w:rsidR="00C0638F" w:rsidRPr="00BB17D4" w:rsidRDefault="00C0638F" w:rsidP="00200365">
            <w:pPr>
              <w:jc w:val="both"/>
              <w:rPr>
                <w:rFonts w:hint="eastAsia"/>
              </w:rPr>
            </w:pPr>
            <w:r w:rsidRPr="00BB17D4">
              <w:rPr>
                <w:color w:val="000000"/>
              </w:rPr>
              <w:t xml:space="preserve">З4 </w:t>
            </w:r>
            <w:r w:rsidRPr="00BB17D4">
              <w:t>Знать лингвострановедческую, страноведческую и социокультурную информацию, расширенную за счет новой тематики и проблематики речевого общения;</w:t>
            </w:r>
          </w:p>
        </w:tc>
        <w:tc>
          <w:tcPr>
            <w:tcW w:w="5387" w:type="dxa"/>
            <w:tcBorders>
              <w:top w:val="single" w:sz="4" w:space="0" w:color="auto"/>
              <w:left w:val="single" w:sz="4" w:space="0" w:color="auto"/>
              <w:bottom w:val="single" w:sz="4" w:space="0" w:color="auto"/>
              <w:right w:val="single" w:sz="4" w:space="0" w:color="auto"/>
            </w:tcBorders>
            <w:vAlign w:val="center"/>
          </w:tcPr>
          <w:p w14:paraId="4DADBB86" w14:textId="77777777" w:rsidR="00C0638F" w:rsidRPr="00BB17D4" w:rsidRDefault="00C0638F" w:rsidP="00200365">
            <w:pPr>
              <w:jc w:val="both"/>
              <w:rPr>
                <w:rFonts w:hint="eastAsia"/>
              </w:rPr>
            </w:pPr>
            <w:r w:rsidRPr="00BB17D4">
              <w:t>Владение полным объемом предусмотренного программой фактического материала</w:t>
            </w:r>
          </w:p>
        </w:tc>
      </w:tr>
      <w:tr w:rsidR="00C0638F" w:rsidRPr="00BB17D4" w14:paraId="4F949A0E" w14:textId="77777777" w:rsidTr="00200365">
        <w:tc>
          <w:tcPr>
            <w:tcW w:w="4644" w:type="dxa"/>
            <w:tcBorders>
              <w:top w:val="single" w:sz="4" w:space="0" w:color="auto"/>
              <w:left w:val="single" w:sz="4" w:space="0" w:color="auto"/>
              <w:bottom w:val="single" w:sz="4" w:space="0" w:color="auto"/>
              <w:right w:val="single" w:sz="4" w:space="0" w:color="auto"/>
            </w:tcBorders>
          </w:tcPr>
          <w:p w14:paraId="1FED5CF7" w14:textId="77777777" w:rsidR="00C0638F" w:rsidRPr="00BB17D4" w:rsidRDefault="00C0638F" w:rsidP="00200365">
            <w:pPr>
              <w:jc w:val="both"/>
              <w:rPr>
                <w:rFonts w:hint="eastAsia"/>
              </w:rPr>
            </w:pPr>
            <w:r w:rsidRPr="00BB17D4">
              <w:rPr>
                <w:color w:val="000000"/>
              </w:rPr>
              <w:t>З5</w:t>
            </w:r>
            <w:r w:rsidRPr="00BB17D4">
              <w:t>Понимать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5387" w:type="dxa"/>
            <w:tcBorders>
              <w:top w:val="single" w:sz="4" w:space="0" w:color="auto"/>
              <w:left w:val="single" w:sz="4" w:space="0" w:color="auto"/>
              <w:bottom w:val="single" w:sz="4" w:space="0" w:color="auto"/>
              <w:right w:val="single" w:sz="4" w:space="0" w:color="auto"/>
            </w:tcBorders>
            <w:vAlign w:val="center"/>
          </w:tcPr>
          <w:p w14:paraId="70142321" w14:textId="77777777" w:rsidR="00C0638F" w:rsidRPr="00BB17D4" w:rsidRDefault="00C0638F" w:rsidP="00200365">
            <w:pPr>
              <w:jc w:val="both"/>
              <w:rPr>
                <w:rFonts w:hint="eastAsia"/>
              </w:rPr>
            </w:pPr>
            <w:r w:rsidRPr="00BB17D4">
              <w:t xml:space="preserve">Демонстрация сформированного навыка работы с текстом, уверенность при речевом контакте </w:t>
            </w:r>
          </w:p>
        </w:tc>
      </w:tr>
    </w:tbl>
    <w:p w14:paraId="12E6E8AD" w14:textId="77777777" w:rsidR="00C0638F" w:rsidRPr="00BB17D4" w:rsidRDefault="00C0638F" w:rsidP="00C0638F">
      <w:pPr>
        <w:rPr>
          <w:rFonts w:hint="eastAsia"/>
          <w:b/>
          <w:spacing w:val="1"/>
        </w:rPr>
      </w:pPr>
    </w:p>
    <w:p w14:paraId="3F78E34E" w14:textId="77777777" w:rsidR="00C0638F" w:rsidRPr="00BB17D4" w:rsidRDefault="00C0638F" w:rsidP="00C0638F">
      <w:pPr>
        <w:rPr>
          <w:rFonts w:hint="eastAsia"/>
          <w:b/>
          <w:spacing w:val="1"/>
        </w:rPr>
      </w:pPr>
    </w:p>
    <w:p w14:paraId="1BB4F27E" w14:textId="77777777" w:rsidR="00C0638F" w:rsidRPr="00C0638F" w:rsidRDefault="00C0638F" w:rsidP="00C0638F">
      <w:pPr>
        <w:jc w:val="center"/>
        <w:rPr>
          <w:rFonts w:hint="eastAsia"/>
          <w:b/>
          <w:spacing w:val="1"/>
        </w:rPr>
      </w:pPr>
    </w:p>
    <w:p w14:paraId="07C7865F" w14:textId="77777777" w:rsidR="00C0638F" w:rsidRPr="00BB17D4" w:rsidRDefault="00C0638F" w:rsidP="00C0638F">
      <w:pPr>
        <w:jc w:val="center"/>
        <w:rPr>
          <w:rFonts w:hint="eastAsia"/>
          <w:b/>
          <w:spacing w:val="1"/>
        </w:rPr>
      </w:pPr>
    </w:p>
    <w:p w14:paraId="0C7A9FA4" w14:textId="77777777" w:rsidR="00C0638F" w:rsidRPr="00BB17D4" w:rsidRDefault="00C0638F" w:rsidP="00C0638F">
      <w:pPr>
        <w:jc w:val="center"/>
        <w:rPr>
          <w:rFonts w:hint="eastAsia"/>
          <w:b/>
          <w:spacing w:val="1"/>
        </w:rPr>
      </w:pPr>
    </w:p>
    <w:p w14:paraId="574B01BC" w14:textId="77777777" w:rsidR="00C0638F" w:rsidRPr="00BB17D4" w:rsidRDefault="00C0638F" w:rsidP="00C0638F">
      <w:pPr>
        <w:jc w:val="center"/>
        <w:rPr>
          <w:rFonts w:hint="eastAsia"/>
          <w:b/>
          <w:spacing w:val="1"/>
        </w:rPr>
      </w:pPr>
    </w:p>
    <w:p w14:paraId="738E7B1C" w14:textId="77777777" w:rsidR="00C0638F" w:rsidRPr="00BB17D4" w:rsidRDefault="00C0638F" w:rsidP="00C0638F">
      <w:pPr>
        <w:jc w:val="center"/>
        <w:rPr>
          <w:rFonts w:hint="eastAsia"/>
          <w:b/>
          <w:spacing w:val="1"/>
        </w:rPr>
      </w:pPr>
    </w:p>
    <w:p w14:paraId="3C15DE01" w14:textId="77777777" w:rsidR="00C0638F" w:rsidRPr="00C0638F" w:rsidRDefault="00C0638F" w:rsidP="00C0638F">
      <w:pPr>
        <w:jc w:val="center"/>
        <w:rPr>
          <w:rFonts w:hint="eastAsia"/>
          <w:b/>
          <w:spacing w:val="1"/>
        </w:rPr>
        <w:sectPr w:rsidR="00C0638F" w:rsidRPr="00C0638F" w:rsidSect="00FD2C88">
          <w:headerReference w:type="default" r:id="rId17"/>
          <w:footerReference w:type="even" r:id="rId18"/>
          <w:footerReference w:type="default" r:id="rId19"/>
          <w:pgSz w:w="11906" w:h="16838"/>
          <w:pgMar w:top="1134" w:right="850" w:bottom="1134" w:left="1701" w:header="709" w:footer="709" w:gutter="0"/>
          <w:cols w:space="708"/>
          <w:docGrid w:linePitch="360"/>
        </w:sectPr>
      </w:pPr>
    </w:p>
    <w:p w14:paraId="2DF29785" w14:textId="77777777" w:rsidR="00C0638F" w:rsidRPr="00BB17D4" w:rsidRDefault="00C0638F" w:rsidP="00C0638F">
      <w:pPr>
        <w:jc w:val="center"/>
        <w:rPr>
          <w:rFonts w:hint="eastAsia"/>
          <w:b/>
          <w:spacing w:val="1"/>
        </w:rPr>
      </w:pPr>
      <w:r w:rsidRPr="00BB17D4">
        <w:rPr>
          <w:b/>
          <w:spacing w:val="1"/>
          <w:lang w:val="en-US"/>
        </w:rPr>
        <w:lastRenderedPageBreak/>
        <w:t>I</w:t>
      </w:r>
      <w:r w:rsidRPr="00BB17D4">
        <w:rPr>
          <w:b/>
          <w:spacing w:val="1"/>
        </w:rPr>
        <w:t>.3 Ко</w:t>
      </w:r>
      <w:r>
        <w:rPr>
          <w:b/>
          <w:spacing w:val="1"/>
        </w:rPr>
        <w:t>нтроль и оценка освоения учебного</w:t>
      </w:r>
      <w:r w:rsidRPr="00BB17D4">
        <w:rPr>
          <w:b/>
          <w:spacing w:val="1"/>
        </w:rPr>
        <w:t xml:space="preserve"> </w:t>
      </w:r>
      <w:r>
        <w:rPr>
          <w:b/>
          <w:spacing w:val="1"/>
        </w:rPr>
        <w:t>предмета</w:t>
      </w:r>
    </w:p>
    <w:p w14:paraId="4EAB83E9" w14:textId="77777777" w:rsidR="00C0638F" w:rsidRPr="00BB17D4" w:rsidRDefault="00C0638F" w:rsidP="00C0638F">
      <w:pPr>
        <w:jc w:val="center"/>
        <w:rPr>
          <w:rFonts w:hint="eastAsia"/>
          <w:b/>
          <w:spacing w:val="1"/>
        </w:rPr>
      </w:pPr>
    </w:p>
    <w:p w14:paraId="24F05D22" w14:textId="77777777" w:rsidR="00C0638F" w:rsidRPr="00BB17D4" w:rsidRDefault="00C0638F" w:rsidP="00C0638F">
      <w:pPr>
        <w:jc w:val="center"/>
        <w:rPr>
          <w:rFonts w:hint="eastAsia"/>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2830"/>
        <w:gridCol w:w="2462"/>
        <w:gridCol w:w="2544"/>
        <w:gridCol w:w="3103"/>
      </w:tblGrid>
      <w:tr w:rsidR="00C0638F" w:rsidRPr="00BB17D4" w14:paraId="59620E88" w14:textId="77777777" w:rsidTr="00200365">
        <w:trPr>
          <w:trHeight w:val="854"/>
        </w:trPr>
        <w:tc>
          <w:tcPr>
            <w:tcW w:w="4548" w:type="dxa"/>
            <w:vMerge w:val="restart"/>
            <w:shd w:val="clear" w:color="auto" w:fill="auto"/>
          </w:tcPr>
          <w:p w14:paraId="3431B2E0" w14:textId="77777777" w:rsidR="00C0638F" w:rsidRPr="00BB17D4" w:rsidRDefault="00C0638F" w:rsidP="00200365">
            <w:pPr>
              <w:rPr>
                <w:rFonts w:hint="eastAsia"/>
              </w:rPr>
            </w:pPr>
            <w:r w:rsidRPr="00BB17D4">
              <w:t>Элемент учебно</w:t>
            </w:r>
            <w:r>
              <w:t>го</w:t>
            </w:r>
            <w:r w:rsidRPr="00BB17D4">
              <w:t xml:space="preserve"> </w:t>
            </w:r>
            <w:r>
              <w:t>предмета</w:t>
            </w:r>
          </w:p>
        </w:tc>
        <w:tc>
          <w:tcPr>
            <w:tcW w:w="10728" w:type="dxa"/>
            <w:gridSpan w:val="4"/>
            <w:shd w:val="clear" w:color="auto" w:fill="auto"/>
          </w:tcPr>
          <w:p w14:paraId="71A806D3" w14:textId="77777777" w:rsidR="00C0638F" w:rsidRPr="00BB17D4" w:rsidRDefault="00C0638F" w:rsidP="00200365">
            <w:pPr>
              <w:jc w:val="center"/>
              <w:rPr>
                <w:rFonts w:hint="eastAsia"/>
              </w:rPr>
            </w:pPr>
            <w:r w:rsidRPr="00BB17D4">
              <w:t>Виды, формы и методы</w:t>
            </w:r>
          </w:p>
          <w:p w14:paraId="561AC97B" w14:textId="77777777" w:rsidR="00C0638F" w:rsidRPr="00BB17D4" w:rsidRDefault="00C0638F" w:rsidP="00200365">
            <w:pPr>
              <w:jc w:val="center"/>
              <w:rPr>
                <w:rFonts w:hint="eastAsia"/>
              </w:rPr>
            </w:pPr>
            <w:r w:rsidRPr="00BB17D4">
              <w:t>контроля</w:t>
            </w:r>
          </w:p>
          <w:p w14:paraId="5CB06533" w14:textId="77777777" w:rsidR="00C0638F" w:rsidRPr="00BB17D4" w:rsidRDefault="00C0638F" w:rsidP="00200365">
            <w:pPr>
              <w:jc w:val="center"/>
              <w:rPr>
                <w:rFonts w:hint="eastAsia"/>
              </w:rPr>
            </w:pPr>
          </w:p>
          <w:p w14:paraId="7627367B" w14:textId="77777777" w:rsidR="00C0638F" w:rsidRPr="00BB17D4" w:rsidRDefault="00C0638F" w:rsidP="00200365">
            <w:pPr>
              <w:jc w:val="center"/>
              <w:rPr>
                <w:rFonts w:hint="eastAsia"/>
              </w:rPr>
            </w:pPr>
          </w:p>
        </w:tc>
      </w:tr>
      <w:tr w:rsidR="00C0638F" w:rsidRPr="00BB17D4" w14:paraId="778EFB6A" w14:textId="77777777" w:rsidTr="00200365">
        <w:tc>
          <w:tcPr>
            <w:tcW w:w="4548" w:type="dxa"/>
            <w:vMerge/>
            <w:shd w:val="clear" w:color="auto" w:fill="auto"/>
          </w:tcPr>
          <w:p w14:paraId="21D46F5E" w14:textId="77777777" w:rsidR="00C0638F" w:rsidRPr="00BB17D4" w:rsidRDefault="00C0638F" w:rsidP="00200365">
            <w:pPr>
              <w:jc w:val="center"/>
              <w:rPr>
                <w:rFonts w:hint="eastAsia"/>
              </w:rPr>
            </w:pPr>
          </w:p>
        </w:tc>
        <w:tc>
          <w:tcPr>
            <w:tcW w:w="5483" w:type="dxa"/>
            <w:gridSpan w:val="2"/>
            <w:shd w:val="clear" w:color="auto" w:fill="auto"/>
          </w:tcPr>
          <w:p w14:paraId="6DC13B91" w14:textId="77777777" w:rsidR="00C0638F" w:rsidRPr="00BB17D4" w:rsidRDefault="00C0638F" w:rsidP="00200365">
            <w:pPr>
              <w:jc w:val="center"/>
              <w:rPr>
                <w:rFonts w:hint="eastAsia"/>
              </w:rPr>
            </w:pPr>
            <w:r w:rsidRPr="00BB17D4">
              <w:t>Текущий контроль</w:t>
            </w:r>
          </w:p>
        </w:tc>
        <w:tc>
          <w:tcPr>
            <w:tcW w:w="5245" w:type="dxa"/>
            <w:gridSpan w:val="2"/>
            <w:shd w:val="clear" w:color="auto" w:fill="auto"/>
          </w:tcPr>
          <w:p w14:paraId="29172263" w14:textId="77777777" w:rsidR="00C0638F" w:rsidRPr="00BB17D4" w:rsidRDefault="00C0638F" w:rsidP="00200365">
            <w:pPr>
              <w:jc w:val="center"/>
              <w:rPr>
                <w:rFonts w:hint="eastAsia"/>
              </w:rPr>
            </w:pPr>
            <w:r w:rsidRPr="00BB17D4">
              <w:t>Промежуточная аттестация</w:t>
            </w:r>
          </w:p>
        </w:tc>
      </w:tr>
      <w:tr w:rsidR="00C0638F" w:rsidRPr="00BB17D4" w14:paraId="6B06C239" w14:textId="77777777" w:rsidTr="00200365">
        <w:tc>
          <w:tcPr>
            <w:tcW w:w="4548" w:type="dxa"/>
            <w:vMerge/>
            <w:shd w:val="clear" w:color="auto" w:fill="auto"/>
          </w:tcPr>
          <w:p w14:paraId="43500E57" w14:textId="77777777" w:rsidR="00C0638F" w:rsidRPr="00BB17D4" w:rsidRDefault="00C0638F" w:rsidP="00200365">
            <w:pPr>
              <w:jc w:val="center"/>
              <w:rPr>
                <w:rFonts w:hint="eastAsia"/>
              </w:rPr>
            </w:pPr>
          </w:p>
        </w:tc>
        <w:tc>
          <w:tcPr>
            <w:tcW w:w="2931" w:type="dxa"/>
            <w:shd w:val="clear" w:color="auto" w:fill="auto"/>
          </w:tcPr>
          <w:p w14:paraId="7142EAC2" w14:textId="77777777" w:rsidR="00C0638F" w:rsidRPr="00BB17D4" w:rsidRDefault="00C0638F" w:rsidP="00200365">
            <w:pPr>
              <w:jc w:val="center"/>
              <w:rPr>
                <w:rFonts w:hint="eastAsia"/>
              </w:rPr>
            </w:pPr>
            <w:r w:rsidRPr="00BB17D4">
              <w:t>Форма и метод контроля</w:t>
            </w:r>
          </w:p>
        </w:tc>
        <w:tc>
          <w:tcPr>
            <w:tcW w:w="2552" w:type="dxa"/>
            <w:shd w:val="clear" w:color="auto" w:fill="auto"/>
          </w:tcPr>
          <w:p w14:paraId="2F34F56F" w14:textId="77777777" w:rsidR="00C0638F" w:rsidRPr="00BB17D4" w:rsidRDefault="00C0638F" w:rsidP="00200365">
            <w:pPr>
              <w:jc w:val="center"/>
              <w:rPr>
                <w:rFonts w:hint="eastAsia"/>
              </w:rPr>
            </w:pPr>
            <w:r w:rsidRPr="00BB17D4">
              <w:t>Проверяемые показатели результата обучения</w:t>
            </w:r>
          </w:p>
        </w:tc>
        <w:tc>
          <w:tcPr>
            <w:tcW w:w="1984" w:type="dxa"/>
            <w:shd w:val="clear" w:color="auto" w:fill="auto"/>
          </w:tcPr>
          <w:p w14:paraId="1DB87EF7" w14:textId="77777777" w:rsidR="00C0638F" w:rsidRPr="00BB17D4" w:rsidRDefault="00C0638F" w:rsidP="00200365">
            <w:pPr>
              <w:jc w:val="center"/>
              <w:rPr>
                <w:rFonts w:hint="eastAsia"/>
              </w:rPr>
            </w:pPr>
            <w:r w:rsidRPr="00BB17D4">
              <w:t>Форма и метод контроля</w:t>
            </w:r>
          </w:p>
        </w:tc>
        <w:tc>
          <w:tcPr>
            <w:tcW w:w="3261" w:type="dxa"/>
            <w:shd w:val="clear" w:color="auto" w:fill="auto"/>
          </w:tcPr>
          <w:p w14:paraId="49EB82D3" w14:textId="77777777" w:rsidR="00C0638F" w:rsidRPr="00BB17D4" w:rsidRDefault="00C0638F" w:rsidP="00200365">
            <w:pPr>
              <w:jc w:val="center"/>
              <w:rPr>
                <w:rFonts w:hint="eastAsia"/>
              </w:rPr>
            </w:pPr>
            <w:r w:rsidRPr="00BB17D4">
              <w:t>Проверяемые показатели результата обучения</w:t>
            </w:r>
          </w:p>
        </w:tc>
      </w:tr>
      <w:tr w:rsidR="00C0638F" w:rsidRPr="00BB17D4" w14:paraId="67A294D7" w14:textId="77777777" w:rsidTr="00200365">
        <w:tc>
          <w:tcPr>
            <w:tcW w:w="15276" w:type="dxa"/>
            <w:gridSpan w:val="5"/>
            <w:shd w:val="clear" w:color="auto" w:fill="auto"/>
          </w:tcPr>
          <w:p w14:paraId="7D560249" w14:textId="77777777" w:rsidR="00C0638F" w:rsidRPr="00BB17D4" w:rsidRDefault="00C0638F" w:rsidP="00200365">
            <w:pPr>
              <w:jc w:val="center"/>
              <w:rPr>
                <w:rFonts w:hint="eastAsia"/>
              </w:rPr>
            </w:pPr>
            <w:r w:rsidRPr="00BB17D4">
              <w:t>Раздел 1. Вводно-коррективный курс</w:t>
            </w:r>
          </w:p>
        </w:tc>
      </w:tr>
      <w:tr w:rsidR="00C0638F" w:rsidRPr="00BB17D4" w14:paraId="14E12B72" w14:textId="77777777" w:rsidTr="00200365">
        <w:trPr>
          <w:trHeight w:val="1345"/>
        </w:trPr>
        <w:tc>
          <w:tcPr>
            <w:tcW w:w="4548" w:type="dxa"/>
            <w:shd w:val="clear" w:color="auto" w:fill="auto"/>
          </w:tcPr>
          <w:p w14:paraId="6334F2B7" w14:textId="77777777" w:rsidR="00C0638F" w:rsidRPr="00BB17D4" w:rsidRDefault="00C0638F" w:rsidP="00200365">
            <w:pPr>
              <w:jc w:val="both"/>
              <w:rPr>
                <w:rFonts w:hint="eastAsia"/>
              </w:rPr>
            </w:pPr>
            <w:r w:rsidRPr="00BB17D4">
              <w:t>Тема 1.1 Знакомство. Представление.</w:t>
            </w:r>
          </w:p>
          <w:p w14:paraId="015044EE" w14:textId="77777777" w:rsidR="00C0638F" w:rsidRPr="00BB17D4" w:rsidRDefault="00C0638F" w:rsidP="00200365">
            <w:pPr>
              <w:jc w:val="both"/>
              <w:rPr>
                <w:rFonts w:hint="eastAsia"/>
              </w:rPr>
            </w:pPr>
            <w:r w:rsidRPr="00BB17D4">
              <w:t>Описание людей: друзей, родных и близких и т.д. (внешность, характер, личностные качества)</w:t>
            </w:r>
          </w:p>
        </w:tc>
        <w:tc>
          <w:tcPr>
            <w:tcW w:w="2931" w:type="dxa"/>
            <w:tcBorders>
              <w:bottom w:val="single" w:sz="4" w:space="0" w:color="auto"/>
            </w:tcBorders>
            <w:shd w:val="clear" w:color="auto" w:fill="auto"/>
          </w:tcPr>
          <w:p w14:paraId="7F7107E5" w14:textId="77777777" w:rsidR="00C0638F" w:rsidRPr="00BB17D4" w:rsidRDefault="00C0638F" w:rsidP="00200365">
            <w:pPr>
              <w:rPr>
                <w:rFonts w:hint="eastAsia"/>
              </w:rPr>
            </w:pPr>
            <w:r w:rsidRPr="00BB17D4">
              <w:t>- Лексико-грамматические упражнения:</w:t>
            </w:r>
          </w:p>
          <w:p w14:paraId="2E48C731" w14:textId="77777777" w:rsidR="00C0638F" w:rsidRPr="00BB17D4" w:rsidRDefault="00C0638F" w:rsidP="00200365">
            <w:pPr>
              <w:rPr>
                <w:rFonts w:hint="eastAsia"/>
              </w:rPr>
            </w:pPr>
            <w:r w:rsidRPr="00BB17D4">
              <w:t>- переводные упражнения;</w:t>
            </w:r>
          </w:p>
          <w:p w14:paraId="390E7081" w14:textId="77777777" w:rsidR="00C0638F" w:rsidRPr="00BB17D4" w:rsidRDefault="00C0638F" w:rsidP="00200365">
            <w:pPr>
              <w:rPr>
                <w:rFonts w:hint="eastAsia"/>
              </w:rPr>
            </w:pPr>
            <w:r w:rsidRPr="00BB17D4">
              <w:t>- работа с текстом.</w:t>
            </w:r>
          </w:p>
        </w:tc>
        <w:tc>
          <w:tcPr>
            <w:tcW w:w="2552" w:type="dxa"/>
            <w:tcBorders>
              <w:bottom w:val="single" w:sz="4" w:space="0" w:color="auto"/>
            </w:tcBorders>
            <w:shd w:val="clear" w:color="auto" w:fill="auto"/>
          </w:tcPr>
          <w:p w14:paraId="79FEC633" w14:textId="77777777" w:rsidR="00C0638F" w:rsidRPr="00BB17D4" w:rsidRDefault="00C0638F" w:rsidP="00200365">
            <w:pPr>
              <w:jc w:val="both"/>
              <w:rPr>
                <w:rFonts w:hint="eastAsia"/>
              </w:rPr>
            </w:pPr>
            <w:r w:rsidRPr="00BB17D4">
              <w:t>У1,У3,З1, З2</w:t>
            </w:r>
          </w:p>
          <w:p w14:paraId="3E067B5A" w14:textId="77777777" w:rsidR="00C0638F" w:rsidRPr="00BB17D4" w:rsidRDefault="00C0638F" w:rsidP="00200365">
            <w:pPr>
              <w:jc w:val="both"/>
              <w:rPr>
                <w:rFonts w:hint="eastAsia"/>
              </w:rPr>
            </w:pPr>
          </w:p>
          <w:p w14:paraId="19B70A08" w14:textId="77777777" w:rsidR="00C0638F" w:rsidRPr="00BB17D4" w:rsidRDefault="00C0638F" w:rsidP="00200365">
            <w:pPr>
              <w:jc w:val="both"/>
              <w:rPr>
                <w:rFonts w:hint="eastAsia"/>
                <w:lang w:val="en-US"/>
              </w:rPr>
            </w:pPr>
          </w:p>
        </w:tc>
        <w:tc>
          <w:tcPr>
            <w:tcW w:w="1984" w:type="dxa"/>
            <w:tcBorders>
              <w:bottom w:val="single" w:sz="4" w:space="0" w:color="auto"/>
            </w:tcBorders>
            <w:shd w:val="clear" w:color="auto" w:fill="auto"/>
          </w:tcPr>
          <w:p w14:paraId="1E08A2AF" w14:textId="77777777" w:rsidR="00C0638F" w:rsidRPr="00BB17D4" w:rsidRDefault="00C0638F" w:rsidP="00200365">
            <w:pPr>
              <w:jc w:val="both"/>
              <w:rPr>
                <w:rFonts w:hint="eastAsia"/>
              </w:rPr>
            </w:pPr>
          </w:p>
        </w:tc>
        <w:tc>
          <w:tcPr>
            <w:tcW w:w="3261" w:type="dxa"/>
            <w:tcBorders>
              <w:bottom w:val="single" w:sz="4" w:space="0" w:color="auto"/>
            </w:tcBorders>
            <w:shd w:val="clear" w:color="auto" w:fill="auto"/>
          </w:tcPr>
          <w:p w14:paraId="4C55DBE1" w14:textId="77777777" w:rsidR="00C0638F" w:rsidRPr="00BB17D4" w:rsidRDefault="00C0638F" w:rsidP="00200365">
            <w:pPr>
              <w:jc w:val="both"/>
              <w:rPr>
                <w:rFonts w:hint="eastAsia"/>
              </w:rPr>
            </w:pPr>
          </w:p>
        </w:tc>
      </w:tr>
      <w:tr w:rsidR="00C0638F" w:rsidRPr="00BB17D4" w14:paraId="0F2F4A31" w14:textId="77777777" w:rsidTr="00200365">
        <w:tc>
          <w:tcPr>
            <w:tcW w:w="4548" w:type="dxa"/>
            <w:shd w:val="clear" w:color="auto" w:fill="auto"/>
          </w:tcPr>
          <w:p w14:paraId="1D4C6CB0" w14:textId="77777777" w:rsidR="00C0638F" w:rsidRPr="00BB17D4" w:rsidRDefault="00C0638F" w:rsidP="00200365">
            <w:pPr>
              <w:jc w:val="both"/>
              <w:rPr>
                <w:rFonts w:hint="eastAsia"/>
              </w:rPr>
            </w:pPr>
            <w:r w:rsidRPr="00BB17D4">
              <w:t>Тема 1.2 Семья и семейные отношения, домашние обязанности</w:t>
            </w:r>
          </w:p>
        </w:tc>
        <w:tc>
          <w:tcPr>
            <w:tcW w:w="2931" w:type="dxa"/>
            <w:vMerge w:val="restart"/>
            <w:tcBorders>
              <w:top w:val="nil"/>
            </w:tcBorders>
            <w:shd w:val="clear" w:color="auto" w:fill="auto"/>
          </w:tcPr>
          <w:p w14:paraId="17F25F3A" w14:textId="77777777" w:rsidR="00C0638F" w:rsidRPr="00BB17D4" w:rsidRDefault="00C0638F" w:rsidP="00200365">
            <w:pPr>
              <w:rPr>
                <w:rFonts w:hint="eastAsia"/>
              </w:rPr>
            </w:pPr>
            <w:r w:rsidRPr="00BB17D4">
              <w:t>Лексико-грамматические упражнения:</w:t>
            </w:r>
          </w:p>
          <w:p w14:paraId="483BEBE4" w14:textId="77777777" w:rsidR="00C0638F" w:rsidRPr="00BB17D4" w:rsidRDefault="00C0638F" w:rsidP="00200365">
            <w:pPr>
              <w:rPr>
                <w:rFonts w:hint="eastAsia"/>
              </w:rPr>
            </w:pPr>
            <w:r w:rsidRPr="00BB17D4">
              <w:t>- переводные упражнения;</w:t>
            </w:r>
          </w:p>
          <w:p w14:paraId="3DD57008"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nil"/>
            </w:tcBorders>
            <w:shd w:val="clear" w:color="auto" w:fill="auto"/>
          </w:tcPr>
          <w:p w14:paraId="4037B374" w14:textId="77777777" w:rsidR="00C0638F" w:rsidRPr="00BB17D4" w:rsidRDefault="00C0638F" w:rsidP="00200365">
            <w:pPr>
              <w:jc w:val="both"/>
              <w:rPr>
                <w:rFonts w:hint="eastAsia"/>
              </w:rPr>
            </w:pPr>
            <w:r w:rsidRPr="00BB17D4">
              <w:t>У1, У2, З1, З2,З4</w:t>
            </w:r>
          </w:p>
        </w:tc>
        <w:tc>
          <w:tcPr>
            <w:tcW w:w="1984" w:type="dxa"/>
            <w:tcBorders>
              <w:top w:val="single" w:sz="4" w:space="0" w:color="auto"/>
              <w:bottom w:val="nil"/>
            </w:tcBorders>
            <w:shd w:val="clear" w:color="auto" w:fill="auto"/>
          </w:tcPr>
          <w:p w14:paraId="33EC4D19" w14:textId="77777777" w:rsidR="00C0638F" w:rsidRPr="00BB17D4" w:rsidRDefault="00C0638F" w:rsidP="00200365">
            <w:pPr>
              <w:jc w:val="both"/>
              <w:rPr>
                <w:rFonts w:hint="eastAsia"/>
              </w:rPr>
            </w:pPr>
          </w:p>
        </w:tc>
        <w:tc>
          <w:tcPr>
            <w:tcW w:w="3261" w:type="dxa"/>
            <w:tcBorders>
              <w:top w:val="single" w:sz="4" w:space="0" w:color="auto"/>
              <w:bottom w:val="nil"/>
            </w:tcBorders>
            <w:shd w:val="clear" w:color="auto" w:fill="auto"/>
          </w:tcPr>
          <w:p w14:paraId="0B567766" w14:textId="77777777" w:rsidR="00C0638F" w:rsidRPr="00BB17D4" w:rsidRDefault="00C0638F" w:rsidP="00200365">
            <w:pPr>
              <w:jc w:val="both"/>
              <w:rPr>
                <w:rFonts w:hint="eastAsia"/>
              </w:rPr>
            </w:pPr>
          </w:p>
        </w:tc>
      </w:tr>
      <w:tr w:rsidR="00C0638F" w:rsidRPr="00BB17D4" w14:paraId="63AB44E0" w14:textId="77777777" w:rsidTr="00200365">
        <w:tc>
          <w:tcPr>
            <w:tcW w:w="4548" w:type="dxa"/>
            <w:shd w:val="clear" w:color="auto" w:fill="auto"/>
          </w:tcPr>
          <w:p w14:paraId="243DEDE1" w14:textId="77777777" w:rsidR="00C0638F" w:rsidRPr="00BB17D4" w:rsidRDefault="00C0638F" w:rsidP="00200365">
            <w:pPr>
              <w:jc w:val="both"/>
              <w:rPr>
                <w:rFonts w:hint="eastAsia"/>
              </w:rPr>
            </w:pPr>
            <w:r w:rsidRPr="00BB17D4">
              <w:t>Тема 1.3. Дом (квартира), условия жизни. Описание жилища и учебного заведения.</w:t>
            </w:r>
          </w:p>
        </w:tc>
        <w:tc>
          <w:tcPr>
            <w:tcW w:w="2931" w:type="dxa"/>
            <w:vMerge/>
            <w:shd w:val="clear" w:color="auto" w:fill="auto"/>
          </w:tcPr>
          <w:p w14:paraId="76DB8D6D" w14:textId="77777777" w:rsidR="00C0638F" w:rsidRPr="00BB17D4" w:rsidRDefault="00C0638F" w:rsidP="00200365">
            <w:pPr>
              <w:rPr>
                <w:rFonts w:hint="eastAsia"/>
              </w:rPr>
            </w:pPr>
          </w:p>
        </w:tc>
        <w:tc>
          <w:tcPr>
            <w:tcW w:w="2552" w:type="dxa"/>
            <w:tcBorders>
              <w:top w:val="nil"/>
            </w:tcBorders>
            <w:shd w:val="clear" w:color="auto" w:fill="auto"/>
          </w:tcPr>
          <w:p w14:paraId="5FCD93BE" w14:textId="77777777" w:rsidR="00C0638F" w:rsidRPr="00C0638F" w:rsidRDefault="00C0638F" w:rsidP="00200365">
            <w:pPr>
              <w:jc w:val="both"/>
              <w:rPr>
                <w:rFonts w:hint="eastAsia"/>
              </w:rPr>
            </w:pPr>
          </w:p>
        </w:tc>
        <w:tc>
          <w:tcPr>
            <w:tcW w:w="1984" w:type="dxa"/>
            <w:tcBorders>
              <w:top w:val="nil"/>
            </w:tcBorders>
            <w:shd w:val="clear" w:color="auto" w:fill="auto"/>
          </w:tcPr>
          <w:p w14:paraId="6CA9D7AE" w14:textId="77777777" w:rsidR="00C0638F" w:rsidRPr="00BB17D4" w:rsidRDefault="00C0638F" w:rsidP="00200365">
            <w:pPr>
              <w:jc w:val="both"/>
              <w:rPr>
                <w:rFonts w:hint="eastAsia"/>
              </w:rPr>
            </w:pPr>
          </w:p>
        </w:tc>
        <w:tc>
          <w:tcPr>
            <w:tcW w:w="3261" w:type="dxa"/>
            <w:tcBorders>
              <w:top w:val="nil"/>
            </w:tcBorders>
            <w:shd w:val="clear" w:color="auto" w:fill="auto"/>
          </w:tcPr>
          <w:p w14:paraId="4AC4317C" w14:textId="77777777" w:rsidR="00C0638F" w:rsidRPr="00BB17D4" w:rsidRDefault="00C0638F" w:rsidP="00200365">
            <w:pPr>
              <w:jc w:val="both"/>
              <w:rPr>
                <w:rFonts w:hint="eastAsia"/>
              </w:rPr>
            </w:pPr>
          </w:p>
        </w:tc>
      </w:tr>
      <w:tr w:rsidR="00C0638F" w:rsidRPr="00BB17D4" w14:paraId="50DBCBFC" w14:textId="77777777" w:rsidTr="00200365">
        <w:trPr>
          <w:trHeight w:val="255"/>
        </w:trPr>
        <w:tc>
          <w:tcPr>
            <w:tcW w:w="15276" w:type="dxa"/>
            <w:gridSpan w:val="5"/>
            <w:shd w:val="clear" w:color="auto" w:fill="auto"/>
          </w:tcPr>
          <w:p w14:paraId="3C7E359E" w14:textId="77777777" w:rsidR="00C0638F" w:rsidRPr="00BB17D4" w:rsidRDefault="00C0638F" w:rsidP="00200365">
            <w:pPr>
              <w:jc w:val="center"/>
              <w:rPr>
                <w:rFonts w:hint="eastAsia"/>
              </w:rPr>
            </w:pPr>
            <w:r w:rsidRPr="00BB17D4">
              <w:t>Раздел 2.Развивающий курс</w:t>
            </w:r>
          </w:p>
        </w:tc>
      </w:tr>
      <w:tr w:rsidR="00C0638F" w:rsidRPr="00BB17D4" w14:paraId="7B910CAD" w14:textId="77777777" w:rsidTr="00200365">
        <w:tc>
          <w:tcPr>
            <w:tcW w:w="4548" w:type="dxa"/>
            <w:tcBorders>
              <w:bottom w:val="single" w:sz="4" w:space="0" w:color="auto"/>
            </w:tcBorders>
            <w:shd w:val="clear" w:color="auto" w:fill="auto"/>
          </w:tcPr>
          <w:p w14:paraId="1B2D575E" w14:textId="77777777" w:rsidR="00C0638F" w:rsidRPr="00BB17D4" w:rsidRDefault="00C0638F" w:rsidP="00200365">
            <w:pPr>
              <w:jc w:val="both"/>
              <w:rPr>
                <w:rFonts w:hint="eastAsia"/>
              </w:rPr>
            </w:pPr>
            <w:r w:rsidRPr="00BB17D4">
              <w:t>Тема 2.1.Повседневная жизнь, учебный день, выходной день.</w:t>
            </w:r>
          </w:p>
        </w:tc>
        <w:tc>
          <w:tcPr>
            <w:tcW w:w="2931" w:type="dxa"/>
            <w:tcBorders>
              <w:bottom w:val="single" w:sz="4" w:space="0" w:color="auto"/>
            </w:tcBorders>
            <w:shd w:val="clear" w:color="auto" w:fill="auto"/>
          </w:tcPr>
          <w:p w14:paraId="357D7C4D" w14:textId="77777777" w:rsidR="00C0638F" w:rsidRPr="00BB17D4" w:rsidRDefault="00C0638F" w:rsidP="00200365">
            <w:pPr>
              <w:rPr>
                <w:rFonts w:hint="eastAsia"/>
              </w:rPr>
            </w:pPr>
            <w:r w:rsidRPr="00BB17D4">
              <w:t>Лексико-грамматические упражнения:</w:t>
            </w:r>
          </w:p>
          <w:p w14:paraId="2A1676EE" w14:textId="77777777" w:rsidR="00C0638F" w:rsidRPr="00BB17D4" w:rsidRDefault="00C0638F" w:rsidP="00200365">
            <w:pPr>
              <w:rPr>
                <w:rFonts w:hint="eastAsia"/>
              </w:rPr>
            </w:pPr>
            <w:r w:rsidRPr="00BB17D4">
              <w:t>- переводные упражнения;</w:t>
            </w:r>
          </w:p>
          <w:p w14:paraId="3ADD63F3" w14:textId="77777777" w:rsidR="00C0638F" w:rsidRPr="00BB17D4" w:rsidRDefault="00C0638F" w:rsidP="00200365">
            <w:pPr>
              <w:rPr>
                <w:rFonts w:hint="eastAsia"/>
              </w:rPr>
            </w:pPr>
            <w:r w:rsidRPr="00BB17D4">
              <w:t>- работа с текстом.</w:t>
            </w:r>
          </w:p>
        </w:tc>
        <w:tc>
          <w:tcPr>
            <w:tcW w:w="2552" w:type="dxa"/>
            <w:tcBorders>
              <w:bottom w:val="single" w:sz="4" w:space="0" w:color="auto"/>
            </w:tcBorders>
            <w:shd w:val="clear" w:color="auto" w:fill="auto"/>
          </w:tcPr>
          <w:p w14:paraId="5A5032CC" w14:textId="77777777" w:rsidR="00C0638F" w:rsidRPr="00BB17D4" w:rsidRDefault="00C0638F" w:rsidP="00200365">
            <w:pPr>
              <w:jc w:val="both"/>
              <w:rPr>
                <w:rFonts w:hint="eastAsia"/>
              </w:rPr>
            </w:pPr>
            <w:r w:rsidRPr="00BB17D4">
              <w:t>У1,У2, У3, З1, З2</w:t>
            </w:r>
          </w:p>
        </w:tc>
        <w:tc>
          <w:tcPr>
            <w:tcW w:w="1984" w:type="dxa"/>
            <w:tcBorders>
              <w:bottom w:val="single" w:sz="4" w:space="0" w:color="auto"/>
            </w:tcBorders>
            <w:shd w:val="clear" w:color="auto" w:fill="auto"/>
          </w:tcPr>
          <w:p w14:paraId="51B9ADED" w14:textId="77777777" w:rsidR="00C0638F" w:rsidRPr="00BB17D4" w:rsidRDefault="00C0638F" w:rsidP="00200365">
            <w:pPr>
              <w:jc w:val="both"/>
              <w:rPr>
                <w:rFonts w:hint="eastAsia"/>
              </w:rPr>
            </w:pPr>
          </w:p>
        </w:tc>
        <w:tc>
          <w:tcPr>
            <w:tcW w:w="3261" w:type="dxa"/>
            <w:tcBorders>
              <w:bottom w:val="single" w:sz="4" w:space="0" w:color="auto"/>
            </w:tcBorders>
            <w:shd w:val="clear" w:color="auto" w:fill="auto"/>
          </w:tcPr>
          <w:p w14:paraId="5B523390" w14:textId="77777777" w:rsidR="00C0638F" w:rsidRPr="00BB17D4" w:rsidRDefault="00C0638F" w:rsidP="00200365">
            <w:pPr>
              <w:jc w:val="both"/>
              <w:rPr>
                <w:rFonts w:hint="eastAsia"/>
              </w:rPr>
            </w:pPr>
          </w:p>
        </w:tc>
      </w:tr>
      <w:tr w:rsidR="00C0638F" w:rsidRPr="00BB17D4" w14:paraId="2EE07D21" w14:textId="77777777" w:rsidTr="00200365">
        <w:trPr>
          <w:trHeight w:val="109"/>
        </w:trPr>
        <w:tc>
          <w:tcPr>
            <w:tcW w:w="4548" w:type="dxa"/>
            <w:tcBorders>
              <w:bottom w:val="single" w:sz="4" w:space="0" w:color="auto"/>
            </w:tcBorders>
            <w:shd w:val="clear" w:color="auto" w:fill="auto"/>
          </w:tcPr>
          <w:p w14:paraId="06A0423C" w14:textId="77777777" w:rsidR="00C0638F" w:rsidRPr="00BB17D4" w:rsidRDefault="00C0638F" w:rsidP="00200365">
            <w:pPr>
              <w:jc w:val="both"/>
              <w:rPr>
                <w:rFonts w:hint="eastAsia"/>
              </w:rPr>
            </w:pPr>
            <w:r w:rsidRPr="00BB17D4">
              <w:t>Тема 2.2. Питание. Продукты</w:t>
            </w:r>
          </w:p>
          <w:p w14:paraId="4D19B52A" w14:textId="77777777" w:rsidR="00C0638F" w:rsidRPr="00BB17D4" w:rsidRDefault="00C0638F" w:rsidP="00200365">
            <w:pPr>
              <w:rPr>
                <w:rFonts w:hint="eastAsia"/>
              </w:rPr>
            </w:pPr>
            <w:r w:rsidRPr="00BB17D4">
              <w:t xml:space="preserve">Правила поведения в ресторане, кафе во время делового обеда </w:t>
            </w:r>
          </w:p>
        </w:tc>
        <w:tc>
          <w:tcPr>
            <w:tcW w:w="2931" w:type="dxa"/>
            <w:tcBorders>
              <w:top w:val="single" w:sz="4" w:space="0" w:color="auto"/>
              <w:bottom w:val="single" w:sz="4" w:space="0" w:color="auto"/>
            </w:tcBorders>
            <w:shd w:val="clear" w:color="auto" w:fill="auto"/>
          </w:tcPr>
          <w:p w14:paraId="6E47DD07" w14:textId="77777777" w:rsidR="00C0638F" w:rsidRPr="00BB17D4" w:rsidRDefault="00C0638F" w:rsidP="00200365">
            <w:pPr>
              <w:rPr>
                <w:rFonts w:hint="eastAsia"/>
              </w:rPr>
            </w:pPr>
            <w:r w:rsidRPr="00BB17D4">
              <w:t>Лексико-грамматические упражнения:</w:t>
            </w:r>
          </w:p>
          <w:p w14:paraId="55F74E67" w14:textId="77777777" w:rsidR="00C0638F" w:rsidRPr="00BB17D4" w:rsidRDefault="00C0638F" w:rsidP="00200365">
            <w:pPr>
              <w:rPr>
                <w:rFonts w:hint="eastAsia"/>
              </w:rPr>
            </w:pPr>
            <w:r w:rsidRPr="00BB17D4">
              <w:t>- переводные упражнения;</w:t>
            </w:r>
          </w:p>
          <w:p w14:paraId="0B879ED0" w14:textId="77777777" w:rsidR="00C0638F" w:rsidRPr="00BB17D4" w:rsidRDefault="00C0638F" w:rsidP="00200365">
            <w:pPr>
              <w:rPr>
                <w:rFonts w:hint="eastAsia"/>
              </w:rPr>
            </w:pPr>
            <w:r w:rsidRPr="00BB17D4">
              <w:t>- работа с текстом</w:t>
            </w:r>
          </w:p>
        </w:tc>
        <w:tc>
          <w:tcPr>
            <w:tcW w:w="2552" w:type="dxa"/>
            <w:tcBorders>
              <w:bottom w:val="single" w:sz="4" w:space="0" w:color="auto"/>
            </w:tcBorders>
            <w:shd w:val="clear" w:color="auto" w:fill="auto"/>
          </w:tcPr>
          <w:p w14:paraId="6CE4396C" w14:textId="77777777" w:rsidR="00C0638F" w:rsidRPr="00BB17D4" w:rsidRDefault="00C0638F" w:rsidP="00200365">
            <w:pPr>
              <w:jc w:val="both"/>
              <w:rPr>
                <w:rFonts w:hint="eastAsia"/>
              </w:rPr>
            </w:pPr>
            <w:r w:rsidRPr="00BB17D4">
              <w:t>У1, У2, У3, З1, З2</w:t>
            </w:r>
          </w:p>
          <w:p w14:paraId="0A7BD65B" w14:textId="77777777" w:rsidR="00C0638F" w:rsidRPr="00BB17D4" w:rsidRDefault="00C0638F" w:rsidP="00200365">
            <w:pPr>
              <w:jc w:val="both"/>
              <w:rPr>
                <w:rFonts w:hint="eastAsia"/>
              </w:rPr>
            </w:pPr>
          </w:p>
          <w:p w14:paraId="4BDB06BF" w14:textId="77777777" w:rsidR="00C0638F" w:rsidRPr="00BB17D4" w:rsidRDefault="00C0638F" w:rsidP="00200365">
            <w:pPr>
              <w:jc w:val="both"/>
              <w:rPr>
                <w:rFonts w:hint="eastAsia"/>
              </w:rPr>
            </w:pPr>
          </w:p>
          <w:p w14:paraId="2C9EB53D" w14:textId="77777777" w:rsidR="00C0638F" w:rsidRPr="00BB17D4" w:rsidRDefault="00C0638F" w:rsidP="00200365">
            <w:pPr>
              <w:jc w:val="both"/>
              <w:rPr>
                <w:rFonts w:hint="eastAsia"/>
              </w:rPr>
            </w:pPr>
          </w:p>
          <w:p w14:paraId="5F9BB58E" w14:textId="77777777" w:rsidR="00C0638F" w:rsidRPr="00BB17D4" w:rsidRDefault="00C0638F" w:rsidP="00200365">
            <w:pPr>
              <w:jc w:val="both"/>
              <w:rPr>
                <w:rFonts w:hint="eastAsia"/>
              </w:rPr>
            </w:pPr>
          </w:p>
        </w:tc>
        <w:tc>
          <w:tcPr>
            <w:tcW w:w="1984" w:type="dxa"/>
            <w:tcBorders>
              <w:bottom w:val="single" w:sz="4" w:space="0" w:color="auto"/>
            </w:tcBorders>
            <w:shd w:val="clear" w:color="auto" w:fill="auto"/>
          </w:tcPr>
          <w:p w14:paraId="739104F7" w14:textId="77777777" w:rsidR="00C0638F" w:rsidRPr="00BB17D4" w:rsidRDefault="00C0638F" w:rsidP="00200365">
            <w:pPr>
              <w:jc w:val="both"/>
              <w:rPr>
                <w:rFonts w:hint="eastAsia"/>
              </w:rPr>
            </w:pPr>
          </w:p>
        </w:tc>
        <w:tc>
          <w:tcPr>
            <w:tcW w:w="3261" w:type="dxa"/>
            <w:tcBorders>
              <w:bottom w:val="single" w:sz="4" w:space="0" w:color="auto"/>
            </w:tcBorders>
            <w:shd w:val="clear" w:color="auto" w:fill="auto"/>
          </w:tcPr>
          <w:p w14:paraId="1D7865A7" w14:textId="77777777" w:rsidR="00C0638F" w:rsidRPr="00BB17D4" w:rsidRDefault="00C0638F" w:rsidP="00200365">
            <w:pPr>
              <w:jc w:val="both"/>
              <w:rPr>
                <w:rFonts w:hint="eastAsia"/>
              </w:rPr>
            </w:pPr>
          </w:p>
        </w:tc>
      </w:tr>
      <w:tr w:rsidR="00C0638F" w:rsidRPr="00BB17D4" w14:paraId="4CFAE0A4" w14:textId="77777777" w:rsidTr="00200365">
        <w:tc>
          <w:tcPr>
            <w:tcW w:w="4548" w:type="dxa"/>
            <w:tcBorders>
              <w:top w:val="single" w:sz="4" w:space="0" w:color="auto"/>
              <w:bottom w:val="single" w:sz="4" w:space="0" w:color="auto"/>
            </w:tcBorders>
            <w:shd w:val="clear" w:color="auto" w:fill="auto"/>
          </w:tcPr>
          <w:p w14:paraId="752D1D12" w14:textId="77777777" w:rsidR="00C0638F" w:rsidRPr="00BB17D4" w:rsidRDefault="00C0638F" w:rsidP="00200365">
            <w:pPr>
              <w:jc w:val="both"/>
              <w:rPr>
                <w:rFonts w:hint="eastAsia"/>
              </w:rPr>
            </w:pPr>
            <w:r w:rsidRPr="00BB17D4">
              <w:lastRenderedPageBreak/>
              <w:t>Тема 2.3. Магазины. Покупки.</w:t>
            </w:r>
          </w:p>
          <w:p w14:paraId="5EC143AF" w14:textId="77777777" w:rsidR="00C0638F" w:rsidRPr="00BB17D4" w:rsidRDefault="00C0638F" w:rsidP="00200365">
            <w:pPr>
              <w:jc w:val="both"/>
              <w:rPr>
                <w:rFonts w:hint="eastAsia"/>
              </w:rPr>
            </w:pPr>
          </w:p>
        </w:tc>
        <w:tc>
          <w:tcPr>
            <w:tcW w:w="2931" w:type="dxa"/>
            <w:tcBorders>
              <w:top w:val="single" w:sz="4" w:space="0" w:color="auto"/>
              <w:bottom w:val="single" w:sz="4" w:space="0" w:color="auto"/>
            </w:tcBorders>
            <w:shd w:val="clear" w:color="auto" w:fill="auto"/>
          </w:tcPr>
          <w:p w14:paraId="374E6C10" w14:textId="77777777" w:rsidR="00C0638F" w:rsidRPr="00BB17D4" w:rsidRDefault="00C0638F" w:rsidP="00200365">
            <w:pPr>
              <w:rPr>
                <w:rFonts w:hint="eastAsia"/>
              </w:rPr>
            </w:pPr>
            <w:r w:rsidRPr="00BB17D4">
              <w:t>Лексико-грамматические упражнения:</w:t>
            </w:r>
          </w:p>
          <w:p w14:paraId="56947355" w14:textId="77777777" w:rsidR="00C0638F" w:rsidRPr="00BB17D4" w:rsidRDefault="00C0638F" w:rsidP="00200365">
            <w:pPr>
              <w:rPr>
                <w:rFonts w:hint="eastAsia"/>
              </w:rPr>
            </w:pPr>
            <w:r w:rsidRPr="00BB17D4">
              <w:t>- переводные упражнения;</w:t>
            </w:r>
          </w:p>
          <w:p w14:paraId="181975B3"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single" w:sz="4" w:space="0" w:color="auto"/>
            </w:tcBorders>
            <w:shd w:val="clear" w:color="auto" w:fill="auto"/>
          </w:tcPr>
          <w:p w14:paraId="23C50422" w14:textId="77777777" w:rsidR="00C0638F" w:rsidRPr="00BB17D4" w:rsidRDefault="00C0638F" w:rsidP="00200365">
            <w:pPr>
              <w:jc w:val="both"/>
              <w:rPr>
                <w:rFonts w:hint="eastAsia"/>
              </w:rPr>
            </w:pPr>
            <w:r w:rsidRPr="00BB17D4">
              <w:t>У1, У2, У3, З1, З2</w:t>
            </w:r>
          </w:p>
          <w:p w14:paraId="583C575B" w14:textId="77777777" w:rsidR="00C0638F" w:rsidRPr="00BB17D4" w:rsidRDefault="00C0638F" w:rsidP="00200365">
            <w:pPr>
              <w:jc w:val="both"/>
              <w:rPr>
                <w:rFonts w:hint="eastAsia"/>
              </w:rPr>
            </w:pPr>
          </w:p>
          <w:p w14:paraId="1DF01115" w14:textId="77777777" w:rsidR="00C0638F" w:rsidRPr="00BB17D4" w:rsidRDefault="00C0638F" w:rsidP="00200365">
            <w:pPr>
              <w:jc w:val="both"/>
              <w:rPr>
                <w:rFonts w:hint="eastAsia"/>
                <w:lang w:val="en-US"/>
              </w:rPr>
            </w:pPr>
          </w:p>
        </w:tc>
        <w:tc>
          <w:tcPr>
            <w:tcW w:w="1984" w:type="dxa"/>
            <w:tcBorders>
              <w:top w:val="single" w:sz="4" w:space="0" w:color="auto"/>
              <w:bottom w:val="single" w:sz="4" w:space="0" w:color="auto"/>
            </w:tcBorders>
            <w:shd w:val="clear" w:color="auto" w:fill="auto"/>
          </w:tcPr>
          <w:p w14:paraId="1DCC0FFF" w14:textId="77777777" w:rsidR="00C0638F" w:rsidRPr="00BB17D4" w:rsidRDefault="00C0638F" w:rsidP="00200365">
            <w:pPr>
              <w:jc w:val="both"/>
              <w:rPr>
                <w:rFonts w:hint="eastAsia"/>
              </w:rPr>
            </w:pPr>
          </w:p>
        </w:tc>
        <w:tc>
          <w:tcPr>
            <w:tcW w:w="3261" w:type="dxa"/>
            <w:tcBorders>
              <w:top w:val="single" w:sz="4" w:space="0" w:color="auto"/>
              <w:bottom w:val="single" w:sz="4" w:space="0" w:color="auto"/>
            </w:tcBorders>
            <w:shd w:val="clear" w:color="auto" w:fill="auto"/>
          </w:tcPr>
          <w:p w14:paraId="388E7A69" w14:textId="77777777" w:rsidR="00C0638F" w:rsidRPr="00BB17D4" w:rsidRDefault="00C0638F" w:rsidP="00200365">
            <w:pPr>
              <w:jc w:val="both"/>
              <w:rPr>
                <w:rFonts w:hint="eastAsia"/>
              </w:rPr>
            </w:pPr>
          </w:p>
        </w:tc>
      </w:tr>
      <w:tr w:rsidR="00C0638F" w:rsidRPr="00BB17D4" w14:paraId="7254819D" w14:textId="77777777" w:rsidTr="00200365">
        <w:tc>
          <w:tcPr>
            <w:tcW w:w="4548" w:type="dxa"/>
            <w:tcBorders>
              <w:top w:val="single" w:sz="4" w:space="0" w:color="auto"/>
              <w:bottom w:val="single" w:sz="4" w:space="0" w:color="auto"/>
            </w:tcBorders>
            <w:shd w:val="clear" w:color="auto" w:fill="auto"/>
          </w:tcPr>
          <w:p w14:paraId="4F88CCE4" w14:textId="77777777" w:rsidR="00C0638F" w:rsidRPr="00BB17D4" w:rsidRDefault="00C0638F" w:rsidP="00200365">
            <w:pPr>
              <w:jc w:val="both"/>
              <w:rPr>
                <w:rFonts w:hint="eastAsia"/>
              </w:rPr>
            </w:pPr>
            <w:r w:rsidRPr="00BB17D4">
              <w:t>Тема 2.4. Отдых. Путешествия</w:t>
            </w:r>
          </w:p>
        </w:tc>
        <w:tc>
          <w:tcPr>
            <w:tcW w:w="2931" w:type="dxa"/>
            <w:tcBorders>
              <w:top w:val="single" w:sz="4" w:space="0" w:color="auto"/>
              <w:bottom w:val="single" w:sz="4" w:space="0" w:color="auto"/>
            </w:tcBorders>
            <w:shd w:val="clear" w:color="auto" w:fill="auto"/>
          </w:tcPr>
          <w:p w14:paraId="4E293473" w14:textId="77777777" w:rsidR="00C0638F" w:rsidRPr="00BB17D4" w:rsidRDefault="00C0638F" w:rsidP="00200365">
            <w:pPr>
              <w:rPr>
                <w:rFonts w:hint="eastAsia"/>
              </w:rPr>
            </w:pPr>
            <w:r w:rsidRPr="00BB17D4">
              <w:t>Лексико-грамматические упражнения:</w:t>
            </w:r>
          </w:p>
          <w:p w14:paraId="1DCDEFA7" w14:textId="77777777" w:rsidR="00C0638F" w:rsidRPr="00BB17D4" w:rsidRDefault="00C0638F" w:rsidP="00200365">
            <w:pPr>
              <w:rPr>
                <w:rFonts w:hint="eastAsia"/>
              </w:rPr>
            </w:pPr>
            <w:r w:rsidRPr="00BB17D4">
              <w:t>- переводные упражнения;</w:t>
            </w:r>
          </w:p>
          <w:p w14:paraId="006FA546"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single" w:sz="4" w:space="0" w:color="auto"/>
            </w:tcBorders>
            <w:shd w:val="clear" w:color="auto" w:fill="auto"/>
          </w:tcPr>
          <w:p w14:paraId="56242C78" w14:textId="77777777" w:rsidR="00C0638F" w:rsidRPr="00BB17D4" w:rsidRDefault="00C0638F" w:rsidP="00200365">
            <w:pPr>
              <w:jc w:val="both"/>
              <w:rPr>
                <w:rFonts w:hint="eastAsia"/>
              </w:rPr>
            </w:pPr>
            <w:r w:rsidRPr="00BB17D4">
              <w:t>У1, У2, У3, З1, З2</w:t>
            </w:r>
          </w:p>
          <w:p w14:paraId="44CAE0B8" w14:textId="77777777" w:rsidR="00C0638F" w:rsidRPr="00BB17D4" w:rsidRDefault="00C0638F" w:rsidP="00200365">
            <w:pPr>
              <w:jc w:val="both"/>
              <w:rPr>
                <w:rFonts w:hint="eastAsia"/>
              </w:rPr>
            </w:pPr>
          </w:p>
          <w:p w14:paraId="361BD214" w14:textId="77777777" w:rsidR="00C0638F" w:rsidRPr="00BB17D4" w:rsidRDefault="00C0638F" w:rsidP="00200365">
            <w:pPr>
              <w:jc w:val="both"/>
              <w:rPr>
                <w:rFonts w:hint="eastAsia"/>
              </w:rPr>
            </w:pPr>
          </w:p>
        </w:tc>
        <w:tc>
          <w:tcPr>
            <w:tcW w:w="1984" w:type="dxa"/>
            <w:tcBorders>
              <w:top w:val="single" w:sz="4" w:space="0" w:color="auto"/>
              <w:bottom w:val="single" w:sz="4" w:space="0" w:color="auto"/>
            </w:tcBorders>
            <w:shd w:val="clear" w:color="auto" w:fill="auto"/>
          </w:tcPr>
          <w:p w14:paraId="64571DEF" w14:textId="77777777" w:rsidR="00C0638F" w:rsidRPr="00BB17D4" w:rsidRDefault="00C0638F" w:rsidP="00200365">
            <w:pPr>
              <w:jc w:val="both"/>
              <w:rPr>
                <w:rFonts w:hint="eastAsia"/>
              </w:rPr>
            </w:pPr>
          </w:p>
        </w:tc>
        <w:tc>
          <w:tcPr>
            <w:tcW w:w="3261" w:type="dxa"/>
            <w:tcBorders>
              <w:top w:val="single" w:sz="4" w:space="0" w:color="auto"/>
              <w:bottom w:val="single" w:sz="4" w:space="0" w:color="auto"/>
            </w:tcBorders>
            <w:shd w:val="clear" w:color="auto" w:fill="auto"/>
          </w:tcPr>
          <w:p w14:paraId="7D243D67" w14:textId="77777777" w:rsidR="00C0638F" w:rsidRPr="00BB17D4" w:rsidRDefault="00C0638F" w:rsidP="00200365">
            <w:pPr>
              <w:jc w:val="both"/>
              <w:rPr>
                <w:rFonts w:hint="eastAsia"/>
              </w:rPr>
            </w:pPr>
          </w:p>
        </w:tc>
      </w:tr>
      <w:tr w:rsidR="00C0638F" w:rsidRPr="00BB17D4" w14:paraId="2212A6C3" w14:textId="77777777" w:rsidTr="00200365">
        <w:tc>
          <w:tcPr>
            <w:tcW w:w="4548" w:type="dxa"/>
            <w:tcBorders>
              <w:top w:val="single" w:sz="4" w:space="0" w:color="auto"/>
            </w:tcBorders>
            <w:shd w:val="clear" w:color="auto" w:fill="auto"/>
            <w:vAlign w:val="center"/>
          </w:tcPr>
          <w:p w14:paraId="2EFD6523" w14:textId="77777777" w:rsidR="00C0638F" w:rsidRPr="00BB17D4" w:rsidRDefault="00C0638F" w:rsidP="00200365">
            <w:pPr>
              <w:jc w:val="both"/>
              <w:rPr>
                <w:rFonts w:hint="eastAsia"/>
                <w:bCs/>
              </w:rPr>
            </w:pPr>
            <w:r w:rsidRPr="00BB17D4">
              <w:rPr>
                <w:bCs/>
              </w:rPr>
              <w:t xml:space="preserve">Тема 2.5. </w:t>
            </w:r>
            <w:r w:rsidRPr="00BB17D4">
              <w:t>Дружба. Мои друзья. Межличностные отношения дома, в учебном заведении, на работе. Этикет делового и неофициального общения</w:t>
            </w:r>
          </w:p>
        </w:tc>
        <w:tc>
          <w:tcPr>
            <w:tcW w:w="2931" w:type="dxa"/>
            <w:tcBorders>
              <w:top w:val="single" w:sz="4" w:space="0" w:color="auto"/>
            </w:tcBorders>
            <w:shd w:val="clear" w:color="auto" w:fill="auto"/>
          </w:tcPr>
          <w:p w14:paraId="4A1DC85B" w14:textId="77777777" w:rsidR="00C0638F" w:rsidRPr="00BB17D4" w:rsidRDefault="00C0638F" w:rsidP="00200365">
            <w:pPr>
              <w:rPr>
                <w:rFonts w:hint="eastAsia"/>
              </w:rPr>
            </w:pPr>
            <w:r w:rsidRPr="00BB17D4">
              <w:t>Лексико-грамматические упражнения:</w:t>
            </w:r>
          </w:p>
          <w:p w14:paraId="739C2053" w14:textId="77777777" w:rsidR="00C0638F" w:rsidRPr="00BB17D4" w:rsidRDefault="00C0638F" w:rsidP="00200365">
            <w:pPr>
              <w:rPr>
                <w:rFonts w:hint="eastAsia"/>
              </w:rPr>
            </w:pPr>
            <w:r w:rsidRPr="00BB17D4">
              <w:t>- переводные упражнения;</w:t>
            </w:r>
          </w:p>
          <w:p w14:paraId="4791051E" w14:textId="77777777" w:rsidR="00C0638F" w:rsidRPr="00BB17D4" w:rsidRDefault="00C0638F" w:rsidP="00200365">
            <w:pPr>
              <w:rPr>
                <w:rFonts w:hint="eastAsia"/>
              </w:rPr>
            </w:pPr>
            <w:r w:rsidRPr="00BB17D4">
              <w:t>- работа с текстом.</w:t>
            </w:r>
          </w:p>
        </w:tc>
        <w:tc>
          <w:tcPr>
            <w:tcW w:w="2552" w:type="dxa"/>
            <w:tcBorders>
              <w:top w:val="single" w:sz="4" w:space="0" w:color="auto"/>
            </w:tcBorders>
            <w:shd w:val="clear" w:color="auto" w:fill="auto"/>
          </w:tcPr>
          <w:p w14:paraId="217E1835" w14:textId="77777777" w:rsidR="00C0638F" w:rsidRPr="00BB17D4" w:rsidRDefault="00C0638F" w:rsidP="00200365">
            <w:pPr>
              <w:jc w:val="both"/>
              <w:rPr>
                <w:rFonts w:hint="eastAsia"/>
              </w:rPr>
            </w:pPr>
            <w:r w:rsidRPr="00BB17D4">
              <w:t>У1, У2, У3, З1, З2</w:t>
            </w:r>
          </w:p>
          <w:p w14:paraId="7D736797" w14:textId="77777777" w:rsidR="00C0638F" w:rsidRPr="00BB17D4" w:rsidRDefault="00C0638F" w:rsidP="00200365">
            <w:pPr>
              <w:jc w:val="both"/>
              <w:rPr>
                <w:rFonts w:hint="eastAsia"/>
              </w:rPr>
            </w:pPr>
          </w:p>
          <w:p w14:paraId="4F5A10DA" w14:textId="77777777" w:rsidR="00C0638F" w:rsidRPr="00BB17D4" w:rsidRDefault="00C0638F" w:rsidP="00200365">
            <w:pPr>
              <w:jc w:val="both"/>
              <w:rPr>
                <w:rFonts w:hint="eastAsia"/>
                <w:lang w:val="en-US"/>
              </w:rPr>
            </w:pPr>
          </w:p>
        </w:tc>
        <w:tc>
          <w:tcPr>
            <w:tcW w:w="1984" w:type="dxa"/>
            <w:tcBorders>
              <w:top w:val="single" w:sz="4" w:space="0" w:color="auto"/>
            </w:tcBorders>
            <w:shd w:val="clear" w:color="auto" w:fill="auto"/>
          </w:tcPr>
          <w:p w14:paraId="4D4564EB" w14:textId="77777777" w:rsidR="00C0638F" w:rsidRPr="00BB17D4" w:rsidRDefault="00C0638F" w:rsidP="00200365">
            <w:pPr>
              <w:jc w:val="both"/>
              <w:rPr>
                <w:rFonts w:hint="eastAsia"/>
              </w:rPr>
            </w:pPr>
          </w:p>
        </w:tc>
        <w:tc>
          <w:tcPr>
            <w:tcW w:w="3261" w:type="dxa"/>
            <w:tcBorders>
              <w:top w:val="single" w:sz="4" w:space="0" w:color="auto"/>
            </w:tcBorders>
            <w:shd w:val="clear" w:color="auto" w:fill="auto"/>
          </w:tcPr>
          <w:p w14:paraId="7A3D7085" w14:textId="77777777" w:rsidR="00C0638F" w:rsidRPr="00BB17D4" w:rsidRDefault="00C0638F" w:rsidP="00200365">
            <w:pPr>
              <w:jc w:val="both"/>
              <w:rPr>
                <w:rFonts w:hint="eastAsia"/>
              </w:rPr>
            </w:pPr>
          </w:p>
        </w:tc>
      </w:tr>
      <w:tr w:rsidR="00C0638F" w:rsidRPr="00BB17D4" w14:paraId="3685C450" w14:textId="77777777" w:rsidTr="00200365">
        <w:tc>
          <w:tcPr>
            <w:tcW w:w="4548" w:type="dxa"/>
            <w:shd w:val="clear" w:color="auto" w:fill="auto"/>
          </w:tcPr>
          <w:p w14:paraId="409457D6" w14:textId="77777777" w:rsidR="00C0638F" w:rsidRPr="00BB17D4" w:rsidRDefault="00C0638F" w:rsidP="00200365">
            <w:pPr>
              <w:jc w:val="both"/>
              <w:rPr>
                <w:rFonts w:hint="eastAsia"/>
                <w:bCs/>
              </w:rPr>
            </w:pPr>
            <w:r w:rsidRPr="00BB17D4">
              <w:rPr>
                <w:bCs/>
              </w:rPr>
              <w:t>Тема 2.6</w:t>
            </w:r>
          </w:p>
          <w:p w14:paraId="15FA9425" w14:textId="77777777" w:rsidR="00C0638F" w:rsidRPr="00BB17D4" w:rsidRDefault="00C0638F" w:rsidP="00200365">
            <w:pPr>
              <w:jc w:val="both"/>
              <w:rPr>
                <w:rFonts w:hint="eastAsia"/>
                <w:bCs/>
              </w:rPr>
            </w:pPr>
            <w:r w:rsidRPr="00BB17D4">
              <w:t>Природа и человек (времена года, климат, погода).</w:t>
            </w:r>
          </w:p>
        </w:tc>
        <w:tc>
          <w:tcPr>
            <w:tcW w:w="2931" w:type="dxa"/>
            <w:shd w:val="clear" w:color="auto" w:fill="auto"/>
          </w:tcPr>
          <w:p w14:paraId="49121C64" w14:textId="77777777" w:rsidR="00C0638F" w:rsidRPr="00BB17D4" w:rsidRDefault="00C0638F" w:rsidP="00200365">
            <w:pPr>
              <w:rPr>
                <w:rFonts w:hint="eastAsia"/>
              </w:rPr>
            </w:pPr>
            <w:r w:rsidRPr="00BB17D4">
              <w:t>Лексико-грамматические упражнения:</w:t>
            </w:r>
          </w:p>
          <w:p w14:paraId="56D81712" w14:textId="77777777" w:rsidR="00C0638F" w:rsidRPr="00BB17D4" w:rsidRDefault="00C0638F" w:rsidP="00200365">
            <w:pPr>
              <w:rPr>
                <w:rFonts w:hint="eastAsia"/>
              </w:rPr>
            </w:pPr>
            <w:r w:rsidRPr="00BB17D4">
              <w:t>- переводные упражнения;</w:t>
            </w:r>
          </w:p>
          <w:p w14:paraId="3AF9F936" w14:textId="77777777" w:rsidR="00C0638F" w:rsidRPr="00BB17D4" w:rsidRDefault="00C0638F" w:rsidP="00200365">
            <w:pPr>
              <w:rPr>
                <w:rFonts w:hint="eastAsia"/>
              </w:rPr>
            </w:pPr>
            <w:r w:rsidRPr="00BB17D4">
              <w:t>- работа с текстом.</w:t>
            </w:r>
          </w:p>
        </w:tc>
        <w:tc>
          <w:tcPr>
            <w:tcW w:w="2552" w:type="dxa"/>
            <w:tcBorders>
              <w:bottom w:val="single" w:sz="4" w:space="0" w:color="auto"/>
            </w:tcBorders>
            <w:shd w:val="clear" w:color="auto" w:fill="auto"/>
          </w:tcPr>
          <w:p w14:paraId="22DA6722" w14:textId="77777777" w:rsidR="00C0638F" w:rsidRPr="00BB17D4" w:rsidRDefault="00C0638F" w:rsidP="00200365">
            <w:pPr>
              <w:rPr>
                <w:rFonts w:hint="eastAsia"/>
              </w:rPr>
            </w:pPr>
            <w:r w:rsidRPr="00BB17D4">
              <w:t>У1, У2, У3, З1, З2</w:t>
            </w:r>
          </w:p>
          <w:p w14:paraId="2FB34703" w14:textId="77777777" w:rsidR="00C0638F" w:rsidRPr="00BB17D4" w:rsidRDefault="00C0638F" w:rsidP="00200365">
            <w:pPr>
              <w:rPr>
                <w:rFonts w:hint="eastAsia"/>
              </w:rPr>
            </w:pPr>
          </w:p>
          <w:p w14:paraId="0BB818C2" w14:textId="77777777" w:rsidR="00C0638F" w:rsidRPr="00BB17D4" w:rsidRDefault="00C0638F" w:rsidP="00200365">
            <w:pPr>
              <w:rPr>
                <w:rFonts w:hint="eastAsia"/>
                <w:lang w:val="en-US"/>
              </w:rPr>
            </w:pPr>
          </w:p>
        </w:tc>
        <w:tc>
          <w:tcPr>
            <w:tcW w:w="1984" w:type="dxa"/>
            <w:tcBorders>
              <w:bottom w:val="single" w:sz="4" w:space="0" w:color="auto"/>
            </w:tcBorders>
            <w:shd w:val="clear" w:color="auto" w:fill="auto"/>
          </w:tcPr>
          <w:p w14:paraId="309A75B6" w14:textId="77777777" w:rsidR="00C0638F" w:rsidRPr="00BB17D4" w:rsidRDefault="00C0638F" w:rsidP="00200365">
            <w:pPr>
              <w:jc w:val="both"/>
              <w:rPr>
                <w:rFonts w:hint="eastAsia"/>
              </w:rPr>
            </w:pPr>
            <w:r w:rsidRPr="00BB17D4">
              <w:t>Контрольная работа</w:t>
            </w:r>
          </w:p>
          <w:p w14:paraId="30A2998A" w14:textId="77777777" w:rsidR="00C0638F" w:rsidRPr="00BB17D4" w:rsidRDefault="00C0638F" w:rsidP="00200365">
            <w:pPr>
              <w:jc w:val="both"/>
              <w:rPr>
                <w:rFonts w:hint="eastAsia"/>
              </w:rPr>
            </w:pPr>
            <w:r w:rsidRPr="00BB17D4">
              <w:t>(зачет)</w:t>
            </w:r>
          </w:p>
        </w:tc>
        <w:tc>
          <w:tcPr>
            <w:tcW w:w="3261" w:type="dxa"/>
            <w:tcBorders>
              <w:bottom w:val="single" w:sz="4" w:space="0" w:color="auto"/>
            </w:tcBorders>
            <w:shd w:val="clear" w:color="auto" w:fill="auto"/>
          </w:tcPr>
          <w:p w14:paraId="68E9157A" w14:textId="77777777" w:rsidR="00C0638F" w:rsidRPr="00BB17D4" w:rsidRDefault="00C0638F" w:rsidP="00200365">
            <w:pPr>
              <w:jc w:val="both"/>
              <w:rPr>
                <w:rFonts w:hint="eastAsia"/>
              </w:rPr>
            </w:pPr>
            <w:r w:rsidRPr="00BB17D4">
              <w:t>У1, У2, У3, З1, З2, З3,З4,З5</w:t>
            </w:r>
          </w:p>
          <w:p w14:paraId="50E9DB10" w14:textId="77777777" w:rsidR="00C0638F" w:rsidRPr="00BB17D4" w:rsidRDefault="00C0638F" w:rsidP="00200365">
            <w:pPr>
              <w:jc w:val="both"/>
              <w:rPr>
                <w:rFonts w:hint="eastAsia"/>
              </w:rPr>
            </w:pPr>
          </w:p>
        </w:tc>
      </w:tr>
      <w:tr w:rsidR="00C0638F" w:rsidRPr="00BB17D4" w14:paraId="782B1A50" w14:textId="77777777" w:rsidTr="00200365">
        <w:tc>
          <w:tcPr>
            <w:tcW w:w="4548" w:type="dxa"/>
            <w:tcBorders>
              <w:bottom w:val="single" w:sz="4" w:space="0" w:color="auto"/>
            </w:tcBorders>
            <w:shd w:val="clear" w:color="auto" w:fill="auto"/>
          </w:tcPr>
          <w:p w14:paraId="44C90030" w14:textId="77777777" w:rsidR="00C0638F" w:rsidRPr="00BB17D4" w:rsidRDefault="00C0638F" w:rsidP="00200365">
            <w:pPr>
              <w:jc w:val="both"/>
              <w:rPr>
                <w:rFonts w:hint="eastAsia"/>
                <w:bCs/>
              </w:rPr>
            </w:pPr>
            <w:r w:rsidRPr="00BB17D4">
              <w:rPr>
                <w:bCs/>
              </w:rPr>
              <w:t>Тема 2.7</w:t>
            </w:r>
          </w:p>
          <w:p w14:paraId="6E190415" w14:textId="77777777" w:rsidR="00C0638F" w:rsidRPr="00BB17D4" w:rsidRDefault="00C0638F" w:rsidP="00200365">
            <w:pPr>
              <w:jc w:val="both"/>
              <w:rPr>
                <w:rFonts w:hint="eastAsia"/>
                <w:bCs/>
              </w:rPr>
            </w:pPr>
            <w:r w:rsidRPr="00BB17D4">
              <w:t>Досуг. Хобби. Каникулы</w:t>
            </w:r>
          </w:p>
        </w:tc>
        <w:tc>
          <w:tcPr>
            <w:tcW w:w="2931" w:type="dxa"/>
            <w:tcBorders>
              <w:bottom w:val="single" w:sz="4" w:space="0" w:color="auto"/>
            </w:tcBorders>
            <w:shd w:val="clear" w:color="auto" w:fill="auto"/>
          </w:tcPr>
          <w:p w14:paraId="50BE80E1" w14:textId="77777777" w:rsidR="00C0638F" w:rsidRPr="00BB17D4" w:rsidRDefault="00C0638F" w:rsidP="00200365">
            <w:pPr>
              <w:rPr>
                <w:rFonts w:hint="eastAsia"/>
              </w:rPr>
            </w:pPr>
            <w:r w:rsidRPr="00BB17D4">
              <w:t>Лексико-грамматические упражнения:</w:t>
            </w:r>
          </w:p>
          <w:p w14:paraId="37631D44" w14:textId="77777777" w:rsidR="00C0638F" w:rsidRPr="00BB17D4" w:rsidRDefault="00C0638F" w:rsidP="00200365">
            <w:pPr>
              <w:rPr>
                <w:rFonts w:hint="eastAsia"/>
              </w:rPr>
            </w:pPr>
            <w:r w:rsidRPr="00BB17D4">
              <w:t>- переводные упражнения;</w:t>
            </w:r>
          </w:p>
          <w:p w14:paraId="70669843" w14:textId="77777777" w:rsidR="00C0638F" w:rsidRPr="00BB17D4" w:rsidRDefault="00C0638F" w:rsidP="00200365">
            <w:pPr>
              <w:rPr>
                <w:rFonts w:hint="eastAsia"/>
              </w:rPr>
            </w:pPr>
            <w:r w:rsidRPr="00BB17D4">
              <w:t>- работа с текстом.</w:t>
            </w:r>
          </w:p>
        </w:tc>
        <w:tc>
          <w:tcPr>
            <w:tcW w:w="2552" w:type="dxa"/>
            <w:tcBorders>
              <w:bottom w:val="single" w:sz="4" w:space="0" w:color="auto"/>
            </w:tcBorders>
            <w:shd w:val="clear" w:color="auto" w:fill="auto"/>
          </w:tcPr>
          <w:p w14:paraId="2AEC2506" w14:textId="77777777" w:rsidR="00C0638F" w:rsidRPr="00BB17D4" w:rsidRDefault="00C0638F" w:rsidP="00200365">
            <w:pPr>
              <w:jc w:val="both"/>
              <w:rPr>
                <w:rFonts w:hint="eastAsia"/>
              </w:rPr>
            </w:pPr>
            <w:r w:rsidRPr="00BB17D4">
              <w:t>У1, У2, У3, З2, З3, З5</w:t>
            </w:r>
          </w:p>
        </w:tc>
        <w:tc>
          <w:tcPr>
            <w:tcW w:w="1984" w:type="dxa"/>
            <w:tcBorders>
              <w:bottom w:val="single" w:sz="4" w:space="0" w:color="auto"/>
            </w:tcBorders>
            <w:shd w:val="clear" w:color="auto" w:fill="auto"/>
          </w:tcPr>
          <w:p w14:paraId="40551333" w14:textId="77777777" w:rsidR="00C0638F" w:rsidRPr="00BB17D4" w:rsidRDefault="00C0638F" w:rsidP="00200365">
            <w:pPr>
              <w:jc w:val="both"/>
              <w:rPr>
                <w:rFonts w:hint="eastAsia"/>
              </w:rPr>
            </w:pPr>
          </w:p>
        </w:tc>
        <w:tc>
          <w:tcPr>
            <w:tcW w:w="3261" w:type="dxa"/>
            <w:tcBorders>
              <w:bottom w:val="single" w:sz="4" w:space="0" w:color="auto"/>
            </w:tcBorders>
            <w:shd w:val="clear" w:color="auto" w:fill="auto"/>
          </w:tcPr>
          <w:p w14:paraId="1ACE51F6" w14:textId="77777777" w:rsidR="00C0638F" w:rsidRPr="00BB17D4" w:rsidRDefault="00C0638F" w:rsidP="00200365">
            <w:pPr>
              <w:jc w:val="both"/>
              <w:rPr>
                <w:rFonts w:hint="eastAsia"/>
              </w:rPr>
            </w:pPr>
          </w:p>
        </w:tc>
      </w:tr>
      <w:tr w:rsidR="00C0638F" w:rsidRPr="00BB17D4" w14:paraId="4F6944C0" w14:textId="77777777" w:rsidTr="00200365">
        <w:tc>
          <w:tcPr>
            <w:tcW w:w="4548" w:type="dxa"/>
            <w:tcBorders>
              <w:top w:val="single" w:sz="4" w:space="0" w:color="auto"/>
              <w:bottom w:val="single" w:sz="4" w:space="0" w:color="auto"/>
            </w:tcBorders>
            <w:shd w:val="clear" w:color="auto" w:fill="auto"/>
          </w:tcPr>
          <w:p w14:paraId="289D6800" w14:textId="77777777" w:rsidR="00C0638F" w:rsidRPr="00BB17D4" w:rsidRDefault="00C0638F" w:rsidP="00200365">
            <w:pPr>
              <w:jc w:val="both"/>
              <w:rPr>
                <w:rFonts w:hint="eastAsia"/>
              </w:rPr>
            </w:pPr>
            <w:r w:rsidRPr="00BB17D4">
              <w:rPr>
                <w:bCs/>
              </w:rPr>
              <w:t xml:space="preserve">Тема 2.8. </w:t>
            </w:r>
            <w:r w:rsidRPr="00BB17D4">
              <w:t>Правила здорового образа жизни, спорт и физкультура</w:t>
            </w:r>
          </w:p>
        </w:tc>
        <w:tc>
          <w:tcPr>
            <w:tcW w:w="2931" w:type="dxa"/>
            <w:tcBorders>
              <w:top w:val="single" w:sz="4" w:space="0" w:color="auto"/>
              <w:bottom w:val="single" w:sz="4" w:space="0" w:color="auto"/>
            </w:tcBorders>
            <w:shd w:val="clear" w:color="auto" w:fill="auto"/>
          </w:tcPr>
          <w:p w14:paraId="39AB8212" w14:textId="77777777" w:rsidR="00C0638F" w:rsidRPr="00BB17D4" w:rsidRDefault="00C0638F" w:rsidP="00200365">
            <w:pPr>
              <w:rPr>
                <w:rFonts w:hint="eastAsia"/>
              </w:rPr>
            </w:pPr>
            <w:r w:rsidRPr="00BB17D4">
              <w:t>Лексико-грамматические упражнения:</w:t>
            </w:r>
          </w:p>
          <w:p w14:paraId="03A9BD9E" w14:textId="77777777" w:rsidR="00C0638F" w:rsidRPr="00BB17D4" w:rsidRDefault="00C0638F" w:rsidP="00200365">
            <w:pPr>
              <w:rPr>
                <w:rFonts w:hint="eastAsia"/>
              </w:rPr>
            </w:pPr>
            <w:r w:rsidRPr="00BB17D4">
              <w:t>- переводные упражнения;</w:t>
            </w:r>
          </w:p>
          <w:p w14:paraId="21DBF80B"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single" w:sz="4" w:space="0" w:color="auto"/>
            </w:tcBorders>
            <w:shd w:val="clear" w:color="auto" w:fill="auto"/>
          </w:tcPr>
          <w:p w14:paraId="0EC786D4" w14:textId="77777777" w:rsidR="00C0638F" w:rsidRPr="00BB17D4" w:rsidRDefault="00C0638F" w:rsidP="00200365">
            <w:pPr>
              <w:jc w:val="both"/>
              <w:rPr>
                <w:rFonts w:hint="eastAsia"/>
              </w:rPr>
            </w:pPr>
            <w:r w:rsidRPr="00BB17D4">
              <w:t>У1, У2, У3, З2, З3, З5</w:t>
            </w:r>
          </w:p>
        </w:tc>
        <w:tc>
          <w:tcPr>
            <w:tcW w:w="1984" w:type="dxa"/>
            <w:tcBorders>
              <w:top w:val="single" w:sz="4" w:space="0" w:color="auto"/>
              <w:bottom w:val="single" w:sz="4" w:space="0" w:color="auto"/>
            </w:tcBorders>
            <w:shd w:val="clear" w:color="auto" w:fill="auto"/>
          </w:tcPr>
          <w:p w14:paraId="178C3BC6" w14:textId="77777777" w:rsidR="00C0638F" w:rsidRPr="00BB17D4" w:rsidRDefault="00C0638F" w:rsidP="00200365">
            <w:pPr>
              <w:jc w:val="both"/>
              <w:rPr>
                <w:rFonts w:hint="eastAsia"/>
              </w:rPr>
            </w:pPr>
          </w:p>
        </w:tc>
        <w:tc>
          <w:tcPr>
            <w:tcW w:w="3261" w:type="dxa"/>
            <w:tcBorders>
              <w:top w:val="single" w:sz="4" w:space="0" w:color="auto"/>
              <w:bottom w:val="single" w:sz="4" w:space="0" w:color="auto"/>
            </w:tcBorders>
            <w:shd w:val="clear" w:color="auto" w:fill="auto"/>
          </w:tcPr>
          <w:p w14:paraId="79DDDCB7" w14:textId="77777777" w:rsidR="00C0638F" w:rsidRPr="00BB17D4" w:rsidRDefault="00C0638F" w:rsidP="00200365">
            <w:pPr>
              <w:jc w:val="both"/>
              <w:rPr>
                <w:rFonts w:hint="eastAsia"/>
              </w:rPr>
            </w:pPr>
          </w:p>
        </w:tc>
      </w:tr>
      <w:tr w:rsidR="00C0638F" w:rsidRPr="00BB17D4" w14:paraId="6FFD13BD" w14:textId="77777777" w:rsidTr="00200365">
        <w:tc>
          <w:tcPr>
            <w:tcW w:w="4548" w:type="dxa"/>
            <w:tcBorders>
              <w:top w:val="single" w:sz="4" w:space="0" w:color="auto"/>
            </w:tcBorders>
            <w:shd w:val="clear" w:color="auto" w:fill="auto"/>
          </w:tcPr>
          <w:p w14:paraId="147F65BA" w14:textId="77777777" w:rsidR="00C0638F" w:rsidRPr="00BB17D4" w:rsidRDefault="00C0638F" w:rsidP="00200365">
            <w:pPr>
              <w:jc w:val="both"/>
              <w:rPr>
                <w:rFonts w:hint="eastAsia"/>
                <w:bCs/>
              </w:rPr>
            </w:pPr>
            <w:r w:rsidRPr="00BB17D4">
              <w:rPr>
                <w:bCs/>
              </w:rPr>
              <w:t xml:space="preserve">Тема 2.9. </w:t>
            </w:r>
            <w:r w:rsidRPr="00BB17D4">
              <w:t>Город, деревня, инфраструктура.</w:t>
            </w:r>
          </w:p>
          <w:p w14:paraId="766E3A3A" w14:textId="77777777" w:rsidR="00C0638F" w:rsidRPr="00BB17D4" w:rsidRDefault="00C0638F" w:rsidP="00200365">
            <w:pPr>
              <w:jc w:val="both"/>
              <w:rPr>
                <w:rFonts w:hint="eastAsia"/>
                <w:bCs/>
              </w:rPr>
            </w:pPr>
            <w:r w:rsidRPr="00BB17D4">
              <w:rPr>
                <w:bCs/>
              </w:rPr>
              <w:t>Описание местоположения объекта.</w:t>
            </w:r>
          </w:p>
        </w:tc>
        <w:tc>
          <w:tcPr>
            <w:tcW w:w="2931" w:type="dxa"/>
            <w:tcBorders>
              <w:top w:val="single" w:sz="4" w:space="0" w:color="auto"/>
            </w:tcBorders>
            <w:shd w:val="clear" w:color="auto" w:fill="auto"/>
          </w:tcPr>
          <w:p w14:paraId="7DBCC2F8" w14:textId="77777777" w:rsidR="00C0638F" w:rsidRPr="00BB17D4" w:rsidRDefault="00C0638F" w:rsidP="00200365">
            <w:pPr>
              <w:rPr>
                <w:rFonts w:hint="eastAsia"/>
              </w:rPr>
            </w:pPr>
            <w:r w:rsidRPr="00BB17D4">
              <w:t>Лексико-грамматические упражнения:</w:t>
            </w:r>
          </w:p>
          <w:p w14:paraId="4D90A6B1" w14:textId="77777777" w:rsidR="00C0638F" w:rsidRPr="00BB17D4" w:rsidRDefault="00C0638F" w:rsidP="00200365">
            <w:pPr>
              <w:rPr>
                <w:rFonts w:hint="eastAsia"/>
              </w:rPr>
            </w:pPr>
            <w:r w:rsidRPr="00BB17D4">
              <w:t>- переводные упражнения;</w:t>
            </w:r>
          </w:p>
          <w:p w14:paraId="4157C538" w14:textId="77777777" w:rsidR="00C0638F" w:rsidRPr="00BB17D4" w:rsidRDefault="00C0638F" w:rsidP="00200365">
            <w:pPr>
              <w:rPr>
                <w:rFonts w:hint="eastAsia"/>
              </w:rPr>
            </w:pPr>
            <w:r w:rsidRPr="00BB17D4">
              <w:lastRenderedPageBreak/>
              <w:t>- работа с текстом.</w:t>
            </w:r>
          </w:p>
        </w:tc>
        <w:tc>
          <w:tcPr>
            <w:tcW w:w="2552" w:type="dxa"/>
            <w:tcBorders>
              <w:top w:val="single" w:sz="4" w:space="0" w:color="auto"/>
            </w:tcBorders>
            <w:shd w:val="clear" w:color="auto" w:fill="auto"/>
          </w:tcPr>
          <w:p w14:paraId="5F35C4EB" w14:textId="77777777" w:rsidR="00C0638F" w:rsidRPr="00BB17D4" w:rsidRDefault="00C0638F" w:rsidP="00200365">
            <w:pPr>
              <w:jc w:val="both"/>
              <w:rPr>
                <w:rFonts w:hint="eastAsia"/>
              </w:rPr>
            </w:pPr>
            <w:r w:rsidRPr="00BB17D4">
              <w:lastRenderedPageBreak/>
              <w:t>У1, У2, У3, З2, З3, З5</w:t>
            </w:r>
          </w:p>
        </w:tc>
        <w:tc>
          <w:tcPr>
            <w:tcW w:w="1984" w:type="dxa"/>
            <w:tcBorders>
              <w:top w:val="single" w:sz="4" w:space="0" w:color="auto"/>
            </w:tcBorders>
            <w:shd w:val="clear" w:color="auto" w:fill="auto"/>
          </w:tcPr>
          <w:p w14:paraId="2CD04177" w14:textId="77777777" w:rsidR="00C0638F" w:rsidRPr="00BB17D4" w:rsidRDefault="00C0638F" w:rsidP="00200365">
            <w:pPr>
              <w:jc w:val="both"/>
              <w:rPr>
                <w:rFonts w:hint="eastAsia"/>
              </w:rPr>
            </w:pPr>
          </w:p>
        </w:tc>
        <w:tc>
          <w:tcPr>
            <w:tcW w:w="3261" w:type="dxa"/>
            <w:tcBorders>
              <w:top w:val="single" w:sz="4" w:space="0" w:color="auto"/>
            </w:tcBorders>
            <w:shd w:val="clear" w:color="auto" w:fill="auto"/>
          </w:tcPr>
          <w:p w14:paraId="4C6C40C1" w14:textId="77777777" w:rsidR="00C0638F" w:rsidRPr="00BB17D4" w:rsidRDefault="00C0638F" w:rsidP="00200365">
            <w:pPr>
              <w:jc w:val="both"/>
              <w:rPr>
                <w:rFonts w:hint="eastAsia"/>
              </w:rPr>
            </w:pPr>
          </w:p>
        </w:tc>
      </w:tr>
      <w:tr w:rsidR="00C0638F" w:rsidRPr="00BB17D4" w14:paraId="088B797D" w14:textId="77777777" w:rsidTr="00200365">
        <w:tc>
          <w:tcPr>
            <w:tcW w:w="15276" w:type="dxa"/>
            <w:gridSpan w:val="5"/>
            <w:shd w:val="clear" w:color="auto" w:fill="auto"/>
          </w:tcPr>
          <w:p w14:paraId="5AEB1B84" w14:textId="77777777" w:rsidR="00C0638F" w:rsidRPr="00BB17D4" w:rsidRDefault="00C0638F" w:rsidP="00200365">
            <w:pPr>
              <w:jc w:val="center"/>
              <w:rPr>
                <w:rFonts w:hint="eastAsia"/>
                <w:bCs/>
              </w:rPr>
            </w:pPr>
            <w:r w:rsidRPr="00BB17D4">
              <w:rPr>
                <w:bCs/>
              </w:rPr>
              <w:t>Раздел 3. Страноведение</w:t>
            </w:r>
          </w:p>
        </w:tc>
      </w:tr>
      <w:tr w:rsidR="00C0638F" w:rsidRPr="00BB17D4" w14:paraId="4DDF6CEB" w14:textId="77777777" w:rsidTr="00200365">
        <w:tc>
          <w:tcPr>
            <w:tcW w:w="4548" w:type="dxa"/>
            <w:tcBorders>
              <w:bottom w:val="single" w:sz="4" w:space="0" w:color="auto"/>
            </w:tcBorders>
            <w:shd w:val="clear" w:color="auto" w:fill="auto"/>
          </w:tcPr>
          <w:p w14:paraId="69C05E6A" w14:textId="77777777" w:rsidR="00C0638F" w:rsidRPr="00BB17D4" w:rsidRDefault="00C0638F" w:rsidP="00200365">
            <w:pPr>
              <w:jc w:val="both"/>
              <w:rPr>
                <w:rFonts w:hint="eastAsia"/>
              </w:rPr>
            </w:pPr>
            <w:r w:rsidRPr="00BB17D4">
              <w:t xml:space="preserve">Тема 3.1. Россия. Общие сведения. </w:t>
            </w:r>
          </w:p>
        </w:tc>
        <w:tc>
          <w:tcPr>
            <w:tcW w:w="2931" w:type="dxa"/>
            <w:tcBorders>
              <w:bottom w:val="single" w:sz="4" w:space="0" w:color="auto"/>
            </w:tcBorders>
            <w:shd w:val="clear" w:color="auto" w:fill="auto"/>
          </w:tcPr>
          <w:p w14:paraId="13F2F695" w14:textId="77777777" w:rsidR="00C0638F" w:rsidRPr="00BB17D4" w:rsidRDefault="00C0638F" w:rsidP="00200365">
            <w:pPr>
              <w:rPr>
                <w:rFonts w:hint="eastAsia"/>
              </w:rPr>
            </w:pPr>
            <w:r w:rsidRPr="00BB17D4">
              <w:t>Лексико-грамматические упражнения:</w:t>
            </w:r>
          </w:p>
          <w:p w14:paraId="6AEA5F15" w14:textId="77777777" w:rsidR="00C0638F" w:rsidRPr="00BB17D4" w:rsidRDefault="00C0638F" w:rsidP="00200365">
            <w:pPr>
              <w:rPr>
                <w:rFonts w:hint="eastAsia"/>
              </w:rPr>
            </w:pPr>
            <w:r w:rsidRPr="00BB17D4">
              <w:t>- переводные упражнения;</w:t>
            </w:r>
          </w:p>
          <w:p w14:paraId="3C4EA83B" w14:textId="77777777" w:rsidR="00C0638F" w:rsidRPr="00BB17D4" w:rsidRDefault="00C0638F" w:rsidP="00200365">
            <w:pPr>
              <w:rPr>
                <w:rFonts w:hint="eastAsia"/>
              </w:rPr>
            </w:pPr>
            <w:r w:rsidRPr="00BB17D4">
              <w:t>- работа с текстом.</w:t>
            </w:r>
          </w:p>
        </w:tc>
        <w:tc>
          <w:tcPr>
            <w:tcW w:w="2552" w:type="dxa"/>
            <w:tcBorders>
              <w:bottom w:val="single" w:sz="4" w:space="0" w:color="auto"/>
            </w:tcBorders>
            <w:shd w:val="clear" w:color="auto" w:fill="auto"/>
          </w:tcPr>
          <w:p w14:paraId="3098C629" w14:textId="77777777" w:rsidR="00C0638F" w:rsidRPr="00BB17D4" w:rsidRDefault="00C0638F" w:rsidP="00200365">
            <w:pPr>
              <w:jc w:val="both"/>
              <w:rPr>
                <w:rFonts w:hint="eastAsia"/>
              </w:rPr>
            </w:pPr>
            <w:r w:rsidRPr="00BB17D4">
              <w:t>У1, У3, З2, З3, З4</w:t>
            </w:r>
          </w:p>
        </w:tc>
        <w:tc>
          <w:tcPr>
            <w:tcW w:w="1984" w:type="dxa"/>
            <w:tcBorders>
              <w:bottom w:val="single" w:sz="4" w:space="0" w:color="auto"/>
            </w:tcBorders>
            <w:shd w:val="clear" w:color="auto" w:fill="auto"/>
          </w:tcPr>
          <w:p w14:paraId="6FF6EDDB" w14:textId="77777777" w:rsidR="00C0638F" w:rsidRPr="00BB17D4" w:rsidRDefault="00C0638F" w:rsidP="00200365">
            <w:pPr>
              <w:jc w:val="both"/>
              <w:rPr>
                <w:rFonts w:hint="eastAsia"/>
              </w:rPr>
            </w:pPr>
          </w:p>
        </w:tc>
        <w:tc>
          <w:tcPr>
            <w:tcW w:w="3261" w:type="dxa"/>
            <w:tcBorders>
              <w:bottom w:val="single" w:sz="4" w:space="0" w:color="auto"/>
            </w:tcBorders>
            <w:shd w:val="clear" w:color="auto" w:fill="auto"/>
          </w:tcPr>
          <w:p w14:paraId="6F0FD807" w14:textId="77777777" w:rsidR="00C0638F" w:rsidRPr="00BB17D4" w:rsidRDefault="00C0638F" w:rsidP="00200365">
            <w:pPr>
              <w:jc w:val="both"/>
              <w:rPr>
                <w:rFonts w:hint="eastAsia"/>
              </w:rPr>
            </w:pPr>
          </w:p>
        </w:tc>
      </w:tr>
      <w:tr w:rsidR="00C0638F" w:rsidRPr="00BB17D4" w14:paraId="4EAFA1D5" w14:textId="77777777" w:rsidTr="00200365">
        <w:tc>
          <w:tcPr>
            <w:tcW w:w="4548" w:type="dxa"/>
            <w:tcBorders>
              <w:top w:val="single" w:sz="4" w:space="0" w:color="auto"/>
              <w:bottom w:val="single" w:sz="4" w:space="0" w:color="auto"/>
            </w:tcBorders>
            <w:shd w:val="clear" w:color="auto" w:fill="auto"/>
          </w:tcPr>
          <w:p w14:paraId="0F624E43" w14:textId="77777777" w:rsidR="00C0638F" w:rsidRPr="00BB17D4" w:rsidRDefault="00C0638F" w:rsidP="00200365">
            <w:pPr>
              <w:jc w:val="both"/>
              <w:rPr>
                <w:rFonts w:hint="eastAsia"/>
              </w:rPr>
            </w:pPr>
            <w:r w:rsidRPr="00BB17D4">
              <w:t>Тема 3.2.Великобритания. Лондон</w:t>
            </w:r>
          </w:p>
        </w:tc>
        <w:tc>
          <w:tcPr>
            <w:tcW w:w="2931" w:type="dxa"/>
            <w:tcBorders>
              <w:top w:val="single" w:sz="4" w:space="0" w:color="auto"/>
              <w:bottom w:val="single" w:sz="4" w:space="0" w:color="auto"/>
            </w:tcBorders>
            <w:shd w:val="clear" w:color="auto" w:fill="auto"/>
          </w:tcPr>
          <w:p w14:paraId="4961207A" w14:textId="77777777" w:rsidR="00C0638F" w:rsidRPr="00BB17D4" w:rsidRDefault="00C0638F" w:rsidP="00200365">
            <w:pPr>
              <w:rPr>
                <w:rFonts w:hint="eastAsia"/>
              </w:rPr>
            </w:pPr>
            <w:r w:rsidRPr="00BB17D4">
              <w:t>Лексико-грамматические упражнения:</w:t>
            </w:r>
          </w:p>
          <w:p w14:paraId="2E27D4BE" w14:textId="77777777" w:rsidR="00C0638F" w:rsidRPr="00BB17D4" w:rsidRDefault="00C0638F" w:rsidP="00200365">
            <w:pPr>
              <w:rPr>
                <w:rFonts w:hint="eastAsia"/>
              </w:rPr>
            </w:pPr>
            <w:r w:rsidRPr="00BB17D4">
              <w:t>- переводные упражнения;</w:t>
            </w:r>
          </w:p>
          <w:p w14:paraId="4919507E"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single" w:sz="4" w:space="0" w:color="auto"/>
            </w:tcBorders>
            <w:shd w:val="clear" w:color="auto" w:fill="auto"/>
          </w:tcPr>
          <w:p w14:paraId="6B31D8F3" w14:textId="77777777" w:rsidR="00C0638F" w:rsidRPr="00BB17D4" w:rsidRDefault="00C0638F" w:rsidP="00200365">
            <w:pPr>
              <w:jc w:val="both"/>
              <w:rPr>
                <w:rFonts w:hint="eastAsia"/>
              </w:rPr>
            </w:pPr>
            <w:r w:rsidRPr="00BB17D4">
              <w:t>У1, У3, З2, З3, З4</w:t>
            </w:r>
          </w:p>
        </w:tc>
        <w:tc>
          <w:tcPr>
            <w:tcW w:w="1984" w:type="dxa"/>
            <w:tcBorders>
              <w:top w:val="single" w:sz="4" w:space="0" w:color="auto"/>
              <w:bottom w:val="single" w:sz="4" w:space="0" w:color="auto"/>
            </w:tcBorders>
            <w:shd w:val="clear" w:color="auto" w:fill="auto"/>
          </w:tcPr>
          <w:p w14:paraId="725CC0AF" w14:textId="77777777" w:rsidR="00C0638F" w:rsidRPr="00BB17D4" w:rsidRDefault="00C0638F" w:rsidP="00200365">
            <w:pPr>
              <w:jc w:val="both"/>
              <w:rPr>
                <w:rFonts w:hint="eastAsia"/>
              </w:rPr>
            </w:pPr>
          </w:p>
        </w:tc>
        <w:tc>
          <w:tcPr>
            <w:tcW w:w="3261" w:type="dxa"/>
            <w:tcBorders>
              <w:top w:val="single" w:sz="4" w:space="0" w:color="auto"/>
              <w:bottom w:val="single" w:sz="4" w:space="0" w:color="auto"/>
            </w:tcBorders>
            <w:shd w:val="clear" w:color="auto" w:fill="auto"/>
          </w:tcPr>
          <w:p w14:paraId="6B58F4AE" w14:textId="77777777" w:rsidR="00C0638F" w:rsidRPr="00BB17D4" w:rsidRDefault="00C0638F" w:rsidP="00200365">
            <w:pPr>
              <w:jc w:val="both"/>
              <w:rPr>
                <w:rFonts w:hint="eastAsia"/>
              </w:rPr>
            </w:pPr>
          </w:p>
        </w:tc>
      </w:tr>
      <w:tr w:rsidR="00C0638F" w:rsidRPr="00BB17D4" w14:paraId="29B5B53D" w14:textId="77777777" w:rsidTr="00200365">
        <w:tc>
          <w:tcPr>
            <w:tcW w:w="4548" w:type="dxa"/>
            <w:tcBorders>
              <w:top w:val="single" w:sz="4" w:space="0" w:color="auto"/>
            </w:tcBorders>
            <w:shd w:val="clear" w:color="auto" w:fill="auto"/>
          </w:tcPr>
          <w:p w14:paraId="42E05480" w14:textId="77777777" w:rsidR="00C0638F" w:rsidRPr="00BB17D4" w:rsidRDefault="00C0638F" w:rsidP="00200365">
            <w:pPr>
              <w:jc w:val="both"/>
              <w:rPr>
                <w:rFonts w:hint="eastAsia"/>
              </w:rPr>
            </w:pPr>
            <w:r w:rsidRPr="00BB17D4">
              <w:t>Тема 3.3.США. Вашингтон</w:t>
            </w:r>
          </w:p>
        </w:tc>
        <w:tc>
          <w:tcPr>
            <w:tcW w:w="2931" w:type="dxa"/>
            <w:tcBorders>
              <w:top w:val="single" w:sz="4" w:space="0" w:color="auto"/>
              <w:bottom w:val="single" w:sz="4" w:space="0" w:color="auto"/>
            </w:tcBorders>
            <w:shd w:val="clear" w:color="auto" w:fill="auto"/>
          </w:tcPr>
          <w:p w14:paraId="33169076" w14:textId="77777777" w:rsidR="00C0638F" w:rsidRPr="00BB17D4" w:rsidRDefault="00C0638F" w:rsidP="00200365">
            <w:pPr>
              <w:rPr>
                <w:rFonts w:hint="eastAsia"/>
              </w:rPr>
            </w:pPr>
            <w:r w:rsidRPr="00BB17D4">
              <w:t>Лексико-грамматические упражнения:</w:t>
            </w:r>
          </w:p>
          <w:p w14:paraId="03B0D02B" w14:textId="77777777" w:rsidR="00C0638F" w:rsidRPr="00BB17D4" w:rsidRDefault="00C0638F" w:rsidP="00200365">
            <w:pPr>
              <w:rPr>
                <w:rFonts w:hint="eastAsia"/>
              </w:rPr>
            </w:pPr>
            <w:r w:rsidRPr="00BB17D4">
              <w:t>- переводные упражнения;</w:t>
            </w:r>
          </w:p>
          <w:p w14:paraId="312EB82C"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single" w:sz="4" w:space="0" w:color="auto"/>
            </w:tcBorders>
            <w:shd w:val="clear" w:color="auto" w:fill="auto"/>
          </w:tcPr>
          <w:p w14:paraId="685C2C73" w14:textId="77777777" w:rsidR="00C0638F" w:rsidRPr="00BB17D4" w:rsidRDefault="00C0638F" w:rsidP="00200365">
            <w:pPr>
              <w:jc w:val="both"/>
              <w:rPr>
                <w:rFonts w:hint="eastAsia"/>
              </w:rPr>
            </w:pPr>
            <w:r w:rsidRPr="00BB17D4">
              <w:t>У1, У3, З2, З3, З4</w:t>
            </w:r>
          </w:p>
        </w:tc>
        <w:tc>
          <w:tcPr>
            <w:tcW w:w="1984" w:type="dxa"/>
            <w:tcBorders>
              <w:top w:val="single" w:sz="4" w:space="0" w:color="auto"/>
              <w:bottom w:val="single" w:sz="4" w:space="0" w:color="auto"/>
            </w:tcBorders>
            <w:shd w:val="clear" w:color="auto" w:fill="auto"/>
          </w:tcPr>
          <w:p w14:paraId="33222805" w14:textId="77777777" w:rsidR="00C0638F" w:rsidRPr="00BB17D4" w:rsidRDefault="00C0638F" w:rsidP="00200365">
            <w:pPr>
              <w:jc w:val="both"/>
              <w:rPr>
                <w:rFonts w:hint="eastAsia"/>
              </w:rPr>
            </w:pPr>
          </w:p>
        </w:tc>
        <w:tc>
          <w:tcPr>
            <w:tcW w:w="3261" w:type="dxa"/>
            <w:tcBorders>
              <w:top w:val="single" w:sz="4" w:space="0" w:color="auto"/>
              <w:bottom w:val="single" w:sz="4" w:space="0" w:color="auto"/>
            </w:tcBorders>
            <w:shd w:val="clear" w:color="auto" w:fill="auto"/>
          </w:tcPr>
          <w:p w14:paraId="40662567" w14:textId="77777777" w:rsidR="00C0638F" w:rsidRPr="00BB17D4" w:rsidRDefault="00C0638F" w:rsidP="00200365">
            <w:pPr>
              <w:jc w:val="both"/>
              <w:rPr>
                <w:rFonts w:hint="eastAsia"/>
              </w:rPr>
            </w:pPr>
          </w:p>
        </w:tc>
      </w:tr>
      <w:tr w:rsidR="00C0638F" w:rsidRPr="00BB17D4" w14:paraId="5D1E737A" w14:textId="77777777" w:rsidTr="00200365">
        <w:trPr>
          <w:trHeight w:val="109"/>
        </w:trPr>
        <w:tc>
          <w:tcPr>
            <w:tcW w:w="4548" w:type="dxa"/>
            <w:tcBorders>
              <w:bottom w:val="single" w:sz="4" w:space="0" w:color="auto"/>
            </w:tcBorders>
            <w:shd w:val="clear" w:color="auto" w:fill="auto"/>
          </w:tcPr>
          <w:p w14:paraId="3AF6B050" w14:textId="77777777" w:rsidR="00C0638F" w:rsidRPr="00BB17D4" w:rsidRDefault="00C0638F" w:rsidP="00200365">
            <w:pPr>
              <w:jc w:val="both"/>
              <w:rPr>
                <w:rFonts w:hint="eastAsia"/>
              </w:rPr>
            </w:pPr>
            <w:r w:rsidRPr="00BB17D4">
              <w:t>Тема 3.4.Канада. Оттава</w:t>
            </w:r>
          </w:p>
        </w:tc>
        <w:tc>
          <w:tcPr>
            <w:tcW w:w="2931" w:type="dxa"/>
            <w:tcBorders>
              <w:top w:val="single" w:sz="4" w:space="0" w:color="auto"/>
            </w:tcBorders>
            <w:shd w:val="clear" w:color="auto" w:fill="auto"/>
          </w:tcPr>
          <w:p w14:paraId="24D6CE06" w14:textId="77777777" w:rsidR="00C0638F" w:rsidRPr="00BB17D4" w:rsidRDefault="00C0638F" w:rsidP="00200365">
            <w:pPr>
              <w:rPr>
                <w:rFonts w:hint="eastAsia"/>
              </w:rPr>
            </w:pPr>
            <w:r w:rsidRPr="00BB17D4">
              <w:t>Лексико-грамматические упражнения:</w:t>
            </w:r>
          </w:p>
          <w:p w14:paraId="5FAA714D" w14:textId="77777777" w:rsidR="00C0638F" w:rsidRPr="00BB17D4" w:rsidRDefault="00C0638F" w:rsidP="00200365">
            <w:pPr>
              <w:rPr>
                <w:rFonts w:hint="eastAsia"/>
              </w:rPr>
            </w:pPr>
            <w:r w:rsidRPr="00BB17D4">
              <w:t>- переводные упражнения;</w:t>
            </w:r>
          </w:p>
          <w:p w14:paraId="28C98EDC"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single" w:sz="4" w:space="0" w:color="auto"/>
            </w:tcBorders>
            <w:shd w:val="clear" w:color="auto" w:fill="auto"/>
          </w:tcPr>
          <w:p w14:paraId="577A5960" w14:textId="77777777" w:rsidR="00C0638F" w:rsidRPr="00BB17D4" w:rsidRDefault="00C0638F" w:rsidP="00200365">
            <w:pPr>
              <w:jc w:val="both"/>
              <w:rPr>
                <w:rFonts w:hint="eastAsia"/>
              </w:rPr>
            </w:pPr>
            <w:r w:rsidRPr="00BB17D4">
              <w:t>У1, У3, З2, З3, З4</w:t>
            </w:r>
          </w:p>
        </w:tc>
        <w:tc>
          <w:tcPr>
            <w:tcW w:w="1984" w:type="dxa"/>
            <w:tcBorders>
              <w:top w:val="single" w:sz="4" w:space="0" w:color="auto"/>
            </w:tcBorders>
            <w:shd w:val="clear" w:color="auto" w:fill="auto"/>
          </w:tcPr>
          <w:p w14:paraId="0BC38E59" w14:textId="77777777" w:rsidR="00C0638F" w:rsidRPr="00BB17D4" w:rsidRDefault="00C0638F" w:rsidP="00200365">
            <w:pPr>
              <w:jc w:val="both"/>
              <w:rPr>
                <w:rFonts w:hint="eastAsia"/>
              </w:rPr>
            </w:pPr>
          </w:p>
        </w:tc>
        <w:tc>
          <w:tcPr>
            <w:tcW w:w="3261" w:type="dxa"/>
            <w:tcBorders>
              <w:top w:val="single" w:sz="4" w:space="0" w:color="auto"/>
            </w:tcBorders>
            <w:shd w:val="clear" w:color="auto" w:fill="auto"/>
          </w:tcPr>
          <w:p w14:paraId="683890F8" w14:textId="77777777" w:rsidR="00C0638F" w:rsidRPr="00BB17D4" w:rsidRDefault="00C0638F" w:rsidP="00200365">
            <w:pPr>
              <w:jc w:val="both"/>
              <w:rPr>
                <w:rFonts w:hint="eastAsia"/>
              </w:rPr>
            </w:pPr>
          </w:p>
        </w:tc>
      </w:tr>
      <w:tr w:rsidR="00C0638F" w:rsidRPr="00BB17D4" w14:paraId="5C398A2F" w14:textId="77777777" w:rsidTr="00200365">
        <w:tc>
          <w:tcPr>
            <w:tcW w:w="4548" w:type="dxa"/>
            <w:tcBorders>
              <w:top w:val="single" w:sz="4" w:space="0" w:color="auto"/>
              <w:bottom w:val="single" w:sz="4" w:space="0" w:color="auto"/>
            </w:tcBorders>
            <w:shd w:val="clear" w:color="auto" w:fill="auto"/>
          </w:tcPr>
          <w:p w14:paraId="7440F30C" w14:textId="77777777" w:rsidR="00C0638F" w:rsidRPr="00BB17D4" w:rsidRDefault="00C0638F" w:rsidP="00200365">
            <w:pPr>
              <w:jc w:val="both"/>
              <w:rPr>
                <w:rFonts w:hint="eastAsia"/>
              </w:rPr>
            </w:pPr>
            <w:r w:rsidRPr="00BB17D4">
              <w:t>Тема 3.5. Австралия. Новая Зеландия</w:t>
            </w:r>
          </w:p>
        </w:tc>
        <w:tc>
          <w:tcPr>
            <w:tcW w:w="2931" w:type="dxa"/>
            <w:tcBorders>
              <w:top w:val="single" w:sz="4" w:space="0" w:color="auto"/>
              <w:bottom w:val="single" w:sz="4" w:space="0" w:color="auto"/>
            </w:tcBorders>
            <w:shd w:val="clear" w:color="auto" w:fill="auto"/>
          </w:tcPr>
          <w:p w14:paraId="7AB90A7E" w14:textId="77777777" w:rsidR="00C0638F" w:rsidRPr="00BB17D4" w:rsidRDefault="00C0638F" w:rsidP="00200365">
            <w:pPr>
              <w:rPr>
                <w:rFonts w:hint="eastAsia"/>
              </w:rPr>
            </w:pPr>
            <w:r w:rsidRPr="00BB17D4">
              <w:t>Лексико-грамматические упражнения:</w:t>
            </w:r>
          </w:p>
          <w:p w14:paraId="27D47CC9" w14:textId="77777777" w:rsidR="00C0638F" w:rsidRPr="00BB17D4" w:rsidRDefault="00C0638F" w:rsidP="00200365">
            <w:pPr>
              <w:rPr>
                <w:rFonts w:hint="eastAsia"/>
              </w:rPr>
            </w:pPr>
            <w:r w:rsidRPr="00BB17D4">
              <w:t>- переводные упражнения;</w:t>
            </w:r>
          </w:p>
          <w:p w14:paraId="1DC3EBFC"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single" w:sz="4" w:space="0" w:color="auto"/>
            </w:tcBorders>
            <w:shd w:val="clear" w:color="auto" w:fill="auto"/>
          </w:tcPr>
          <w:p w14:paraId="0040E889" w14:textId="77777777" w:rsidR="00C0638F" w:rsidRPr="00BB17D4" w:rsidRDefault="00C0638F" w:rsidP="00200365">
            <w:pPr>
              <w:jc w:val="both"/>
              <w:rPr>
                <w:rFonts w:hint="eastAsia"/>
              </w:rPr>
            </w:pPr>
            <w:r w:rsidRPr="00BB17D4">
              <w:t>У1, У3, З2, З3, З4</w:t>
            </w:r>
          </w:p>
        </w:tc>
        <w:tc>
          <w:tcPr>
            <w:tcW w:w="1984" w:type="dxa"/>
            <w:tcBorders>
              <w:top w:val="single" w:sz="4" w:space="0" w:color="auto"/>
              <w:bottom w:val="single" w:sz="4" w:space="0" w:color="auto"/>
            </w:tcBorders>
            <w:shd w:val="clear" w:color="auto" w:fill="auto"/>
          </w:tcPr>
          <w:p w14:paraId="552575E8" w14:textId="77777777" w:rsidR="00C0638F" w:rsidRPr="00BB17D4" w:rsidRDefault="00C0638F" w:rsidP="00200365">
            <w:pPr>
              <w:jc w:val="both"/>
              <w:rPr>
                <w:rFonts w:hint="eastAsia"/>
              </w:rPr>
            </w:pPr>
          </w:p>
        </w:tc>
        <w:tc>
          <w:tcPr>
            <w:tcW w:w="3261" w:type="dxa"/>
            <w:tcBorders>
              <w:top w:val="single" w:sz="4" w:space="0" w:color="auto"/>
              <w:bottom w:val="single" w:sz="4" w:space="0" w:color="auto"/>
            </w:tcBorders>
            <w:shd w:val="clear" w:color="auto" w:fill="auto"/>
          </w:tcPr>
          <w:p w14:paraId="19293095" w14:textId="77777777" w:rsidR="00C0638F" w:rsidRPr="00BB17D4" w:rsidRDefault="00C0638F" w:rsidP="00200365">
            <w:pPr>
              <w:jc w:val="both"/>
              <w:rPr>
                <w:rFonts w:hint="eastAsia"/>
              </w:rPr>
            </w:pPr>
          </w:p>
        </w:tc>
      </w:tr>
      <w:tr w:rsidR="00C0638F" w:rsidRPr="00BB17D4" w14:paraId="5EFB62C4" w14:textId="77777777" w:rsidTr="00200365">
        <w:tc>
          <w:tcPr>
            <w:tcW w:w="4548" w:type="dxa"/>
            <w:tcBorders>
              <w:top w:val="single" w:sz="4" w:space="0" w:color="auto"/>
            </w:tcBorders>
            <w:shd w:val="clear" w:color="auto" w:fill="auto"/>
          </w:tcPr>
          <w:p w14:paraId="267726E9" w14:textId="77777777" w:rsidR="00C0638F" w:rsidRPr="00BB17D4" w:rsidRDefault="00C0638F" w:rsidP="00200365">
            <w:pPr>
              <w:jc w:val="both"/>
              <w:rPr>
                <w:rFonts w:hint="eastAsia"/>
              </w:rPr>
            </w:pPr>
            <w:r w:rsidRPr="00BB17D4">
              <w:t>Тема 3.6.Выдающиеся исторические события и личности. Известные люди стран изучаемого языка.</w:t>
            </w:r>
          </w:p>
        </w:tc>
        <w:tc>
          <w:tcPr>
            <w:tcW w:w="2931" w:type="dxa"/>
            <w:tcBorders>
              <w:top w:val="single" w:sz="4" w:space="0" w:color="auto"/>
            </w:tcBorders>
            <w:shd w:val="clear" w:color="auto" w:fill="auto"/>
          </w:tcPr>
          <w:p w14:paraId="441C7975" w14:textId="77777777" w:rsidR="00C0638F" w:rsidRPr="00BB17D4" w:rsidRDefault="00C0638F" w:rsidP="00200365">
            <w:pPr>
              <w:rPr>
                <w:rFonts w:hint="eastAsia"/>
              </w:rPr>
            </w:pPr>
            <w:r w:rsidRPr="00BB17D4">
              <w:t>Лексико-грамматические упражнения:</w:t>
            </w:r>
          </w:p>
          <w:p w14:paraId="136C5BEB" w14:textId="77777777" w:rsidR="00C0638F" w:rsidRPr="00BB17D4" w:rsidRDefault="00C0638F" w:rsidP="00200365">
            <w:pPr>
              <w:rPr>
                <w:rFonts w:hint="eastAsia"/>
              </w:rPr>
            </w:pPr>
            <w:r w:rsidRPr="00BB17D4">
              <w:t>- переводные упражнения;</w:t>
            </w:r>
          </w:p>
          <w:p w14:paraId="3F0EF4C1" w14:textId="77777777" w:rsidR="00C0638F" w:rsidRPr="00BB17D4" w:rsidRDefault="00C0638F" w:rsidP="00200365">
            <w:pPr>
              <w:rPr>
                <w:rFonts w:hint="eastAsia"/>
              </w:rPr>
            </w:pPr>
            <w:r w:rsidRPr="00BB17D4">
              <w:t>- работа с текстом.</w:t>
            </w:r>
          </w:p>
        </w:tc>
        <w:tc>
          <w:tcPr>
            <w:tcW w:w="2552" w:type="dxa"/>
            <w:tcBorders>
              <w:top w:val="single" w:sz="4" w:space="0" w:color="auto"/>
            </w:tcBorders>
            <w:shd w:val="clear" w:color="auto" w:fill="auto"/>
          </w:tcPr>
          <w:p w14:paraId="3BD0544C" w14:textId="77777777" w:rsidR="00C0638F" w:rsidRPr="00BB17D4" w:rsidRDefault="00C0638F" w:rsidP="00200365">
            <w:pPr>
              <w:jc w:val="both"/>
              <w:rPr>
                <w:rFonts w:hint="eastAsia"/>
              </w:rPr>
            </w:pPr>
            <w:r w:rsidRPr="00BB17D4">
              <w:t>У1, У3, З2, З3, З4</w:t>
            </w:r>
          </w:p>
        </w:tc>
        <w:tc>
          <w:tcPr>
            <w:tcW w:w="1984" w:type="dxa"/>
            <w:tcBorders>
              <w:top w:val="single" w:sz="4" w:space="0" w:color="auto"/>
            </w:tcBorders>
            <w:shd w:val="clear" w:color="auto" w:fill="auto"/>
          </w:tcPr>
          <w:p w14:paraId="423ECCB0" w14:textId="77777777" w:rsidR="00C0638F" w:rsidRPr="00BB17D4" w:rsidRDefault="00C0638F" w:rsidP="00200365">
            <w:pPr>
              <w:jc w:val="both"/>
              <w:rPr>
                <w:rFonts w:hint="eastAsia"/>
              </w:rPr>
            </w:pPr>
            <w:r w:rsidRPr="00BB17D4">
              <w:t>Контрольная работа</w:t>
            </w:r>
          </w:p>
        </w:tc>
        <w:tc>
          <w:tcPr>
            <w:tcW w:w="3261" w:type="dxa"/>
            <w:tcBorders>
              <w:top w:val="single" w:sz="4" w:space="0" w:color="auto"/>
            </w:tcBorders>
            <w:shd w:val="clear" w:color="auto" w:fill="auto"/>
          </w:tcPr>
          <w:p w14:paraId="7E3F570C" w14:textId="77777777" w:rsidR="00C0638F" w:rsidRPr="00BB17D4" w:rsidRDefault="00C0638F" w:rsidP="00200365">
            <w:pPr>
              <w:jc w:val="both"/>
              <w:rPr>
                <w:rFonts w:hint="eastAsia"/>
              </w:rPr>
            </w:pPr>
            <w:r w:rsidRPr="00BB17D4">
              <w:t>У1. У3, З1, З2, З4, З5</w:t>
            </w:r>
          </w:p>
        </w:tc>
      </w:tr>
      <w:tr w:rsidR="00C0638F" w:rsidRPr="00BB17D4" w14:paraId="1B20ADAC" w14:textId="77777777" w:rsidTr="00200365">
        <w:tc>
          <w:tcPr>
            <w:tcW w:w="4548" w:type="dxa"/>
            <w:tcBorders>
              <w:bottom w:val="single" w:sz="4" w:space="0" w:color="auto"/>
            </w:tcBorders>
            <w:shd w:val="clear" w:color="auto" w:fill="auto"/>
            <w:vAlign w:val="center"/>
          </w:tcPr>
          <w:p w14:paraId="6D08D955" w14:textId="77777777" w:rsidR="00C0638F" w:rsidRPr="00BB17D4" w:rsidRDefault="00C0638F" w:rsidP="00200365">
            <w:pPr>
              <w:jc w:val="both"/>
              <w:rPr>
                <w:rFonts w:hint="eastAsia"/>
              </w:rPr>
            </w:pPr>
            <w:r w:rsidRPr="00BB17D4">
              <w:t>Тема 3.7</w:t>
            </w:r>
          </w:p>
          <w:p w14:paraId="078693CF" w14:textId="77777777" w:rsidR="00C0638F" w:rsidRPr="00BB17D4" w:rsidRDefault="00C0638F" w:rsidP="00200365">
            <w:pPr>
              <w:jc w:val="both"/>
              <w:rPr>
                <w:rFonts w:hint="eastAsia"/>
              </w:rPr>
            </w:pPr>
            <w:r w:rsidRPr="00BB17D4">
              <w:t xml:space="preserve">Обычаи, традиции, праздники народов </w:t>
            </w:r>
            <w:r w:rsidRPr="00BB17D4">
              <w:lastRenderedPageBreak/>
              <w:t>России и англоговорящих стран.</w:t>
            </w:r>
          </w:p>
        </w:tc>
        <w:tc>
          <w:tcPr>
            <w:tcW w:w="2931" w:type="dxa"/>
            <w:tcBorders>
              <w:bottom w:val="single" w:sz="4" w:space="0" w:color="auto"/>
            </w:tcBorders>
            <w:shd w:val="clear" w:color="auto" w:fill="auto"/>
          </w:tcPr>
          <w:p w14:paraId="50E11E7A" w14:textId="77777777" w:rsidR="00C0638F" w:rsidRPr="00BB17D4" w:rsidRDefault="00C0638F" w:rsidP="00200365">
            <w:pPr>
              <w:rPr>
                <w:rFonts w:hint="eastAsia"/>
              </w:rPr>
            </w:pPr>
            <w:r w:rsidRPr="00BB17D4">
              <w:lastRenderedPageBreak/>
              <w:t>Лексико-грамматические упражнения:</w:t>
            </w:r>
          </w:p>
          <w:p w14:paraId="675B0396" w14:textId="77777777" w:rsidR="00C0638F" w:rsidRPr="00BB17D4" w:rsidRDefault="00C0638F" w:rsidP="00200365">
            <w:pPr>
              <w:rPr>
                <w:rFonts w:hint="eastAsia"/>
              </w:rPr>
            </w:pPr>
            <w:r w:rsidRPr="00BB17D4">
              <w:lastRenderedPageBreak/>
              <w:t>- переводные упражнения;</w:t>
            </w:r>
          </w:p>
          <w:p w14:paraId="29A58675" w14:textId="77777777" w:rsidR="00C0638F" w:rsidRPr="00BB17D4" w:rsidRDefault="00C0638F" w:rsidP="00200365">
            <w:pPr>
              <w:rPr>
                <w:rFonts w:hint="eastAsia"/>
              </w:rPr>
            </w:pPr>
            <w:r w:rsidRPr="00BB17D4">
              <w:t>- работа с текстом.</w:t>
            </w:r>
          </w:p>
        </w:tc>
        <w:tc>
          <w:tcPr>
            <w:tcW w:w="2552" w:type="dxa"/>
            <w:tcBorders>
              <w:bottom w:val="single" w:sz="4" w:space="0" w:color="auto"/>
            </w:tcBorders>
            <w:shd w:val="clear" w:color="auto" w:fill="auto"/>
          </w:tcPr>
          <w:p w14:paraId="4E23FEBC" w14:textId="77777777" w:rsidR="00C0638F" w:rsidRPr="00BB17D4" w:rsidRDefault="00C0638F" w:rsidP="00200365">
            <w:pPr>
              <w:jc w:val="both"/>
              <w:rPr>
                <w:rFonts w:hint="eastAsia"/>
              </w:rPr>
            </w:pPr>
            <w:r w:rsidRPr="00BB17D4">
              <w:lastRenderedPageBreak/>
              <w:t>У1, У3, З1, З2, З4</w:t>
            </w:r>
          </w:p>
        </w:tc>
        <w:tc>
          <w:tcPr>
            <w:tcW w:w="1984" w:type="dxa"/>
            <w:tcBorders>
              <w:bottom w:val="single" w:sz="4" w:space="0" w:color="auto"/>
            </w:tcBorders>
            <w:shd w:val="clear" w:color="auto" w:fill="auto"/>
          </w:tcPr>
          <w:p w14:paraId="55F05008" w14:textId="77777777" w:rsidR="00C0638F" w:rsidRPr="00BB17D4" w:rsidRDefault="00C0638F" w:rsidP="00200365">
            <w:pPr>
              <w:jc w:val="both"/>
              <w:rPr>
                <w:rFonts w:hint="eastAsia"/>
              </w:rPr>
            </w:pPr>
          </w:p>
        </w:tc>
        <w:tc>
          <w:tcPr>
            <w:tcW w:w="3261" w:type="dxa"/>
            <w:tcBorders>
              <w:bottom w:val="single" w:sz="4" w:space="0" w:color="auto"/>
            </w:tcBorders>
            <w:shd w:val="clear" w:color="auto" w:fill="auto"/>
          </w:tcPr>
          <w:p w14:paraId="7F3B25A9" w14:textId="77777777" w:rsidR="00C0638F" w:rsidRPr="00BB17D4" w:rsidRDefault="00C0638F" w:rsidP="00200365">
            <w:pPr>
              <w:jc w:val="both"/>
              <w:rPr>
                <w:rFonts w:hint="eastAsia"/>
              </w:rPr>
            </w:pPr>
          </w:p>
        </w:tc>
      </w:tr>
      <w:tr w:rsidR="00C0638F" w:rsidRPr="00BB17D4" w14:paraId="1587E3D2" w14:textId="77777777" w:rsidTr="00200365">
        <w:trPr>
          <w:trHeight w:val="862"/>
        </w:trPr>
        <w:tc>
          <w:tcPr>
            <w:tcW w:w="4548" w:type="dxa"/>
            <w:tcBorders>
              <w:top w:val="single" w:sz="4" w:space="0" w:color="auto"/>
            </w:tcBorders>
            <w:shd w:val="clear" w:color="auto" w:fill="auto"/>
          </w:tcPr>
          <w:p w14:paraId="4FB35AE7" w14:textId="77777777" w:rsidR="00C0638F" w:rsidRPr="00BB17D4" w:rsidRDefault="00C0638F" w:rsidP="00200365">
            <w:pPr>
              <w:jc w:val="both"/>
              <w:rPr>
                <w:rFonts w:hint="eastAsia"/>
              </w:rPr>
            </w:pPr>
            <w:r w:rsidRPr="00BB17D4">
              <w:t>Тема 3.8 Экология</w:t>
            </w:r>
          </w:p>
          <w:p w14:paraId="2EB32B55" w14:textId="77777777" w:rsidR="00C0638F" w:rsidRPr="00BB17D4" w:rsidRDefault="00C0638F" w:rsidP="00200365">
            <w:pPr>
              <w:jc w:val="both"/>
              <w:rPr>
                <w:rFonts w:hint="eastAsia"/>
              </w:rPr>
            </w:pPr>
            <w:r w:rsidRPr="00BB17D4">
              <w:t>Защита окружающей среды</w:t>
            </w:r>
          </w:p>
        </w:tc>
        <w:tc>
          <w:tcPr>
            <w:tcW w:w="2931" w:type="dxa"/>
            <w:tcBorders>
              <w:top w:val="single" w:sz="4" w:space="0" w:color="auto"/>
              <w:bottom w:val="single" w:sz="4" w:space="0" w:color="auto"/>
            </w:tcBorders>
            <w:shd w:val="clear" w:color="auto" w:fill="auto"/>
          </w:tcPr>
          <w:p w14:paraId="2A92266F" w14:textId="77777777" w:rsidR="00C0638F" w:rsidRPr="00BB17D4" w:rsidRDefault="00C0638F" w:rsidP="00200365">
            <w:pPr>
              <w:rPr>
                <w:rFonts w:hint="eastAsia"/>
              </w:rPr>
            </w:pPr>
            <w:r w:rsidRPr="00BB17D4">
              <w:t>Лексико-грамматические упражнения:</w:t>
            </w:r>
          </w:p>
          <w:p w14:paraId="43D93FE6" w14:textId="77777777" w:rsidR="00C0638F" w:rsidRPr="00BB17D4" w:rsidRDefault="00C0638F" w:rsidP="00200365">
            <w:pPr>
              <w:rPr>
                <w:rFonts w:hint="eastAsia"/>
              </w:rPr>
            </w:pPr>
            <w:r w:rsidRPr="00BB17D4">
              <w:t>- переводные упражнения;</w:t>
            </w:r>
          </w:p>
          <w:p w14:paraId="007530A7" w14:textId="77777777" w:rsidR="00C0638F" w:rsidRPr="00BB17D4" w:rsidRDefault="00C0638F" w:rsidP="00200365">
            <w:pPr>
              <w:rPr>
                <w:rFonts w:hint="eastAsia"/>
              </w:rPr>
            </w:pPr>
            <w:r w:rsidRPr="00BB17D4">
              <w:t>- работа с текстом.</w:t>
            </w:r>
          </w:p>
        </w:tc>
        <w:tc>
          <w:tcPr>
            <w:tcW w:w="2552" w:type="dxa"/>
            <w:tcBorders>
              <w:top w:val="single" w:sz="4" w:space="0" w:color="auto"/>
              <w:bottom w:val="single" w:sz="4" w:space="0" w:color="auto"/>
            </w:tcBorders>
            <w:shd w:val="clear" w:color="auto" w:fill="auto"/>
          </w:tcPr>
          <w:p w14:paraId="2AD81ED5" w14:textId="77777777" w:rsidR="00C0638F" w:rsidRPr="00BB17D4" w:rsidRDefault="00C0638F" w:rsidP="00200365">
            <w:pPr>
              <w:jc w:val="both"/>
              <w:rPr>
                <w:rFonts w:hint="eastAsia"/>
              </w:rPr>
            </w:pPr>
            <w:r w:rsidRPr="00BB17D4">
              <w:t>У1, У3, З1, З2, З4</w:t>
            </w:r>
          </w:p>
        </w:tc>
        <w:tc>
          <w:tcPr>
            <w:tcW w:w="1984" w:type="dxa"/>
            <w:tcBorders>
              <w:top w:val="single" w:sz="4" w:space="0" w:color="auto"/>
              <w:bottom w:val="single" w:sz="4" w:space="0" w:color="auto"/>
            </w:tcBorders>
            <w:shd w:val="clear" w:color="auto" w:fill="auto"/>
          </w:tcPr>
          <w:p w14:paraId="402392A5" w14:textId="77777777" w:rsidR="00C0638F" w:rsidRPr="00BB17D4" w:rsidRDefault="00C0638F" w:rsidP="00200365">
            <w:pPr>
              <w:jc w:val="both"/>
              <w:rPr>
                <w:rFonts w:hint="eastAsia"/>
              </w:rPr>
            </w:pPr>
          </w:p>
        </w:tc>
        <w:tc>
          <w:tcPr>
            <w:tcW w:w="3261" w:type="dxa"/>
            <w:tcBorders>
              <w:top w:val="single" w:sz="4" w:space="0" w:color="auto"/>
              <w:bottom w:val="single" w:sz="4" w:space="0" w:color="auto"/>
            </w:tcBorders>
            <w:shd w:val="clear" w:color="auto" w:fill="auto"/>
          </w:tcPr>
          <w:p w14:paraId="2FBD8AF0" w14:textId="77777777" w:rsidR="00C0638F" w:rsidRPr="00BB17D4" w:rsidRDefault="00C0638F" w:rsidP="00200365">
            <w:pPr>
              <w:jc w:val="both"/>
              <w:rPr>
                <w:rFonts w:hint="eastAsia"/>
              </w:rPr>
            </w:pPr>
          </w:p>
        </w:tc>
      </w:tr>
      <w:tr w:rsidR="00C0638F" w:rsidRPr="00BB17D4" w14:paraId="78BE1492" w14:textId="77777777" w:rsidTr="00200365">
        <w:trPr>
          <w:trHeight w:val="109"/>
        </w:trPr>
        <w:tc>
          <w:tcPr>
            <w:tcW w:w="4548" w:type="dxa"/>
            <w:shd w:val="clear" w:color="auto" w:fill="auto"/>
          </w:tcPr>
          <w:p w14:paraId="193B9F78" w14:textId="77777777" w:rsidR="00C0638F" w:rsidRPr="00BB17D4" w:rsidRDefault="00C0638F" w:rsidP="00200365">
            <w:pPr>
              <w:jc w:val="both"/>
              <w:rPr>
                <w:rFonts w:hint="eastAsia"/>
              </w:rPr>
            </w:pPr>
          </w:p>
        </w:tc>
        <w:tc>
          <w:tcPr>
            <w:tcW w:w="2931" w:type="dxa"/>
            <w:tcBorders>
              <w:top w:val="single" w:sz="4" w:space="0" w:color="auto"/>
            </w:tcBorders>
            <w:shd w:val="clear" w:color="auto" w:fill="auto"/>
          </w:tcPr>
          <w:p w14:paraId="1F619091" w14:textId="77777777" w:rsidR="00C0638F" w:rsidRPr="00BB17D4" w:rsidRDefault="00C0638F" w:rsidP="00200365">
            <w:pPr>
              <w:rPr>
                <w:rFonts w:hint="eastAsia"/>
              </w:rPr>
            </w:pPr>
          </w:p>
        </w:tc>
        <w:tc>
          <w:tcPr>
            <w:tcW w:w="2552" w:type="dxa"/>
            <w:tcBorders>
              <w:top w:val="single" w:sz="4" w:space="0" w:color="auto"/>
            </w:tcBorders>
            <w:shd w:val="clear" w:color="auto" w:fill="auto"/>
          </w:tcPr>
          <w:p w14:paraId="7CF3D992" w14:textId="77777777" w:rsidR="00C0638F" w:rsidRPr="00BB17D4" w:rsidRDefault="00C0638F" w:rsidP="00200365">
            <w:pPr>
              <w:jc w:val="both"/>
              <w:rPr>
                <w:rFonts w:hint="eastAsia"/>
                <w:lang w:val="en-US"/>
              </w:rPr>
            </w:pPr>
          </w:p>
        </w:tc>
        <w:tc>
          <w:tcPr>
            <w:tcW w:w="1984" w:type="dxa"/>
            <w:tcBorders>
              <w:top w:val="single" w:sz="4" w:space="0" w:color="auto"/>
            </w:tcBorders>
            <w:shd w:val="clear" w:color="auto" w:fill="auto"/>
          </w:tcPr>
          <w:p w14:paraId="31EEC082" w14:textId="77777777" w:rsidR="00C0638F" w:rsidRPr="00BB17D4" w:rsidRDefault="00C0638F" w:rsidP="00200365">
            <w:pPr>
              <w:jc w:val="both"/>
              <w:rPr>
                <w:rFonts w:hint="eastAsia"/>
              </w:rPr>
            </w:pPr>
            <w:r w:rsidRPr="00BB17D4">
              <w:t>Дифференцированный зачет</w:t>
            </w:r>
          </w:p>
        </w:tc>
        <w:tc>
          <w:tcPr>
            <w:tcW w:w="3261" w:type="dxa"/>
            <w:tcBorders>
              <w:top w:val="single" w:sz="4" w:space="0" w:color="auto"/>
            </w:tcBorders>
            <w:shd w:val="clear" w:color="auto" w:fill="auto"/>
          </w:tcPr>
          <w:p w14:paraId="2F5C087B" w14:textId="77777777" w:rsidR="00C0638F" w:rsidRPr="00BB17D4" w:rsidRDefault="00C0638F" w:rsidP="00200365">
            <w:pPr>
              <w:jc w:val="both"/>
              <w:rPr>
                <w:rFonts w:hint="eastAsia"/>
              </w:rPr>
            </w:pPr>
            <w:r w:rsidRPr="00BB17D4">
              <w:t>У1, У2, У3, З1, З2, З3,З4,З5</w:t>
            </w:r>
          </w:p>
        </w:tc>
      </w:tr>
    </w:tbl>
    <w:p w14:paraId="2F282697" w14:textId="77777777" w:rsidR="00C0638F" w:rsidRPr="00BB17D4" w:rsidRDefault="00C0638F" w:rsidP="00C0638F">
      <w:pPr>
        <w:jc w:val="center"/>
        <w:rPr>
          <w:rFonts w:hint="eastAsia"/>
          <w:b/>
        </w:rPr>
        <w:sectPr w:rsidR="00C0638F" w:rsidRPr="00BB17D4" w:rsidSect="003209CE">
          <w:pgSz w:w="16838" w:h="11906" w:orient="landscape"/>
          <w:pgMar w:top="284" w:right="1701" w:bottom="1134" w:left="851" w:header="709" w:footer="709" w:gutter="0"/>
          <w:cols w:space="708"/>
          <w:docGrid w:linePitch="360"/>
        </w:sectPr>
      </w:pPr>
    </w:p>
    <w:p w14:paraId="325D4AF2" w14:textId="77777777" w:rsidR="00C0638F" w:rsidRPr="00BB17D4" w:rsidRDefault="00C0638F" w:rsidP="00C0638F">
      <w:pPr>
        <w:jc w:val="center"/>
        <w:rPr>
          <w:rFonts w:hint="eastAsia"/>
          <w:b/>
        </w:rPr>
      </w:pPr>
      <w:r w:rsidRPr="00BB17D4">
        <w:rPr>
          <w:b/>
        </w:rPr>
        <w:lastRenderedPageBreak/>
        <w:t>II. Комплект оценочных средств (КОС)</w:t>
      </w:r>
    </w:p>
    <w:p w14:paraId="4010E275" w14:textId="77777777" w:rsidR="00C0638F" w:rsidRPr="00BB17D4" w:rsidRDefault="00C0638F" w:rsidP="00C0638F">
      <w:pPr>
        <w:jc w:val="center"/>
        <w:rPr>
          <w:rFonts w:hint="eastAsia"/>
          <w:b/>
        </w:rPr>
      </w:pPr>
    </w:p>
    <w:p w14:paraId="62CC735A" w14:textId="77777777" w:rsidR="00C0638F" w:rsidRPr="00BB17D4" w:rsidRDefault="00C0638F" w:rsidP="00C0638F">
      <w:pPr>
        <w:jc w:val="center"/>
        <w:rPr>
          <w:rFonts w:hint="eastAsia"/>
          <w:b/>
          <w:spacing w:val="-1"/>
        </w:rPr>
      </w:pPr>
      <w:r w:rsidRPr="00BB17D4">
        <w:rPr>
          <w:b/>
          <w:lang w:val="en-US"/>
        </w:rPr>
        <w:t>II</w:t>
      </w:r>
      <w:r w:rsidRPr="00BB17D4">
        <w:rPr>
          <w:b/>
        </w:rPr>
        <w:t>.</w:t>
      </w:r>
      <w:r w:rsidRPr="00BB17D4">
        <w:rPr>
          <w:b/>
          <w:spacing w:val="-1"/>
        </w:rPr>
        <w:t>1 Комплект оценочных средств для</w:t>
      </w:r>
      <w:r w:rsidRPr="00BB17D4">
        <w:rPr>
          <w:b/>
          <w:spacing w:val="-13"/>
        </w:rPr>
        <w:t xml:space="preserve"> </w:t>
      </w:r>
      <w:r w:rsidRPr="00BB17D4">
        <w:rPr>
          <w:b/>
          <w:spacing w:val="-1"/>
        </w:rPr>
        <w:t>текущего</w:t>
      </w:r>
      <w:r w:rsidRPr="00BB17D4">
        <w:rPr>
          <w:b/>
          <w:spacing w:val="-14"/>
        </w:rPr>
        <w:t xml:space="preserve"> (в том числе рубежного) </w:t>
      </w:r>
      <w:r w:rsidRPr="00BB17D4">
        <w:rPr>
          <w:b/>
          <w:spacing w:val="-1"/>
        </w:rPr>
        <w:t>контроля</w:t>
      </w:r>
    </w:p>
    <w:p w14:paraId="58721D29" w14:textId="77777777" w:rsidR="00C0638F" w:rsidRPr="00BB17D4" w:rsidRDefault="00C0638F" w:rsidP="00C0638F">
      <w:pPr>
        <w:jc w:val="center"/>
        <w:rPr>
          <w:rFonts w:hint="eastAsia"/>
          <w:b/>
          <w:spacing w:val="-1"/>
        </w:rPr>
      </w:pPr>
    </w:p>
    <w:p w14:paraId="2CD58317" w14:textId="77777777" w:rsidR="00C0638F" w:rsidRPr="00BB17D4" w:rsidRDefault="00C0638F" w:rsidP="00C0638F">
      <w:pPr>
        <w:jc w:val="center"/>
        <w:rPr>
          <w:rFonts w:hint="eastAsia"/>
          <w:b/>
          <w:spacing w:val="-1"/>
        </w:rPr>
      </w:pPr>
      <w:r w:rsidRPr="00BB17D4">
        <w:rPr>
          <w:b/>
          <w:spacing w:val="-1"/>
        </w:rPr>
        <w:t>Примерные задания, выносимые на текущий контроль</w:t>
      </w:r>
    </w:p>
    <w:p w14:paraId="1612D0FD" w14:textId="77777777" w:rsidR="00C0638F" w:rsidRPr="00BB17D4" w:rsidRDefault="00C0638F" w:rsidP="00C0638F">
      <w:pPr>
        <w:rPr>
          <w:rFonts w:hint="eastAsia"/>
          <w:spacing w:val="-1"/>
        </w:rPr>
      </w:pPr>
    </w:p>
    <w:p w14:paraId="6AE84643" w14:textId="77777777" w:rsidR="00C0638F" w:rsidRPr="00BB17D4" w:rsidRDefault="00C0638F" w:rsidP="00C0638F">
      <w:pPr>
        <w:ind w:right="850"/>
        <w:rPr>
          <w:rFonts w:hint="eastAsia"/>
          <w:u w:val="single"/>
        </w:rPr>
      </w:pPr>
      <w:r w:rsidRPr="00BB17D4">
        <w:rPr>
          <w:u w:val="single"/>
        </w:rPr>
        <w:t>Тема 1.1</w:t>
      </w:r>
      <w:r w:rsidRPr="00BB17D4">
        <w:t xml:space="preserve"> </w:t>
      </w:r>
      <w:r w:rsidRPr="00BB17D4">
        <w:rPr>
          <w:u w:val="single"/>
        </w:rPr>
        <w:t>Знакомство. Представление. Описание людей: друзей, родных и близких и т.д. (внешность, характер, личностные качества).</w:t>
      </w:r>
    </w:p>
    <w:p w14:paraId="6BDC55B3" w14:textId="77777777" w:rsidR="00C0638F" w:rsidRPr="00BB17D4" w:rsidRDefault="00C0638F" w:rsidP="00C0638F">
      <w:pPr>
        <w:ind w:right="850"/>
        <w:rPr>
          <w:rFonts w:hint="eastAsia"/>
          <w:u w:val="single"/>
        </w:rPr>
      </w:pPr>
    </w:p>
    <w:p w14:paraId="7ED09A73" w14:textId="77777777" w:rsidR="00C0638F" w:rsidRPr="00BB17D4" w:rsidRDefault="00C0638F" w:rsidP="00C0638F">
      <w:pPr>
        <w:ind w:right="850"/>
        <w:rPr>
          <w:rFonts w:hint="eastAsia"/>
        </w:rPr>
      </w:pPr>
      <w:r w:rsidRPr="00BB17D4">
        <w:t>1. Переведите на английский язык</w:t>
      </w:r>
    </w:p>
    <w:p w14:paraId="23C239AC" w14:textId="77777777" w:rsidR="00C0638F" w:rsidRPr="00BB17D4" w:rsidRDefault="00C0638F" w:rsidP="00C0638F">
      <w:pPr>
        <w:ind w:right="850"/>
        <w:rPr>
          <w:rFonts w:hint="eastAsia"/>
        </w:rPr>
      </w:pPr>
      <w:r w:rsidRPr="00BB17D4">
        <w:t>Ручки, книги, кошки, поезда, зубы, мячи, поезда, полки, крыши, мухи, автобусы, картофелины, скамейки, младенцы, города, ножи, женщины, формулы, свиньи, коробки, советы, успехи, новости.</w:t>
      </w:r>
    </w:p>
    <w:p w14:paraId="6D2B33C1" w14:textId="77777777" w:rsidR="00C0638F" w:rsidRPr="00BB17D4" w:rsidRDefault="00C0638F" w:rsidP="00C0638F">
      <w:pPr>
        <w:ind w:right="850"/>
        <w:rPr>
          <w:rFonts w:hint="eastAsia"/>
          <w:lang w:val="en-US"/>
        </w:rPr>
      </w:pPr>
      <w:r w:rsidRPr="00BB17D4">
        <w:rPr>
          <w:lang w:val="en-US"/>
        </w:rPr>
        <w:t xml:space="preserve">2. </w:t>
      </w:r>
      <w:r w:rsidRPr="00BB17D4">
        <w:t>Выберите</w:t>
      </w:r>
      <w:r w:rsidRPr="00C0638F">
        <w:rPr>
          <w:lang w:val="en-US"/>
        </w:rPr>
        <w:t xml:space="preserve"> </w:t>
      </w:r>
      <w:r w:rsidRPr="00BB17D4">
        <w:t>подходящий</w:t>
      </w:r>
      <w:r w:rsidRPr="00C0638F">
        <w:rPr>
          <w:lang w:val="en-US"/>
        </w:rPr>
        <w:t xml:space="preserve"> </w:t>
      </w:r>
      <w:r w:rsidRPr="00BB17D4">
        <w:t>артикль</w:t>
      </w:r>
    </w:p>
    <w:p w14:paraId="2D6D5CC3" w14:textId="77777777" w:rsidR="00C0638F" w:rsidRPr="00BB17D4" w:rsidRDefault="00C0638F" w:rsidP="00C0638F">
      <w:pPr>
        <w:ind w:right="850"/>
        <w:rPr>
          <w:rFonts w:hint="eastAsia"/>
          <w:lang w:val="en-US"/>
        </w:rPr>
      </w:pPr>
      <w:r w:rsidRPr="00BB17D4">
        <w:rPr>
          <w:lang w:val="en-US"/>
        </w:rPr>
        <w:t>a) (A/an/the/-) drawing man catches at (a/an/the/-) straw</w:t>
      </w:r>
    </w:p>
    <w:p w14:paraId="578C832C" w14:textId="77777777" w:rsidR="00C0638F" w:rsidRPr="00BB17D4" w:rsidRDefault="00C0638F" w:rsidP="00C0638F">
      <w:pPr>
        <w:ind w:right="850"/>
        <w:rPr>
          <w:rFonts w:hint="eastAsia"/>
          <w:lang w:val="en-US"/>
        </w:rPr>
      </w:pPr>
      <w:r w:rsidRPr="00BB17D4">
        <w:rPr>
          <w:lang w:val="en-US"/>
        </w:rPr>
        <w:t>b) From now on I don`t move (a/an/the/-)</w:t>
      </w:r>
    </w:p>
    <w:p w14:paraId="44912320" w14:textId="77777777" w:rsidR="00C0638F" w:rsidRPr="00BB17D4" w:rsidRDefault="00C0638F" w:rsidP="00C0638F">
      <w:pPr>
        <w:ind w:right="850"/>
        <w:rPr>
          <w:rFonts w:hint="eastAsia"/>
          <w:lang w:val="en-US"/>
        </w:rPr>
      </w:pPr>
      <w:r w:rsidRPr="00BB17D4">
        <w:rPr>
          <w:lang w:val="en-US"/>
        </w:rPr>
        <w:t>c) It`s just round the corner of (</w:t>
      </w:r>
      <w:proofErr w:type="spellStart"/>
      <w:r w:rsidRPr="00BB17D4">
        <w:rPr>
          <w:lang w:val="en-US"/>
        </w:rPr>
        <w:t>a,an,the</w:t>
      </w:r>
      <w:proofErr w:type="spellEnd"/>
      <w:r w:rsidRPr="00BB17D4">
        <w:rPr>
          <w:lang w:val="en-US"/>
        </w:rPr>
        <w:t>,-) Forty-Fourth Street</w:t>
      </w:r>
    </w:p>
    <w:p w14:paraId="0EFD4AEF" w14:textId="77777777" w:rsidR="00C0638F" w:rsidRPr="00BB17D4" w:rsidRDefault="00C0638F" w:rsidP="00C0638F">
      <w:pPr>
        <w:ind w:right="850"/>
        <w:rPr>
          <w:rFonts w:hint="eastAsia"/>
          <w:lang w:val="en-US"/>
        </w:rPr>
      </w:pPr>
      <w:r w:rsidRPr="00BB17D4">
        <w:rPr>
          <w:lang w:val="en-US"/>
        </w:rPr>
        <w:t>d) One of the greatest rivers of Africa is (a/an/the/-) Congo</w:t>
      </w:r>
    </w:p>
    <w:p w14:paraId="2630712B" w14:textId="77777777" w:rsidR="00C0638F" w:rsidRPr="00BB17D4" w:rsidRDefault="00C0638F" w:rsidP="00C0638F">
      <w:pPr>
        <w:ind w:right="850"/>
        <w:rPr>
          <w:rFonts w:hint="eastAsia"/>
          <w:lang w:val="en-US"/>
        </w:rPr>
      </w:pPr>
      <w:r w:rsidRPr="00BB17D4">
        <w:rPr>
          <w:lang w:val="en-US"/>
        </w:rPr>
        <w:t>e) They had (a/an/the/-) lovely tea at their friends</w:t>
      </w:r>
    </w:p>
    <w:p w14:paraId="2B7236E5" w14:textId="77777777" w:rsidR="00C0638F" w:rsidRPr="00BB17D4" w:rsidRDefault="00C0638F" w:rsidP="00C0638F">
      <w:pPr>
        <w:ind w:right="850"/>
        <w:rPr>
          <w:rFonts w:hint="eastAsia"/>
          <w:lang w:val="en-US"/>
        </w:rPr>
      </w:pPr>
      <w:r w:rsidRPr="00BB17D4">
        <w:rPr>
          <w:lang w:val="en-US"/>
        </w:rPr>
        <w:t>f) She felt like (a/an/the/-) Alice in Wonderland</w:t>
      </w:r>
    </w:p>
    <w:p w14:paraId="57B0B27A" w14:textId="77777777" w:rsidR="00C0638F" w:rsidRPr="00BB17D4" w:rsidRDefault="00C0638F" w:rsidP="00C0638F">
      <w:pPr>
        <w:ind w:right="850"/>
        <w:rPr>
          <w:rFonts w:hint="eastAsia"/>
          <w:lang w:val="en-US"/>
        </w:rPr>
      </w:pPr>
      <w:r w:rsidRPr="00BB17D4">
        <w:rPr>
          <w:lang w:val="en-US"/>
        </w:rPr>
        <w:t>g) (A/an/the/-) London of our days differs greatly from (a/an/the/-) London of the days of Shakespeare</w:t>
      </w:r>
    </w:p>
    <w:p w14:paraId="30BBD082" w14:textId="77777777" w:rsidR="00C0638F" w:rsidRPr="00BB17D4" w:rsidRDefault="00C0638F" w:rsidP="00C0638F">
      <w:pPr>
        <w:ind w:right="850"/>
        <w:rPr>
          <w:rFonts w:hint="eastAsia"/>
          <w:lang w:val="en-US"/>
        </w:rPr>
      </w:pPr>
      <w:r w:rsidRPr="00BB17D4">
        <w:rPr>
          <w:lang w:val="en-US"/>
        </w:rPr>
        <w:t>h) (A/an/the/-) Indian ink is made in (an/the/-) China</w:t>
      </w:r>
    </w:p>
    <w:p w14:paraId="303ACB11" w14:textId="77777777" w:rsidR="00C0638F" w:rsidRPr="00BB17D4" w:rsidRDefault="00C0638F" w:rsidP="00C0638F">
      <w:pPr>
        <w:ind w:right="850"/>
        <w:rPr>
          <w:rFonts w:hint="eastAsia"/>
          <w:lang w:val="en-US"/>
        </w:rPr>
      </w:pPr>
      <w:proofErr w:type="spellStart"/>
      <w:r w:rsidRPr="00BB17D4">
        <w:rPr>
          <w:lang w:val="en-US"/>
        </w:rPr>
        <w:t>i</w:t>
      </w:r>
      <w:proofErr w:type="spellEnd"/>
      <w:r w:rsidRPr="00BB17D4">
        <w:rPr>
          <w:lang w:val="en-US"/>
        </w:rPr>
        <w:t>) I have (a/an/the/-) few friends who are devoted to me</w:t>
      </w:r>
    </w:p>
    <w:p w14:paraId="5A8D1BB9" w14:textId="77777777" w:rsidR="00C0638F" w:rsidRPr="00BB17D4" w:rsidRDefault="00C0638F" w:rsidP="00C0638F">
      <w:pPr>
        <w:ind w:right="850"/>
        <w:rPr>
          <w:rFonts w:hint="eastAsia"/>
          <w:lang w:val="en-US"/>
        </w:rPr>
      </w:pPr>
      <w:r w:rsidRPr="00BB17D4">
        <w:rPr>
          <w:lang w:val="en-US"/>
        </w:rPr>
        <w:t>j)(A/an/the/-) woman is physically weaker than (a/an/the/-) me</w:t>
      </w:r>
    </w:p>
    <w:p w14:paraId="726D6C29" w14:textId="77777777" w:rsidR="00C0638F" w:rsidRPr="00BB17D4" w:rsidRDefault="00C0638F" w:rsidP="00C0638F">
      <w:pPr>
        <w:ind w:right="850"/>
        <w:rPr>
          <w:rFonts w:hint="eastAsia"/>
        </w:rPr>
      </w:pPr>
      <w:r w:rsidRPr="00BB17D4">
        <w:t>3. Исправьте ошибки там, где это необходимо</w:t>
      </w:r>
    </w:p>
    <w:p w14:paraId="6ADB4692" w14:textId="77777777" w:rsidR="00C0638F" w:rsidRPr="00BB17D4" w:rsidRDefault="00C0638F" w:rsidP="00C0638F">
      <w:pPr>
        <w:ind w:right="850"/>
        <w:rPr>
          <w:rFonts w:hint="eastAsia"/>
          <w:lang w:val="en-US"/>
        </w:rPr>
      </w:pPr>
      <w:r w:rsidRPr="00BB17D4">
        <w:rPr>
          <w:lang w:val="en-US"/>
        </w:rPr>
        <w:t>a) Who is you?</w:t>
      </w:r>
    </w:p>
    <w:p w14:paraId="792F3B9B" w14:textId="77777777" w:rsidR="00C0638F" w:rsidRPr="00BB17D4" w:rsidRDefault="00C0638F" w:rsidP="00C0638F">
      <w:pPr>
        <w:ind w:right="850"/>
        <w:rPr>
          <w:rFonts w:hint="eastAsia"/>
          <w:lang w:val="en-US"/>
        </w:rPr>
      </w:pPr>
      <w:r w:rsidRPr="00BB17D4">
        <w:rPr>
          <w:lang w:val="en-US"/>
        </w:rPr>
        <w:t>b) Jane and Tina are pupils</w:t>
      </w:r>
    </w:p>
    <w:p w14:paraId="240EB128" w14:textId="77777777" w:rsidR="00C0638F" w:rsidRPr="00BB17D4" w:rsidRDefault="00C0638F" w:rsidP="00C0638F">
      <w:pPr>
        <w:ind w:right="850"/>
        <w:rPr>
          <w:rFonts w:hint="eastAsia"/>
          <w:lang w:val="en-US"/>
        </w:rPr>
      </w:pPr>
      <w:r w:rsidRPr="00BB17D4">
        <w:rPr>
          <w:lang w:val="en-US"/>
        </w:rPr>
        <w:t>c) How old are your sister</w:t>
      </w:r>
    </w:p>
    <w:p w14:paraId="62AF0B25" w14:textId="77777777" w:rsidR="00C0638F" w:rsidRPr="00BB17D4" w:rsidRDefault="00C0638F" w:rsidP="00C0638F">
      <w:pPr>
        <w:ind w:right="850"/>
        <w:rPr>
          <w:rFonts w:hint="eastAsia"/>
          <w:lang w:val="en-US"/>
        </w:rPr>
      </w:pPr>
      <w:r w:rsidRPr="00BB17D4">
        <w:rPr>
          <w:lang w:val="en-US"/>
        </w:rPr>
        <w:t>d) I is at home now</w:t>
      </w:r>
    </w:p>
    <w:p w14:paraId="704B6C72" w14:textId="77777777" w:rsidR="00C0638F" w:rsidRPr="00BB17D4" w:rsidRDefault="00C0638F" w:rsidP="00C0638F">
      <w:pPr>
        <w:ind w:right="850"/>
        <w:rPr>
          <w:rFonts w:hint="eastAsia"/>
          <w:lang w:val="en-US"/>
        </w:rPr>
      </w:pPr>
      <w:r w:rsidRPr="00BB17D4">
        <w:rPr>
          <w:lang w:val="en-US"/>
        </w:rPr>
        <w:t>e) She is born in 1988</w:t>
      </w:r>
    </w:p>
    <w:p w14:paraId="188C41BC" w14:textId="77777777" w:rsidR="00C0638F" w:rsidRPr="00BB17D4" w:rsidRDefault="00C0638F" w:rsidP="00C0638F">
      <w:pPr>
        <w:ind w:right="850"/>
        <w:rPr>
          <w:rFonts w:hint="eastAsia"/>
          <w:lang w:val="en-US"/>
        </w:rPr>
      </w:pPr>
      <w:r w:rsidRPr="00BB17D4">
        <w:rPr>
          <w:lang w:val="en-US"/>
        </w:rPr>
        <w:t>f) Peter and I am late</w:t>
      </w:r>
    </w:p>
    <w:p w14:paraId="57C28790" w14:textId="77777777" w:rsidR="00C0638F" w:rsidRPr="00BB17D4" w:rsidRDefault="00C0638F" w:rsidP="00C0638F">
      <w:pPr>
        <w:ind w:right="850"/>
        <w:rPr>
          <w:rFonts w:hint="eastAsia"/>
          <w:lang w:val="en-US"/>
        </w:rPr>
      </w:pPr>
      <w:r w:rsidRPr="00BB17D4">
        <w:rPr>
          <w:lang w:val="en-US"/>
        </w:rPr>
        <w:t>g) Where are my book?</w:t>
      </w:r>
    </w:p>
    <w:p w14:paraId="5CD776FA" w14:textId="77777777" w:rsidR="00C0638F" w:rsidRPr="00BB17D4" w:rsidRDefault="00C0638F" w:rsidP="00C0638F">
      <w:pPr>
        <w:ind w:right="850"/>
        <w:rPr>
          <w:rFonts w:hint="eastAsia"/>
          <w:lang w:val="en-US"/>
        </w:rPr>
      </w:pPr>
      <w:r w:rsidRPr="00BB17D4">
        <w:rPr>
          <w:lang w:val="en-US"/>
        </w:rPr>
        <w:t>h) His cats are funny</w:t>
      </w:r>
    </w:p>
    <w:p w14:paraId="50FC4297" w14:textId="77777777" w:rsidR="00C0638F" w:rsidRPr="00BB17D4" w:rsidRDefault="00C0638F" w:rsidP="00C0638F">
      <w:pPr>
        <w:ind w:right="850"/>
        <w:rPr>
          <w:rFonts w:hint="eastAsia"/>
          <w:lang w:val="en-US"/>
        </w:rPr>
      </w:pPr>
      <w:proofErr w:type="spellStart"/>
      <w:r w:rsidRPr="00BB17D4">
        <w:rPr>
          <w:lang w:val="en-US"/>
        </w:rPr>
        <w:t>i</w:t>
      </w:r>
      <w:proofErr w:type="spellEnd"/>
      <w:r w:rsidRPr="00BB17D4">
        <w:rPr>
          <w:lang w:val="en-US"/>
        </w:rPr>
        <w:t>) My trainer were a great football player early in life</w:t>
      </w:r>
    </w:p>
    <w:p w14:paraId="789378AA" w14:textId="77777777" w:rsidR="00C0638F" w:rsidRPr="00BB17D4" w:rsidRDefault="00C0638F" w:rsidP="00C0638F">
      <w:pPr>
        <w:ind w:right="850"/>
        <w:rPr>
          <w:rFonts w:hint="eastAsia"/>
        </w:rPr>
      </w:pPr>
      <w:r w:rsidRPr="00BB17D4">
        <w:t>4. Переведите на английский язык.</w:t>
      </w:r>
    </w:p>
    <w:p w14:paraId="4C88FB7B" w14:textId="77777777" w:rsidR="00C0638F" w:rsidRPr="00BB17D4" w:rsidRDefault="00C0638F" w:rsidP="00C0638F">
      <w:pPr>
        <w:ind w:right="850"/>
        <w:rPr>
          <w:rFonts w:hint="eastAsia"/>
        </w:rPr>
      </w:pPr>
      <w:r w:rsidRPr="00BB17D4">
        <w:t>В нашей семье четыре человека. У меня есть младшая сестра Наташа. Она школьница и посещает школу около нашего дома. У неё много друзей. Они часто заходят к нам - у нас есть много дисков с компьютерными играми. Когда я был школьником, я тоже любил в них играть. Теперь у меня есть много других, очень важных дел; я студент. Каждый день у меня по 5 занятий и я очень устаю. У меня также много домашних заданий, поэтому я делаю их до позднего вечера.</w:t>
      </w:r>
    </w:p>
    <w:p w14:paraId="3E2482EA" w14:textId="77777777" w:rsidR="00C0638F" w:rsidRPr="00BB17D4" w:rsidRDefault="00C0638F" w:rsidP="00C0638F">
      <w:pPr>
        <w:ind w:right="850"/>
        <w:rPr>
          <w:rFonts w:hint="eastAsia"/>
        </w:rPr>
      </w:pPr>
      <w:r w:rsidRPr="00BB17D4">
        <w:t>5. Переведите на английский язык.</w:t>
      </w:r>
    </w:p>
    <w:p w14:paraId="19BF0DB2" w14:textId="77777777" w:rsidR="00C0638F" w:rsidRPr="00BB17D4" w:rsidRDefault="00C0638F" w:rsidP="00C0638F">
      <w:pPr>
        <w:ind w:right="850"/>
        <w:rPr>
          <w:rFonts w:hint="eastAsia"/>
        </w:rPr>
      </w:pPr>
      <w:r w:rsidRPr="00BB17D4">
        <w:t>A.</w:t>
      </w:r>
      <w:r w:rsidRPr="00BB17D4">
        <w:tab/>
        <w:t>Джек сейчас у своей сестры.</w:t>
      </w:r>
    </w:p>
    <w:p w14:paraId="517D3277" w14:textId="77777777" w:rsidR="00C0638F" w:rsidRPr="00BB17D4" w:rsidRDefault="00C0638F" w:rsidP="00C0638F">
      <w:pPr>
        <w:ind w:right="850"/>
        <w:rPr>
          <w:rFonts w:hint="eastAsia"/>
        </w:rPr>
      </w:pPr>
      <w:r w:rsidRPr="00BB17D4">
        <w:t>B.</w:t>
      </w:r>
      <w:r w:rsidRPr="00BB17D4">
        <w:tab/>
        <w:t>Её английский становится лучше, не правда ли?</w:t>
      </w:r>
    </w:p>
    <w:p w14:paraId="4B05E00A" w14:textId="77777777" w:rsidR="00C0638F" w:rsidRPr="00BB17D4" w:rsidRDefault="00C0638F" w:rsidP="00C0638F">
      <w:pPr>
        <w:ind w:right="850"/>
        <w:rPr>
          <w:rFonts w:hint="eastAsia"/>
        </w:rPr>
      </w:pPr>
      <w:r w:rsidRPr="00BB17D4">
        <w:t>C.</w:t>
      </w:r>
      <w:r w:rsidRPr="00BB17D4">
        <w:tab/>
        <w:t>Идет дождь. Дует холодный ветер</w:t>
      </w:r>
    </w:p>
    <w:p w14:paraId="3B70AD2F" w14:textId="77777777" w:rsidR="00C0638F" w:rsidRPr="00BB17D4" w:rsidRDefault="00C0638F" w:rsidP="00C0638F">
      <w:pPr>
        <w:ind w:right="850"/>
        <w:rPr>
          <w:rFonts w:hint="eastAsia"/>
        </w:rPr>
      </w:pPr>
      <w:r w:rsidRPr="00BB17D4">
        <w:t>D.</w:t>
      </w:r>
      <w:r w:rsidRPr="00BB17D4">
        <w:tab/>
        <w:t xml:space="preserve">Каждый год население мира растет. </w:t>
      </w:r>
    </w:p>
    <w:p w14:paraId="6CB0BDD6" w14:textId="77777777" w:rsidR="00C0638F" w:rsidRPr="00BB17D4" w:rsidRDefault="00C0638F" w:rsidP="00C0638F">
      <w:pPr>
        <w:ind w:right="850"/>
        <w:rPr>
          <w:rFonts w:hint="eastAsia"/>
        </w:rPr>
      </w:pPr>
      <w:r w:rsidRPr="00BB17D4">
        <w:t>E.</w:t>
      </w:r>
      <w:r w:rsidRPr="00BB17D4">
        <w:tab/>
        <w:t>Ты спишь? Слишком шумно, не так ли?</w:t>
      </w:r>
    </w:p>
    <w:p w14:paraId="536FABCF" w14:textId="77777777" w:rsidR="00C0638F" w:rsidRPr="00BB17D4" w:rsidRDefault="00C0638F" w:rsidP="00C0638F">
      <w:pPr>
        <w:ind w:right="850"/>
        <w:rPr>
          <w:rFonts w:hint="eastAsia"/>
        </w:rPr>
      </w:pPr>
      <w:r w:rsidRPr="00BB17D4">
        <w:t>F.</w:t>
      </w:r>
      <w:r w:rsidRPr="00BB17D4">
        <w:tab/>
        <w:t xml:space="preserve">Они всегда меня не слушают! </w:t>
      </w:r>
    </w:p>
    <w:p w14:paraId="7E1F01C8" w14:textId="77777777" w:rsidR="00C0638F" w:rsidRPr="00BB17D4" w:rsidRDefault="00C0638F" w:rsidP="00C0638F">
      <w:pPr>
        <w:ind w:right="850"/>
        <w:rPr>
          <w:rFonts w:hint="eastAsia"/>
        </w:rPr>
      </w:pPr>
      <w:r w:rsidRPr="00BB17D4">
        <w:t>G.</w:t>
      </w:r>
      <w:r w:rsidRPr="00BB17D4">
        <w:tab/>
        <w:t xml:space="preserve">Я раздумываю над их предложением. </w:t>
      </w:r>
    </w:p>
    <w:p w14:paraId="069450D8" w14:textId="77777777" w:rsidR="00C0638F" w:rsidRPr="00BB17D4" w:rsidRDefault="00C0638F" w:rsidP="00C0638F">
      <w:pPr>
        <w:ind w:right="850"/>
        <w:rPr>
          <w:rFonts w:hint="eastAsia"/>
        </w:rPr>
      </w:pPr>
      <w:r w:rsidRPr="00BB17D4">
        <w:lastRenderedPageBreak/>
        <w:t>H.</w:t>
      </w:r>
      <w:r w:rsidRPr="00BB17D4">
        <w:tab/>
        <w:t>Джеймс сейчас обедает в университетской столовой.</w:t>
      </w:r>
    </w:p>
    <w:p w14:paraId="02EE1343" w14:textId="77777777" w:rsidR="00C0638F" w:rsidRPr="00BB17D4" w:rsidRDefault="00C0638F" w:rsidP="00C0638F">
      <w:pPr>
        <w:ind w:right="850"/>
        <w:rPr>
          <w:rFonts w:hint="eastAsia"/>
        </w:rPr>
      </w:pPr>
      <w:r w:rsidRPr="00BB17D4">
        <w:t>I.</w:t>
      </w:r>
      <w:r w:rsidRPr="00BB17D4">
        <w:tab/>
        <w:t>Я сейчас работаю в мастерской, зайдите ко мне, пожалуйста.</w:t>
      </w:r>
    </w:p>
    <w:p w14:paraId="0265ABF0" w14:textId="77777777" w:rsidR="00C0638F" w:rsidRPr="00BB17D4" w:rsidRDefault="00C0638F" w:rsidP="00C0638F">
      <w:pPr>
        <w:ind w:right="850"/>
        <w:rPr>
          <w:rFonts w:hint="eastAsia"/>
        </w:rPr>
      </w:pPr>
      <w:r w:rsidRPr="00BB17D4">
        <w:t>6. Переведите на русский язык</w:t>
      </w:r>
    </w:p>
    <w:p w14:paraId="1181CB51" w14:textId="77777777" w:rsidR="00C0638F" w:rsidRPr="00BB17D4" w:rsidRDefault="00C0638F" w:rsidP="00C0638F">
      <w:pPr>
        <w:ind w:right="850"/>
        <w:rPr>
          <w:rFonts w:hint="eastAsia"/>
          <w:lang w:val="en-US"/>
        </w:rPr>
      </w:pPr>
      <w:r w:rsidRPr="00BB17D4">
        <w:t xml:space="preserve">Take a </w:t>
      </w:r>
      <w:proofErr w:type="spellStart"/>
      <w:r w:rsidRPr="00BB17D4">
        <w:t>photo</w:t>
      </w:r>
      <w:proofErr w:type="spellEnd"/>
      <w:r w:rsidRPr="00BB17D4">
        <w:t xml:space="preserve">. </w:t>
      </w:r>
      <w:r w:rsidRPr="00BB17D4">
        <w:rPr>
          <w:lang w:val="en-US"/>
        </w:rPr>
        <w:t>Write the dictation. Go to the shop and buy something to eat for us. That book is his, take yours. Give me a pen, please. Somebody, call the police! Accept the telegram, please. Give me your passport.</w:t>
      </w:r>
    </w:p>
    <w:p w14:paraId="3B61A495" w14:textId="77777777" w:rsidR="00C0638F" w:rsidRPr="00BB17D4" w:rsidRDefault="00C0638F" w:rsidP="00C0638F">
      <w:pPr>
        <w:ind w:right="850"/>
        <w:rPr>
          <w:rFonts w:hint="eastAsia"/>
        </w:rPr>
      </w:pPr>
      <w:r w:rsidRPr="00BB17D4">
        <w:t>7. Переведите на английский язык</w:t>
      </w:r>
    </w:p>
    <w:p w14:paraId="2BF3C942" w14:textId="77777777" w:rsidR="00C0638F" w:rsidRPr="00BB17D4" w:rsidRDefault="00C0638F" w:rsidP="00C0638F">
      <w:pPr>
        <w:ind w:right="850"/>
        <w:rPr>
          <w:rFonts w:hint="eastAsia"/>
        </w:rPr>
      </w:pPr>
      <w:r w:rsidRPr="00BB17D4">
        <w:t>Этот учебник мой, а тот – её. Его контрольная работа лучше, чем моя. Расскажи ей твои любимые шутки. Я люблю такие книги, они обычно очень интересные. Это  моя кепка, а вон то – её шляпа. Вот моя тарелка, а там – наша лампа.</w:t>
      </w:r>
    </w:p>
    <w:p w14:paraId="427CA42C" w14:textId="77777777" w:rsidR="00C0638F" w:rsidRPr="00BB17D4" w:rsidRDefault="00C0638F" w:rsidP="00C0638F">
      <w:pPr>
        <w:ind w:right="850"/>
        <w:rPr>
          <w:rFonts w:hint="eastAsia"/>
        </w:rPr>
      </w:pPr>
    </w:p>
    <w:p w14:paraId="42B2F27E" w14:textId="77777777" w:rsidR="00C0638F" w:rsidRPr="00BB17D4" w:rsidRDefault="00C0638F" w:rsidP="00C0638F">
      <w:pPr>
        <w:ind w:right="850"/>
        <w:rPr>
          <w:rFonts w:hint="eastAsia"/>
          <w:u w:val="single"/>
        </w:rPr>
      </w:pPr>
      <w:r w:rsidRPr="00BB17D4">
        <w:rPr>
          <w:u w:val="single"/>
        </w:rPr>
        <w:t>Тема 1.2. Семья и семейные отношения, домашние обязанности.</w:t>
      </w:r>
    </w:p>
    <w:p w14:paraId="660DA2B0" w14:textId="77777777" w:rsidR="00C0638F" w:rsidRPr="00BB17D4" w:rsidRDefault="00C0638F" w:rsidP="00C0638F">
      <w:pPr>
        <w:ind w:right="850"/>
        <w:rPr>
          <w:rFonts w:hint="eastAsia"/>
        </w:rPr>
      </w:pPr>
      <w:r w:rsidRPr="00BB17D4">
        <w:t>1. Поставьте глагол в скобках в нужную форму</w:t>
      </w:r>
    </w:p>
    <w:p w14:paraId="34272EC0" w14:textId="77777777" w:rsidR="00C0638F" w:rsidRPr="00BB17D4" w:rsidRDefault="00C0638F" w:rsidP="00C0638F">
      <w:pPr>
        <w:ind w:right="850"/>
        <w:rPr>
          <w:rFonts w:hint="eastAsia"/>
          <w:lang w:val="en-US"/>
        </w:rPr>
      </w:pPr>
      <w:r w:rsidRPr="00BB17D4">
        <w:rPr>
          <w:lang w:val="en-US"/>
        </w:rPr>
        <w:t>A.</w:t>
      </w:r>
      <w:r w:rsidRPr="00BB17D4">
        <w:rPr>
          <w:lang w:val="en-US"/>
        </w:rPr>
        <w:tab/>
        <w:t>He (to live) in Australia</w:t>
      </w:r>
    </w:p>
    <w:p w14:paraId="5E395C68" w14:textId="77777777" w:rsidR="00C0638F" w:rsidRPr="00BB17D4" w:rsidRDefault="00C0638F" w:rsidP="00C0638F">
      <w:pPr>
        <w:ind w:right="850"/>
        <w:rPr>
          <w:rFonts w:hint="eastAsia"/>
          <w:lang w:val="en-US"/>
        </w:rPr>
      </w:pPr>
      <w:r w:rsidRPr="00BB17D4">
        <w:rPr>
          <w:lang w:val="en-US"/>
        </w:rPr>
        <w:t>B.</w:t>
      </w:r>
      <w:r w:rsidRPr="00BB17D4">
        <w:rPr>
          <w:lang w:val="en-US"/>
        </w:rPr>
        <w:tab/>
        <w:t>Samanta Harry (to work) here</w:t>
      </w:r>
    </w:p>
    <w:p w14:paraId="599AE7C2" w14:textId="77777777" w:rsidR="00C0638F" w:rsidRPr="00BB17D4" w:rsidRDefault="00C0638F" w:rsidP="00C0638F">
      <w:pPr>
        <w:ind w:right="850"/>
        <w:rPr>
          <w:rFonts w:hint="eastAsia"/>
          <w:lang w:val="en-US"/>
        </w:rPr>
      </w:pPr>
      <w:r w:rsidRPr="00BB17D4">
        <w:rPr>
          <w:lang w:val="en-US"/>
        </w:rPr>
        <w:t>C.</w:t>
      </w:r>
      <w:r w:rsidRPr="00BB17D4">
        <w:rPr>
          <w:lang w:val="en-US"/>
        </w:rPr>
        <w:tab/>
        <w:t>You never (to finish) your work</w:t>
      </w:r>
    </w:p>
    <w:p w14:paraId="26B9DF7C" w14:textId="77777777" w:rsidR="00C0638F" w:rsidRPr="00BB17D4" w:rsidRDefault="00C0638F" w:rsidP="00C0638F">
      <w:pPr>
        <w:ind w:right="850"/>
        <w:rPr>
          <w:rFonts w:hint="eastAsia"/>
          <w:lang w:val="en-US"/>
        </w:rPr>
      </w:pPr>
      <w:r w:rsidRPr="00BB17D4">
        <w:rPr>
          <w:lang w:val="en-US"/>
        </w:rPr>
        <w:t>D.</w:t>
      </w:r>
      <w:r w:rsidRPr="00BB17D4">
        <w:rPr>
          <w:lang w:val="en-US"/>
        </w:rPr>
        <w:tab/>
        <w:t>We (to drink) a lot of tea</w:t>
      </w:r>
    </w:p>
    <w:p w14:paraId="43BF6200" w14:textId="77777777" w:rsidR="00C0638F" w:rsidRPr="00BB17D4" w:rsidRDefault="00C0638F" w:rsidP="00C0638F">
      <w:pPr>
        <w:ind w:right="850"/>
        <w:rPr>
          <w:rFonts w:hint="eastAsia"/>
          <w:lang w:val="en-US"/>
        </w:rPr>
      </w:pPr>
      <w:r w:rsidRPr="00BB17D4">
        <w:rPr>
          <w:lang w:val="en-US"/>
        </w:rPr>
        <w:t>E.</w:t>
      </w:r>
      <w:r w:rsidRPr="00BB17D4">
        <w:rPr>
          <w:lang w:val="en-US"/>
        </w:rPr>
        <w:tab/>
        <w:t>Alice (to love) sweets</w:t>
      </w:r>
    </w:p>
    <w:p w14:paraId="201F7E8E" w14:textId="77777777" w:rsidR="00C0638F" w:rsidRPr="00BB17D4" w:rsidRDefault="00C0638F" w:rsidP="00C0638F">
      <w:pPr>
        <w:ind w:right="850"/>
        <w:rPr>
          <w:rFonts w:hint="eastAsia"/>
          <w:lang w:val="en-US"/>
        </w:rPr>
      </w:pPr>
      <w:r w:rsidRPr="00BB17D4">
        <w:rPr>
          <w:lang w:val="en-US"/>
        </w:rPr>
        <w:t>F.</w:t>
      </w:r>
      <w:r w:rsidRPr="00BB17D4">
        <w:rPr>
          <w:lang w:val="en-US"/>
        </w:rPr>
        <w:tab/>
        <w:t>Her children (to watch) TV later</w:t>
      </w:r>
    </w:p>
    <w:p w14:paraId="7346DE48" w14:textId="77777777" w:rsidR="00C0638F" w:rsidRPr="00BB17D4" w:rsidRDefault="00C0638F" w:rsidP="00C0638F">
      <w:pPr>
        <w:ind w:right="850"/>
        <w:rPr>
          <w:rFonts w:hint="eastAsia"/>
          <w:lang w:val="en-US"/>
        </w:rPr>
      </w:pPr>
      <w:r w:rsidRPr="00BB17D4">
        <w:rPr>
          <w:lang w:val="en-US"/>
        </w:rPr>
        <w:t>G.</w:t>
      </w:r>
      <w:r w:rsidRPr="00BB17D4">
        <w:rPr>
          <w:lang w:val="en-US"/>
        </w:rPr>
        <w:tab/>
        <w:t>Tom (to wash) his car on Saturday</w:t>
      </w:r>
    </w:p>
    <w:p w14:paraId="00CA620D" w14:textId="77777777" w:rsidR="00C0638F" w:rsidRPr="00BB17D4" w:rsidRDefault="00C0638F" w:rsidP="00C0638F">
      <w:pPr>
        <w:ind w:right="850"/>
        <w:rPr>
          <w:rFonts w:hint="eastAsia"/>
          <w:lang w:val="en-US"/>
        </w:rPr>
      </w:pPr>
      <w:r w:rsidRPr="00BB17D4">
        <w:rPr>
          <w:lang w:val="en-US"/>
        </w:rPr>
        <w:t>H.</w:t>
      </w:r>
      <w:r w:rsidRPr="00BB17D4">
        <w:rPr>
          <w:lang w:val="en-US"/>
        </w:rPr>
        <w:tab/>
        <w:t>John and Carmen (to wear) glasses</w:t>
      </w:r>
    </w:p>
    <w:p w14:paraId="6F2043CB" w14:textId="77777777" w:rsidR="00C0638F" w:rsidRPr="00BB17D4" w:rsidRDefault="00C0638F" w:rsidP="00C0638F">
      <w:pPr>
        <w:ind w:right="850"/>
        <w:rPr>
          <w:rFonts w:hint="eastAsia"/>
          <w:lang w:val="en-US"/>
        </w:rPr>
      </w:pPr>
      <w:r w:rsidRPr="00BB17D4">
        <w:rPr>
          <w:lang w:val="en-US"/>
        </w:rPr>
        <w:t>I.</w:t>
      </w:r>
      <w:r w:rsidRPr="00BB17D4">
        <w:rPr>
          <w:lang w:val="en-US"/>
        </w:rPr>
        <w:tab/>
        <w:t>Jim often (to play) football</w:t>
      </w:r>
    </w:p>
    <w:p w14:paraId="43D5AFFE" w14:textId="77777777" w:rsidR="00C0638F" w:rsidRPr="00BB17D4" w:rsidRDefault="00C0638F" w:rsidP="00C0638F">
      <w:pPr>
        <w:ind w:right="850"/>
        <w:rPr>
          <w:rFonts w:hint="eastAsia"/>
          <w:lang w:val="en-US"/>
        </w:rPr>
      </w:pPr>
      <w:r w:rsidRPr="00BB17D4">
        <w:rPr>
          <w:lang w:val="en-US"/>
        </w:rPr>
        <w:t>J.</w:t>
      </w:r>
      <w:r w:rsidRPr="00BB17D4">
        <w:rPr>
          <w:lang w:val="en-US"/>
        </w:rPr>
        <w:tab/>
        <w:t>Cats (to catch) mice</w:t>
      </w:r>
    </w:p>
    <w:p w14:paraId="77CD8234" w14:textId="77777777" w:rsidR="00C0638F" w:rsidRPr="00BB17D4" w:rsidRDefault="00C0638F" w:rsidP="00C0638F">
      <w:pPr>
        <w:ind w:right="850"/>
        <w:rPr>
          <w:rFonts w:hint="eastAsia"/>
          <w:lang w:val="en-US"/>
        </w:rPr>
      </w:pPr>
      <w:r w:rsidRPr="00BB17D4">
        <w:rPr>
          <w:lang w:val="en-US"/>
        </w:rPr>
        <w:t>K.</w:t>
      </w:r>
      <w:r w:rsidRPr="00BB17D4">
        <w:rPr>
          <w:lang w:val="en-US"/>
        </w:rPr>
        <w:tab/>
        <w:t>These people (to speak) French</w:t>
      </w:r>
    </w:p>
    <w:p w14:paraId="22090A6A" w14:textId="77777777" w:rsidR="00C0638F" w:rsidRPr="00BB17D4" w:rsidRDefault="00C0638F" w:rsidP="00C0638F">
      <w:pPr>
        <w:ind w:right="850"/>
        <w:rPr>
          <w:rFonts w:hint="eastAsia"/>
          <w:lang w:val="en-US"/>
        </w:rPr>
      </w:pPr>
      <w:r w:rsidRPr="00BB17D4">
        <w:rPr>
          <w:lang w:val="en-US"/>
        </w:rPr>
        <w:t>L.</w:t>
      </w:r>
      <w:r w:rsidRPr="00BB17D4">
        <w:rPr>
          <w:lang w:val="en-US"/>
        </w:rPr>
        <w:tab/>
        <w:t>His father (to have) dinner in this cafe</w:t>
      </w:r>
    </w:p>
    <w:p w14:paraId="4FE1525C" w14:textId="77777777" w:rsidR="00C0638F" w:rsidRPr="00BB17D4" w:rsidRDefault="00C0638F" w:rsidP="00C0638F">
      <w:pPr>
        <w:ind w:right="850"/>
        <w:rPr>
          <w:rFonts w:hint="eastAsia"/>
        </w:rPr>
      </w:pPr>
      <w:r w:rsidRPr="00BB17D4">
        <w:t xml:space="preserve">2. Вставьте глагол </w:t>
      </w:r>
      <w:proofErr w:type="spellStart"/>
      <w:r w:rsidRPr="00BB17D4">
        <w:t>to</w:t>
      </w:r>
      <w:proofErr w:type="spellEnd"/>
      <w:r w:rsidRPr="00BB17D4">
        <w:t xml:space="preserve"> </w:t>
      </w:r>
      <w:proofErr w:type="spellStart"/>
      <w:r w:rsidRPr="00BB17D4">
        <w:t>be</w:t>
      </w:r>
      <w:proofErr w:type="spellEnd"/>
      <w:r w:rsidRPr="00BB17D4">
        <w:t xml:space="preserve"> в нужной форме в вопросительные предложения</w:t>
      </w:r>
    </w:p>
    <w:p w14:paraId="122162B3" w14:textId="77777777" w:rsidR="00C0638F" w:rsidRPr="00BB17D4" w:rsidRDefault="00C0638F" w:rsidP="00C0638F">
      <w:pPr>
        <w:ind w:right="850"/>
        <w:rPr>
          <w:rFonts w:hint="eastAsia"/>
          <w:lang w:val="en-US"/>
        </w:rPr>
      </w:pPr>
      <w:r w:rsidRPr="00BB17D4">
        <w:rPr>
          <w:lang w:val="en-US"/>
        </w:rPr>
        <w:t>A.</w:t>
      </w:r>
      <w:r w:rsidRPr="00BB17D4">
        <w:rPr>
          <w:lang w:val="en-US"/>
        </w:rPr>
        <w:tab/>
        <w:t>How old … you?</w:t>
      </w:r>
    </w:p>
    <w:p w14:paraId="25D42740" w14:textId="77777777" w:rsidR="00C0638F" w:rsidRPr="00BB17D4" w:rsidRDefault="00C0638F" w:rsidP="00C0638F">
      <w:pPr>
        <w:ind w:right="850"/>
        <w:rPr>
          <w:rFonts w:hint="eastAsia"/>
          <w:lang w:val="en-US"/>
        </w:rPr>
      </w:pPr>
      <w:r w:rsidRPr="00BB17D4">
        <w:rPr>
          <w:lang w:val="en-US"/>
        </w:rPr>
        <w:t>B.</w:t>
      </w:r>
      <w:r w:rsidRPr="00BB17D4">
        <w:rPr>
          <w:lang w:val="en-US"/>
        </w:rPr>
        <w:tab/>
        <w:t>What …your address?</w:t>
      </w:r>
    </w:p>
    <w:p w14:paraId="56F27AE5" w14:textId="77777777" w:rsidR="00C0638F" w:rsidRPr="00BB17D4" w:rsidRDefault="00C0638F" w:rsidP="00C0638F">
      <w:pPr>
        <w:ind w:right="850"/>
        <w:rPr>
          <w:rFonts w:hint="eastAsia"/>
          <w:lang w:val="en-US"/>
        </w:rPr>
      </w:pPr>
      <w:r w:rsidRPr="00BB17D4">
        <w:rPr>
          <w:lang w:val="en-US"/>
        </w:rPr>
        <w:t>C.</w:t>
      </w:r>
      <w:r w:rsidRPr="00BB17D4">
        <w:rPr>
          <w:lang w:val="en-US"/>
        </w:rPr>
        <w:tab/>
        <w:t>… you hungry?</w:t>
      </w:r>
    </w:p>
    <w:p w14:paraId="2F618952" w14:textId="77777777" w:rsidR="00C0638F" w:rsidRPr="00BB17D4" w:rsidRDefault="00C0638F" w:rsidP="00C0638F">
      <w:pPr>
        <w:ind w:right="850"/>
        <w:rPr>
          <w:rFonts w:hint="eastAsia"/>
          <w:lang w:val="en-US"/>
        </w:rPr>
      </w:pPr>
      <w:r w:rsidRPr="00BB17D4">
        <w:rPr>
          <w:lang w:val="en-US"/>
        </w:rPr>
        <w:t>D.</w:t>
      </w:r>
      <w:r w:rsidRPr="00BB17D4">
        <w:rPr>
          <w:lang w:val="en-US"/>
        </w:rPr>
        <w:tab/>
        <w:t>What … the weather like? … it cold?</w:t>
      </w:r>
    </w:p>
    <w:p w14:paraId="4BDDD85E" w14:textId="77777777" w:rsidR="00C0638F" w:rsidRPr="00BB17D4" w:rsidRDefault="00C0638F" w:rsidP="00C0638F">
      <w:pPr>
        <w:ind w:right="850"/>
        <w:rPr>
          <w:rFonts w:hint="eastAsia"/>
          <w:lang w:val="en-US"/>
        </w:rPr>
      </w:pPr>
      <w:r w:rsidRPr="00BB17D4">
        <w:rPr>
          <w:lang w:val="en-US"/>
        </w:rPr>
        <w:t>E.</w:t>
      </w:r>
      <w:r w:rsidRPr="00BB17D4">
        <w:rPr>
          <w:lang w:val="en-US"/>
        </w:rPr>
        <w:tab/>
        <w:t>Why … Ken and Jim late?</w:t>
      </w:r>
    </w:p>
    <w:p w14:paraId="18C2763A" w14:textId="77777777" w:rsidR="00C0638F" w:rsidRPr="00BB17D4" w:rsidRDefault="00C0638F" w:rsidP="00C0638F">
      <w:pPr>
        <w:ind w:right="850"/>
        <w:rPr>
          <w:rFonts w:hint="eastAsia"/>
          <w:lang w:val="en-US"/>
        </w:rPr>
      </w:pPr>
      <w:r w:rsidRPr="00BB17D4">
        <w:rPr>
          <w:lang w:val="en-US"/>
        </w:rPr>
        <w:t>F.</w:t>
      </w:r>
      <w:r w:rsidRPr="00BB17D4">
        <w:rPr>
          <w:lang w:val="en-US"/>
        </w:rPr>
        <w:tab/>
        <w:t>What … his father ?</w:t>
      </w:r>
    </w:p>
    <w:p w14:paraId="773E4E02" w14:textId="77777777" w:rsidR="00C0638F" w:rsidRPr="00BB17D4" w:rsidRDefault="00C0638F" w:rsidP="00C0638F">
      <w:pPr>
        <w:ind w:right="850"/>
        <w:rPr>
          <w:rFonts w:hint="eastAsia"/>
          <w:lang w:val="en-US"/>
        </w:rPr>
      </w:pPr>
      <w:r w:rsidRPr="00BB17D4">
        <w:rPr>
          <w:lang w:val="en-US"/>
        </w:rPr>
        <w:t>G.</w:t>
      </w:r>
      <w:r w:rsidRPr="00BB17D4">
        <w:rPr>
          <w:lang w:val="en-US"/>
        </w:rPr>
        <w:tab/>
        <w:t>Where … your books?</w:t>
      </w:r>
    </w:p>
    <w:p w14:paraId="2C4392BF" w14:textId="77777777" w:rsidR="00C0638F" w:rsidRPr="00BB17D4" w:rsidRDefault="00C0638F" w:rsidP="00C0638F">
      <w:pPr>
        <w:ind w:right="850"/>
        <w:rPr>
          <w:rFonts w:hint="eastAsia"/>
        </w:rPr>
      </w:pPr>
      <w:r w:rsidRPr="00BB17D4">
        <w:t>3. Переведите на английский язык.</w:t>
      </w:r>
    </w:p>
    <w:p w14:paraId="37617225" w14:textId="77777777" w:rsidR="00C0638F" w:rsidRPr="00BB17D4" w:rsidRDefault="00C0638F" w:rsidP="00C0638F">
      <w:pPr>
        <w:ind w:right="850"/>
        <w:rPr>
          <w:rFonts w:hint="eastAsia"/>
        </w:rPr>
      </w:pPr>
      <w:r w:rsidRPr="00BB17D4">
        <w:t>Семья Владимира состоит из трех человек. У него есть жена Полина и дочь Катя. Полина спортсменка, а Катя школьница.  У Полины много важных дел, а у Кати много друзей. Они часто заходят к ней, потому что у неё очень хорошая квартира и много игрушек. Когда Владимир был инженером, он тоже любил играть с ребятами. Теперь Владимир –менеджер на заводе. У него  есть много других, очень важных дел.</w:t>
      </w:r>
    </w:p>
    <w:p w14:paraId="3064B73B" w14:textId="77777777" w:rsidR="00C0638F" w:rsidRPr="00BB17D4" w:rsidRDefault="00C0638F" w:rsidP="00C0638F">
      <w:pPr>
        <w:ind w:right="850"/>
        <w:rPr>
          <w:rFonts w:hint="eastAsia"/>
        </w:rPr>
      </w:pPr>
      <w:r w:rsidRPr="00BB17D4">
        <w:t>4. Переведите на английский язык, используя притяжательный падеж</w:t>
      </w:r>
    </w:p>
    <w:p w14:paraId="22D61858" w14:textId="77777777" w:rsidR="00C0638F" w:rsidRPr="00BB17D4" w:rsidRDefault="00C0638F" w:rsidP="00C0638F">
      <w:pPr>
        <w:ind w:right="850"/>
        <w:rPr>
          <w:rFonts w:hint="eastAsia"/>
        </w:rPr>
      </w:pPr>
      <w:r w:rsidRPr="00BB17D4">
        <w:t>A.</w:t>
      </w:r>
      <w:r w:rsidRPr="00BB17D4">
        <w:tab/>
        <w:t xml:space="preserve">Мы очень любим читать стихи Тараса Шевченко. </w:t>
      </w:r>
    </w:p>
    <w:p w14:paraId="0A70AD81" w14:textId="77777777" w:rsidR="00C0638F" w:rsidRPr="00BB17D4" w:rsidRDefault="00C0638F" w:rsidP="00C0638F">
      <w:pPr>
        <w:ind w:right="850"/>
        <w:rPr>
          <w:rFonts w:hint="eastAsia"/>
        </w:rPr>
      </w:pPr>
      <w:r w:rsidRPr="00BB17D4">
        <w:t>B.</w:t>
      </w:r>
      <w:r w:rsidRPr="00BB17D4">
        <w:tab/>
        <w:t>Вопросы профессора были очень сложными, но ответ студента был отличным.</w:t>
      </w:r>
    </w:p>
    <w:p w14:paraId="1FBCF6EC" w14:textId="77777777" w:rsidR="00C0638F" w:rsidRPr="00BB17D4" w:rsidRDefault="00C0638F" w:rsidP="00C0638F">
      <w:pPr>
        <w:ind w:right="850"/>
        <w:rPr>
          <w:rFonts w:hint="eastAsia"/>
        </w:rPr>
      </w:pPr>
      <w:r w:rsidRPr="00BB17D4">
        <w:t>C.</w:t>
      </w:r>
      <w:r w:rsidRPr="00BB17D4">
        <w:tab/>
        <w:t xml:space="preserve">Голос Шаляпина был настолько сильным, что мог разрушать стеклянные вещи, такие как стаканы. </w:t>
      </w:r>
    </w:p>
    <w:p w14:paraId="2F597308" w14:textId="77777777" w:rsidR="00C0638F" w:rsidRPr="00BB17D4" w:rsidRDefault="00C0638F" w:rsidP="00C0638F">
      <w:pPr>
        <w:ind w:right="850"/>
        <w:rPr>
          <w:rFonts w:hint="eastAsia"/>
        </w:rPr>
      </w:pPr>
      <w:r w:rsidRPr="00BB17D4">
        <w:t>D.</w:t>
      </w:r>
      <w:r w:rsidRPr="00BB17D4">
        <w:tab/>
        <w:t xml:space="preserve">Президент России выступил с речью в Организации Объединенных Наций. </w:t>
      </w:r>
    </w:p>
    <w:p w14:paraId="159ED5B2" w14:textId="77777777" w:rsidR="00C0638F" w:rsidRPr="00BB17D4" w:rsidRDefault="00C0638F" w:rsidP="00C0638F">
      <w:pPr>
        <w:ind w:right="850"/>
        <w:rPr>
          <w:rFonts w:hint="eastAsia"/>
        </w:rPr>
      </w:pPr>
      <w:r w:rsidRPr="00BB17D4">
        <w:t>E.</w:t>
      </w:r>
      <w:r w:rsidRPr="00BB17D4">
        <w:tab/>
        <w:t>Квартира тети Нэнси была очень большой и удобной.</w:t>
      </w:r>
    </w:p>
    <w:p w14:paraId="0978D4B3" w14:textId="77777777" w:rsidR="00C0638F" w:rsidRPr="00BB17D4" w:rsidRDefault="00C0638F" w:rsidP="00C0638F">
      <w:pPr>
        <w:ind w:right="850"/>
        <w:rPr>
          <w:rFonts w:hint="eastAsia"/>
        </w:rPr>
      </w:pPr>
      <w:r w:rsidRPr="00BB17D4">
        <w:t>F.</w:t>
      </w:r>
      <w:r w:rsidRPr="00BB17D4">
        <w:tab/>
        <w:t>Жена моего сына – полицейский.</w:t>
      </w:r>
    </w:p>
    <w:p w14:paraId="7B8491FE" w14:textId="77777777" w:rsidR="00C0638F" w:rsidRPr="00BB17D4" w:rsidRDefault="00C0638F" w:rsidP="00C0638F">
      <w:pPr>
        <w:ind w:right="850"/>
        <w:rPr>
          <w:rFonts w:hint="eastAsia"/>
        </w:rPr>
      </w:pPr>
      <w:r w:rsidRPr="00BB17D4">
        <w:t>G.</w:t>
      </w:r>
      <w:r w:rsidRPr="00BB17D4">
        <w:tab/>
        <w:t>Студент Гжельского университета стал чемпионом России.</w:t>
      </w:r>
    </w:p>
    <w:p w14:paraId="27E1BB9B" w14:textId="77777777" w:rsidR="00C0638F" w:rsidRPr="00BB17D4" w:rsidRDefault="00C0638F" w:rsidP="00C0638F">
      <w:pPr>
        <w:ind w:right="850"/>
        <w:rPr>
          <w:rFonts w:hint="eastAsia"/>
        </w:rPr>
      </w:pPr>
      <w:r w:rsidRPr="00BB17D4">
        <w:t>H.</w:t>
      </w:r>
      <w:r w:rsidRPr="00BB17D4">
        <w:tab/>
        <w:t xml:space="preserve">Я не любил пользоваться формулой Виета. </w:t>
      </w:r>
    </w:p>
    <w:p w14:paraId="19E6E661" w14:textId="77777777" w:rsidR="00C0638F" w:rsidRPr="00BB17D4" w:rsidRDefault="00C0638F" w:rsidP="00C0638F">
      <w:pPr>
        <w:ind w:right="850"/>
        <w:rPr>
          <w:rFonts w:hint="eastAsia"/>
        </w:rPr>
      </w:pPr>
      <w:r w:rsidRPr="00BB17D4">
        <w:t>I.</w:t>
      </w:r>
      <w:r w:rsidRPr="00BB17D4">
        <w:tab/>
        <w:t xml:space="preserve">Мы уважали выбор Екатерины. </w:t>
      </w:r>
    </w:p>
    <w:p w14:paraId="4A20CC23" w14:textId="77777777" w:rsidR="00C0638F" w:rsidRPr="00BB17D4" w:rsidRDefault="00C0638F" w:rsidP="00C0638F">
      <w:pPr>
        <w:ind w:right="850"/>
        <w:rPr>
          <w:rFonts w:hint="eastAsia"/>
        </w:rPr>
      </w:pPr>
      <w:r w:rsidRPr="00BB17D4">
        <w:lastRenderedPageBreak/>
        <w:t>J.</w:t>
      </w:r>
      <w:r w:rsidRPr="00BB17D4">
        <w:tab/>
        <w:t>Опыты Фарадея являются оригинальным образцом научного эксперимента.</w:t>
      </w:r>
    </w:p>
    <w:p w14:paraId="67443DB1" w14:textId="77777777" w:rsidR="00C0638F" w:rsidRPr="00BB17D4" w:rsidRDefault="00C0638F" w:rsidP="00C0638F">
      <w:pPr>
        <w:ind w:right="850"/>
        <w:rPr>
          <w:rFonts w:hint="eastAsia"/>
        </w:rPr>
      </w:pPr>
      <w:r w:rsidRPr="00BB17D4">
        <w:t>K.</w:t>
      </w:r>
      <w:r w:rsidRPr="00BB17D4">
        <w:tab/>
        <w:t>Отец моего друга - шофер.</w:t>
      </w:r>
    </w:p>
    <w:p w14:paraId="3FFFAD7B" w14:textId="77777777" w:rsidR="00C0638F" w:rsidRPr="00BB17D4" w:rsidRDefault="00C0638F" w:rsidP="00C0638F">
      <w:pPr>
        <w:ind w:right="850"/>
        <w:rPr>
          <w:rFonts w:hint="eastAsia"/>
        </w:rPr>
      </w:pPr>
      <w:r w:rsidRPr="00BB17D4">
        <w:t>L.</w:t>
      </w:r>
      <w:r w:rsidRPr="00BB17D4">
        <w:tab/>
        <w:t>Жизнь Лермонтова была очень грустной.</w:t>
      </w:r>
    </w:p>
    <w:p w14:paraId="4EAF1D07" w14:textId="77777777" w:rsidR="00C0638F" w:rsidRPr="00BB17D4" w:rsidRDefault="00C0638F" w:rsidP="00C0638F">
      <w:pPr>
        <w:ind w:right="850"/>
        <w:rPr>
          <w:rFonts w:hint="eastAsia"/>
        </w:rPr>
      </w:pPr>
      <w:r w:rsidRPr="00BB17D4">
        <w:t>5. Переведите на английский язык, пользуясь притяжательными местоимениями.</w:t>
      </w:r>
    </w:p>
    <w:p w14:paraId="2EF96B1D" w14:textId="77777777" w:rsidR="00C0638F" w:rsidRPr="00BB17D4" w:rsidRDefault="00C0638F" w:rsidP="00C0638F">
      <w:pPr>
        <w:ind w:right="850"/>
        <w:rPr>
          <w:rFonts w:hint="eastAsia"/>
        </w:rPr>
      </w:pPr>
      <w:r w:rsidRPr="00BB17D4">
        <w:t>A.</w:t>
      </w:r>
      <w:r w:rsidRPr="00BB17D4">
        <w:tab/>
        <w:t xml:space="preserve">Эта тарелка моя, а та – его. </w:t>
      </w:r>
    </w:p>
    <w:p w14:paraId="318EFBA5" w14:textId="77777777" w:rsidR="00C0638F" w:rsidRPr="00BB17D4" w:rsidRDefault="00C0638F" w:rsidP="00C0638F">
      <w:pPr>
        <w:ind w:right="850"/>
        <w:rPr>
          <w:rFonts w:hint="eastAsia"/>
        </w:rPr>
      </w:pPr>
      <w:r w:rsidRPr="00BB17D4">
        <w:t>B.</w:t>
      </w:r>
      <w:r w:rsidRPr="00BB17D4">
        <w:tab/>
        <w:t xml:space="preserve">Спой нам твою любимую песню. </w:t>
      </w:r>
    </w:p>
    <w:p w14:paraId="5558C70D" w14:textId="77777777" w:rsidR="00C0638F" w:rsidRPr="00BB17D4" w:rsidRDefault="00C0638F" w:rsidP="00C0638F">
      <w:pPr>
        <w:ind w:right="850"/>
        <w:rPr>
          <w:rFonts w:hint="eastAsia"/>
        </w:rPr>
      </w:pPr>
      <w:r w:rsidRPr="00BB17D4">
        <w:t>C.</w:t>
      </w:r>
      <w:r w:rsidRPr="00BB17D4">
        <w:tab/>
        <w:t xml:space="preserve">Исследования, подобные этому, очень важны для всей Земли. </w:t>
      </w:r>
    </w:p>
    <w:p w14:paraId="49D91CF5" w14:textId="77777777" w:rsidR="00C0638F" w:rsidRPr="00BB17D4" w:rsidRDefault="00C0638F" w:rsidP="00C0638F">
      <w:pPr>
        <w:ind w:right="850"/>
        <w:rPr>
          <w:rFonts w:hint="eastAsia"/>
        </w:rPr>
      </w:pPr>
      <w:r w:rsidRPr="00BB17D4">
        <w:t>D.</w:t>
      </w:r>
      <w:r w:rsidRPr="00BB17D4">
        <w:tab/>
        <w:t xml:space="preserve">Это её шляпа, а вон то – его кепка. </w:t>
      </w:r>
    </w:p>
    <w:p w14:paraId="2938B7AD" w14:textId="77777777" w:rsidR="00C0638F" w:rsidRPr="00BB17D4" w:rsidRDefault="00C0638F" w:rsidP="00C0638F">
      <w:pPr>
        <w:ind w:right="850"/>
        <w:rPr>
          <w:rFonts w:hint="eastAsia"/>
        </w:rPr>
      </w:pPr>
      <w:r w:rsidRPr="00BB17D4">
        <w:t>E.</w:t>
      </w:r>
      <w:r w:rsidRPr="00BB17D4">
        <w:tab/>
        <w:t>Вот мой учебник, а там – наши тетради.</w:t>
      </w:r>
    </w:p>
    <w:p w14:paraId="7FEB250F" w14:textId="77777777" w:rsidR="00C0638F" w:rsidRPr="00BB17D4" w:rsidRDefault="00C0638F" w:rsidP="00C0638F">
      <w:pPr>
        <w:ind w:right="850"/>
        <w:rPr>
          <w:rFonts w:hint="eastAsia"/>
        </w:rPr>
      </w:pPr>
    </w:p>
    <w:p w14:paraId="7AF9C002" w14:textId="77777777" w:rsidR="00C0638F" w:rsidRPr="00BB17D4" w:rsidRDefault="00C0638F" w:rsidP="00C0638F">
      <w:pPr>
        <w:ind w:right="850"/>
        <w:rPr>
          <w:rFonts w:hint="eastAsia"/>
          <w:u w:val="single"/>
        </w:rPr>
      </w:pPr>
      <w:r w:rsidRPr="00BB17D4">
        <w:rPr>
          <w:u w:val="single"/>
        </w:rPr>
        <w:t>Тема 1.3. Дом (квартира), условия жизни. Описание жилища и учебного заведения.</w:t>
      </w:r>
    </w:p>
    <w:p w14:paraId="5A480DD4" w14:textId="77777777" w:rsidR="00C0638F" w:rsidRPr="00BB17D4" w:rsidRDefault="00C0638F" w:rsidP="00C0638F">
      <w:pPr>
        <w:ind w:right="850"/>
        <w:rPr>
          <w:rFonts w:hint="eastAsia"/>
        </w:rPr>
      </w:pPr>
      <w:r w:rsidRPr="00BB17D4">
        <w:t>1. Поставьте вопрос к каждому предложению</w:t>
      </w:r>
    </w:p>
    <w:p w14:paraId="194756A9" w14:textId="77777777" w:rsidR="00C0638F" w:rsidRPr="00C0638F" w:rsidRDefault="00C0638F" w:rsidP="00C0638F">
      <w:pPr>
        <w:ind w:right="850"/>
        <w:rPr>
          <w:rFonts w:hint="eastAsia"/>
        </w:rPr>
      </w:pPr>
      <w:r w:rsidRPr="00BB17D4">
        <w:rPr>
          <w:lang w:val="en-US"/>
        </w:rPr>
        <w:t>A</w:t>
      </w:r>
      <w:r w:rsidRPr="00C0638F">
        <w:t>.</w:t>
      </w:r>
      <w:r w:rsidRPr="00C0638F">
        <w:tab/>
      </w:r>
      <w:r w:rsidRPr="00BB17D4">
        <w:rPr>
          <w:lang w:val="en-US"/>
        </w:rPr>
        <w:t>Alex</w:t>
      </w:r>
      <w:r w:rsidRPr="00C0638F">
        <w:t xml:space="preserve"> </w:t>
      </w:r>
      <w:r w:rsidRPr="00BB17D4">
        <w:rPr>
          <w:lang w:val="en-US"/>
        </w:rPr>
        <w:t>goes</w:t>
      </w:r>
      <w:r w:rsidRPr="00C0638F">
        <w:t xml:space="preserve"> </w:t>
      </w:r>
      <w:r w:rsidRPr="00BB17D4">
        <w:rPr>
          <w:lang w:val="en-US"/>
        </w:rPr>
        <w:t>to</w:t>
      </w:r>
      <w:r w:rsidRPr="00C0638F">
        <w:t xml:space="preserve"> </w:t>
      </w:r>
      <w:r w:rsidRPr="00BB17D4">
        <w:rPr>
          <w:lang w:val="en-US"/>
        </w:rPr>
        <w:t>work</w:t>
      </w:r>
      <w:r w:rsidRPr="00C0638F">
        <w:t xml:space="preserve"> </w:t>
      </w:r>
      <w:r w:rsidRPr="00BB17D4">
        <w:rPr>
          <w:lang w:val="en-US"/>
        </w:rPr>
        <w:t>by</w:t>
      </w:r>
      <w:r w:rsidRPr="00C0638F">
        <w:t xml:space="preserve"> </w:t>
      </w:r>
      <w:r w:rsidRPr="00BB17D4">
        <w:rPr>
          <w:lang w:val="en-US"/>
        </w:rPr>
        <w:t>car</w:t>
      </w:r>
    </w:p>
    <w:p w14:paraId="60D4404C" w14:textId="77777777" w:rsidR="00C0638F" w:rsidRPr="00BB17D4" w:rsidRDefault="00C0638F" w:rsidP="00C0638F">
      <w:pPr>
        <w:ind w:right="850"/>
        <w:rPr>
          <w:rFonts w:hint="eastAsia"/>
          <w:lang w:val="en-US"/>
        </w:rPr>
      </w:pPr>
      <w:r w:rsidRPr="00BB17D4">
        <w:rPr>
          <w:lang w:val="en-US"/>
        </w:rPr>
        <w:t>B.</w:t>
      </w:r>
      <w:r w:rsidRPr="00BB17D4">
        <w:rPr>
          <w:lang w:val="en-US"/>
        </w:rPr>
        <w:tab/>
        <w:t>Mary lives in my street</w:t>
      </w:r>
    </w:p>
    <w:p w14:paraId="49B39892" w14:textId="77777777" w:rsidR="00C0638F" w:rsidRPr="00BB17D4" w:rsidRDefault="00C0638F" w:rsidP="00C0638F">
      <w:pPr>
        <w:ind w:right="850"/>
        <w:rPr>
          <w:rFonts w:hint="eastAsia"/>
          <w:lang w:val="en-US"/>
        </w:rPr>
      </w:pPr>
      <w:r w:rsidRPr="00BB17D4">
        <w:rPr>
          <w:lang w:val="en-US"/>
        </w:rPr>
        <w:t>C.</w:t>
      </w:r>
      <w:r w:rsidRPr="00BB17D4">
        <w:rPr>
          <w:lang w:val="en-US"/>
        </w:rPr>
        <w:tab/>
        <w:t>They have dinner at 6</w:t>
      </w:r>
    </w:p>
    <w:p w14:paraId="09F107A3" w14:textId="77777777" w:rsidR="00C0638F" w:rsidRPr="00BB17D4" w:rsidRDefault="00C0638F" w:rsidP="00C0638F">
      <w:pPr>
        <w:ind w:right="850"/>
        <w:rPr>
          <w:rFonts w:hint="eastAsia"/>
          <w:lang w:val="en-US"/>
        </w:rPr>
      </w:pPr>
      <w:r w:rsidRPr="00BB17D4">
        <w:rPr>
          <w:lang w:val="en-US"/>
        </w:rPr>
        <w:t>D.</w:t>
      </w:r>
      <w:r w:rsidRPr="00BB17D4">
        <w:rPr>
          <w:lang w:val="en-US"/>
        </w:rPr>
        <w:tab/>
        <w:t>My brother plays tennis on Fridays</w:t>
      </w:r>
    </w:p>
    <w:p w14:paraId="7EBEAF95" w14:textId="77777777" w:rsidR="00C0638F" w:rsidRPr="00BB17D4" w:rsidRDefault="00C0638F" w:rsidP="00C0638F">
      <w:pPr>
        <w:ind w:right="850"/>
        <w:rPr>
          <w:rFonts w:hint="eastAsia"/>
          <w:lang w:val="en-US"/>
        </w:rPr>
      </w:pPr>
      <w:r w:rsidRPr="00BB17D4">
        <w:rPr>
          <w:lang w:val="en-US"/>
        </w:rPr>
        <w:t>E.</w:t>
      </w:r>
      <w:r w:rsidRPr="00BB17D4">
        <w:rPr>
          <w:lang w:val="en-US"/>
        </w:rPr>
        <w:tab/>
        <w:t>Our mother drinks coffee in the morning</w:t>
      </w:r>
    </w:p>
    <w:p w14:paraId="7462F03F" w14:textId="77777777" w:rsidR="00C0638F" w:rsidRPr="00BB17D4" w:rsidRDefault="00C0638F" w:rsidP="00C0638F">
      <w:pPr>
        <w:ind w:right="850"/>
        <w:rPr>
          <w:rFonts w:hint="eastAsia"/>
          <w:lang w:val="en-US"/>
        </w:rPr>
      </w:pPr>
      <w:r w:rsidRPr="00BB17D4">
        <w:rPr>
          <w:lang w:val="en-US"/>
        </w:rPr>
        <w:t>F.</w:t>
      </w:r>
      <w:r w:rsidRPr="00BB17D4">
        <w:rPr>
          <w:lang w:val="en-US"/>
        </w:rPr>
        <w:tab/>
        <w:t>Her uncle works in a factory</w:t>
      </w:r>
    </w:p>
    <w:p w14:paraId="12A78A50" w14:textId="77777777" w:rsidR="00C0638F" w:rsidRPr="00BB17D4" w:rsidRDefault="00C0638F" w:rsidP="00C0638F">
      <w:pPr>
        <w:ind w:right="850"/>
        <w:rPr>
          <w:rFonts w:hint="eastAsia"/>
          <w:lang w:val="en-US"/>
        </w:rPr>
      </w:pPr>
      <w:r w:rsidRPr="00BB17D4">
        <w:rPr>
          <w:lang w:val="en-US"/>
        </w:rPr>
        <w:t>G.</w:t>
      </w:r>
      <w:r w:rsidRPr="00BB17D4">
        <w:rPr>
          <w:lang w:val="en-US"/>
        </w:rPr>
        <w:tab/>
        <w:t>Their parents return home late</w:t>
      </w:r>
    </w:p>
    <w:p w14:paraId="4071E86B" w14:textId="77777777" w:rsidR="00C0638F" w:rsidRPr="00BB17D4" w:rsidRDefault="00C0638F" w:rsidP="00C0638F">
      <w:pPr>
        <w:ind w:right="850"/>
        <w:rPr>
          <w:rFonts w:hint="eastAsia"/>
          <w:lang w:val="en-US"/>
        </w:rPr>
      </w:pPr>
      <w:r w:rsidRPr="00BB17D4">
        <w:rPr>
          <w:lang w:val="en-US"/>
        </w:rPr>
        <w:t>H.</w:t>
      </w:r>
      <w:r w:rsidRPr="00BB17D4">
        <w:rPr>
          <w:lang w:val="en-US"/>
        </w:rPr>
        <w:tab/>
        <w:t>I get up early</w:t>
      </w:r>
    </w:p>
    <w:p w14:paraId="6CEE240A" w14:textId="77777777" w:rsidR="00C0638F" w:rsidRPr="00BB17D4" w:rsidRDefault="00C0638F" w:rsidP="00C0638F">
      <w:pPr>
        <w:ind w:right="850"/>
        <w:rPr>
          <w:rFonts w:hint="eastAsia"/>
          <w:lang w:val="en-US"/>
        </w:rPr>
      </w:pPr>
      <w:r w:rsidRPr="00BB17D4">
        <w:rPr>
          <w:lang w:val="en-US"/>
        </w:rPr>
        <w:t>I.</w:t>
      </w:r>
      <w:r w:rsidRPr="00BB17D4">
        <w:rPr>
          <w:lang w:val="en-US"/>
        </w:rPr>
        <w:tab/>
        <w:t>Sam has two new discs</w:t>
      </w:r>
    </w:p>
    <w:p w14:paraId="06E9854E" w14:textId="77777777" w:rsidR="00C0638F" w:rsidRPr="00BB17D4" w:rsidRDefault="00C0638F" w:rsidP="00C0638F">
      <w:pPr>
        <w:ind w:right="850"/>
        <w:rPr>
          <w:rFonts w:hint="eastAsia"/>
          <w:lang w:val="en-US"/>
        </w:rPr>
      </w:pPr>
      <w:r w:rsidRPr="00BB17D4">
        <w:rPr>
          <w:lang w:val="en-US"/>
        </w:rPr>
        <w:t>J.</w:t>
      </w:r>
      <w:r w:rsidRPr="00BB17D4">
        <w:rPr>
          <w:lang w:val="en-US"/>
        </w:rPr>
        <w:tab/>
        <w:t>Sue`s cat likes milk</w:t>
      </w:r>
    </w:p>
    <w:p w14:paraId="47ABA394" w14:textId="77777777" w:rsidR="00C0638F" w:rsidRPr="00BB17D4" w:rsidRDefault="00C0638F" w:rsidP="00C0638F">
      <w:pPr>
        <w:ind w:right="850"/>
        <w:rPr>
          <w:rFonts w:hint="eastAsia"/>
          <w:lang w:val="en-US"/>
        </w:rPr>
      </w:pPr>
      <w:r w:rsidRPr="00BB17D4">
        <w:rPr>
          <w:lang w:val="en-US"/>
        </w:rPr>
        <w:t xml:space="preserve">2. </w:t>
      </w:r>
      <w:r w:rsidRPr="00BB17D4">
        <w:t>Дополните</w:t>
      </w:r>
      <w:r w:rsidRPr="00C0638F">
        <w:rPr>
          <w:lang w:val="en-US"/>
        </w:rPr>
        <w:t xml:space="preserve"> </w:t>
      </w:r>
      <w:r w:rsidRPr="00BB17D4">
        <w:t>предложения</w:t>
      </w:r>
    </w:p>
    <w:p w14:paraId="1EAF3EFB" w14:textId="77777777" w:rsidR="00C0638F" w:rsidRPr="00BB17D4" w:rsidRDefault="00C0638F" w:rsidP="00C0638F">
      <w:pPr>
        <w:ind w:right="850"/>
        <w:rPr>
          <w:rFonts w:hint="eastAsia"/>
          <w:lang w:val="en-US"/>
        </w:rPr>
      </w:pPr>
      <w:r w:rsidRPr="00BB17D4">
        <w:rPr>
          <w:lang w:val="en-US"/>
        </w:rPr>
        <w:t>A.</w:t>
      </w:r>
      <w:r w:rsidRPr="00BB17D4">
        <w:rPr>
          <w:lang w:val="en-US"/>
        </w:rPr>
        <w:tab/>
        <w:t>My friend, as well, as her relatives, …</w:t>
      </w:r>
    </w:p>
    <w:p w14:paraId="440FF155" w14:textId="77777777" w:rsidR="00C0638F" w:rsidRPr="00BB17D4" w:rsidRDefault="00C0638F" w:rsidP="00C0638F">
      <w:pPr>
        <w:ind w:right="850"/>
        <w:rPr>
          <w:rFonts w:hint="eastAsia"/>
          <w:lang w:val="en-US"/>
        </w:rPr>
      </w:pPr>
      <w:r w:rsidRPr="00BB17D4">
        <w:rPr>
          <w:lang w:val="en-US"/>
        </w:rPr>
        <w:t>B.</w:t>
      </w:r>
      <w:r w:rsidRPr="00BB17D4">
        <w:rPr>
          <w:lang w:val="en-US"/>
        </w:rPr>
        <w:tab/>
        <w:t>Some of that information …</w:t>
      </w:r>
    </w:p>
    <w:p w14:paraId="32AA3507" w14:textId="77777777" w:rsidR="00C0638F" w:rsidRPr="00BB17D4" w:rsidRDefault="00C0638F" w:rsidP="00C0638F">
      <w:pPr>
        <w:ind w:right="850"/>
        <w:rPr>
          <w:rFonts w:hint="eastAsia"/>
          <w:lang w:val="en-US"/>
        </w:rPr>
      </w:pPr>
      <w:r w:rsidRPr="00BB17D4">
        <w:rPr>
          <w:lang w:val="en-US"/>
        </w:rPr>
        <w:t>C.</w:t>
      </w:r>
      <w:r w:rsidRPr="00BB17D4">
        <w:rPr>
          <w:lang w:val="en-US"/>
        </w:rPr>
        <w:tab/>
        <w:t>The English …</w:t>
      </w:r>
    </w:p>
    <w:p w14:paraId="46C11DA4" w14:textId="77777777" w:rsidR="00C0638F" w:rsidRPr="00BB17D4" w:rsidRDefault="00C0638F" w:rsidP="00C0638F">
      <w:pPr>
        <w:ind w:right="850"/>
        <w:rPr>
          <w:rFonts w:hint="eastAsia"/>
          <w:lang w:val="en-US"/>
        </w:rPr>
      </w:pPr>
      <w:r w:rsidRPr="00BB17D4">
        <w:rPr>
          <w:lang w:val="en-US"/>
        </w:rPr>
        <w:t>D.</w:t>
      </w:r>
      <w:r w:rsidRPr="00BB17D4">
        <w:rPr>
          <w:lang w:val="en-US"/>
        </w:rPr>
        <w:tab/>
        <w:t>She never…</w:t>
      </w:r>
    </w:p>
    <w:p w14:paraId="799AFD15" w14:textId="77777777" w:rsidR="00C0638F" w:rsidRPr="00BB17D4" w:rsidRDefault="00C0638F" w:rsidP="00C0638F">
      <w:pPr>
        <w:ind w:right="850"/>
        <w:rPr>
          <w:rFonts w:hint="eastAsia"/>
          <w:lang w:val="en-US"/>
        </w:rPr>
      </w:pPr>
      <w:r w:rsidRPr="00BB17D4">
        <w:rPr>
          <w:lang w:val="en-US"/>
        </w:rPr>
        <w:t>E.</w:t>
      </w:r>
      <w:r w:rsidRPr="00BB17D4">
        <w:rPr>
          <w:lang w:val="en-US"/>
        </w:rPr>
        <w:tab/>
        <w:t>One of the students …</w:t>
      </w:r>
    </w:p>
    <w:p w14:paraId="49EC0D08" w14:textId="77777777" w:rsidR="00C0638F" w:rsidRPr="00BB17D4" w:rsidRDefault="00C0638F" w:rsidP="00C0638F">
      <w:pPr>
        <w:ind w:right="850"/>
        <w:rPr>
          <w:rFonts w:hint="eastAsia"/>
          <w:lang w:val="en-US"/>
        </w:rPr>
      </w:pPr>
      <w:r w:rsidRPr="00BB17D4">
        <w:rPr>
          <w:lang w:val="en-US"/>
        </w:rPr>
        <w:t>F.</w:t>
      </w:r>
      <w:r w:rsidRPr="00BB17D4">
        <w:rPr>
          <w:lang w:val="en-US"/>
        </w:rPr>
        <w:tab/>
        <w:t>A lot of young people …</w:t>
      </w:r>
    </w:p>
    <w:p w14:paraId="7FBCD63A" w14:textId="77777777" w:rsidR="00C0638F" w:rsidRPr="00BB17D4" w:rsidRDefault="00C0638F" w:rsidP="00C0638F">
      <w:pPr>
        <w:ind w:right="850"/>
        <w:rPr>
          <w:rFonts w:hint="eastAsia"/>
          <w:lang w:val="en-US"/>
        </w:rPr>
      </w:pPr>
      <w:r w:rsidRPr="00BB17D4">
        <w:rPr>
          <w:lang w:val="en-US"/>
        </w:rPr>
        <w:t>G.</w:t>
      </w:r>
      <w:r w:rsidRPr="00BB17D4">
        <w:rPr>
          <w:lang w:val="en-US"/>
        </w:rPr>
        <w:tab/>
        <w:t>Five plus …</w:t>
      </w:r>
    </w:p>
    <w:p w14:paraId="0A73659C" w14:textId="77777777" w:rsidR="00C0638F" w:rsidRPr="00BB17D4" w:rsidRDefault="00C0638F" w:rsidP="00C0638F">
      <w:pPr>
        <w:ind w:right="850"/>
        <w:rPr>
          <w:rFonts w:hint="eastAsia"/>
          <w:lang w:val="en-US"/>
        </w:rPr>
      </w:pPr>
      <w:r w:rsidRPr="00BB17D4">
        <w:rPr>
          <w:lang w:val="en-US"/>
        </w:rPr>
        <w:t>H.</w:t>
      </w:r>
      <w:r w:rsidRPr="00BB17D4">
        <w:rPr>
          <w:lang w:val="en-US"/>
        </w:rPr>
        <w:tab/>
        <w:t>Some people …</w:t>
      </w:r>
    </w:p>
    <w:p w14:paraId="080DD2F0" w14:textId="77777777" w:rsidR="00C0638F" w:rsidRPr="00BB17D4" w:rsidRDefault="00C0638F" w:rsidP="00C0638F">
      <w:pPr>
        <w:ind w:right="850"/>
        <w:rPr>
          <w:rFonts w:hint="eastAsia"/>
          <w:lang w:val="en-US"/>
        </w:rPr>
      </w:pPr>
      <w:r w:rsidRPr="00BB17D4">
        <w:rPr>
          <w:lang w:val="en-US"/>
        </w:rPr>
        <w:t>I.</w:t>
      </w:r>
      <w:r w:rsidRPr="00BB17D4">
        <w:rPr>
          <w:lang w:val="en-US"/>
        </w:rPr>
        <w:tab/>
        <w:t>When we are ill, we…</w:t>
      </w:r>
    </w:p>
    <w:p w14:paraId="1561FCAF" w14:textId="77777777" w:rsidR="00C0638F" w:rsidRPr="00BB17D4" w:rsidRDefault="00C0638F" w:rsidP="00C0638F">
      <w:pPr>
        <w:ind w:right="850"/>
        <w:rPr>
          <w:rFonts w:hint="eastAsia"/>
        </w:rPr>
      </w:pPr>
      <w:r w:rsidRPr="00BB17D4">
        <w:t>J.</w:t>
      </w:r>
      <w:r w:rsidRPr="00BB17D4">
        <w:tab/>
        <w:t xml:space="preserve">The United </w:t>
      </w:r>
      <w:proofErr w:type="spellStart"/>
      <w:r w:rsidRPr="00BB17D4">
        <w:t>States</w:t>
      </w:r>
      <w:proofErr w:type="spellEnd"/>
      <w:r w:rsidRPr="00BB17D4">
        <w:t xml:space="preserve"> …</w:t>
      </w:r>
    </w:p>
    <w:p w14:paraId="6B278197" w14:textId="77777777" w:rsidR="00C0638F" w:rsidRPr="00BB17D4" w:rsidRDefault="00C0638F" w:rsidP="00C0638F">
      <w:pPr>
        <w:ind w:right="850"/>
        <w:rPr>
          <w:rFonts w:hint="eastAsia"/>
        </w:rPr>
      </w:pPr>
      <w:r w:rsidRPr="00BB17D4">
        <w:t>3. Переведите на английский язык.</w:t>
      </w:r>
    </w:p>
    <w:p w14:paraId="65A36AA6" w14:textId="77777777" w:rsidR="00C0638F" w:rsidRPr="00BB17D4" w:rsidRDefault="00C0638F" w:rsidP="00C0638F">
      <w:pPr>
        <w:ind w:right="850"/>
        <w:rPr>
          <w:rFonts w:hint="eastAsia"/>
        </w:rPr>
      </w:pPr>
      <w:r w:rsidRPr="00BB17D4">
        <w:t xml:space="preserve">На столе лежит телеграмма. Есть ли какие-нибудь телеграммы из Москвы? Да, есть несколько. Будет ли рейс на Оренбург завтра? Да, будет. В космосе много планет и звезд. Будет ли лифт в твоем новом доме? Несколько лет назад на нашей улице было много старых домов. Завтра есть какие-либо занятия?  </w:t>
      </w:r>
    </w:p>
    <w:p w14:paraId="493F589E" w14:textId="77777777" w:rsidR="00C0638F" w:rsidRPr="00BB17D4" w:rsidRDefault="00C0638F" w:rsidP="00C0638F">
      <w:pPr>
        <w:ind w:right="850"/>
        <w:rPr>
          <w:rFonts w:hint="eastAsia"/>
        </w:rPr>
      </w:pPr>
      <w:r w:rsidRPr="00BB17D4">
        <w:t>4. Составьте 5 предложений, описывающих интерьер Вашей комнаты, аудитории или другого любимого уголка местности или университета</w:t>
      </w:r>
    </w:p>
    <w:p w14:paraId="1E3777F9" w14:textId="77777777" w:rsidR="00C0638F" w:rsidRPr="00BB17D4" w:rsidRDefault="00C0638F" w:rsidP="00C0638F">
      <w:pPr>
        <w:ind w:right="850"/>
        <w:rPr>
          <w:rFonts w:hint="eastAsia"/>
        </w:rPr>
      </w:pPr>
    </w:p>
    <w:p w14:paraId="51024560" w14:textId="77777777" w:rsidR="00C0638F" w:rsidRPr="00BB17D4" w:rsidRDefault="00C0638F" w:rsidP="00C0638F">
      <w:pPr>
        <w:ind w:right="850"/>
        <w:rPr>
          <w:rFonts w:hint="eastAsia"/>
          <w:u w:val="single"/>
        </w:rPr>
      </w:pPr>
      <w:r w:rsidRPr="00BB17D4">
        <w:rPr>
          <w:u w:val="single"/>
        </w:rPr>
        <w:t>Раздел 2. Развивающий курс</w:t>
      </w:r>
    </w:p>
    <w:p w14:paraId="5F2C5D5F" w14:textId="77777777" w:rsidR="00C0638F" w:rsidRPr="00BB17D4" w:rsidRDefault="00C0638F" w:rsidP="00C0638F">
      <w:pPr>
        <w:ind w:right="850"/>
        <w:jc w:val="both"/>
        <w:rPr>
          <w:rFonts w:hint="eastAsia"/>
          <w:u w:val="single"/>
        </w:rPr>
      </w:pPr>
      <w:r w:rsidRPr="00BB17D4">
        <w:rPr>
          <w:u w:val="single"/>
        </w:rPr>
        <w:t>Тема 2.1. Повседневная жизнь, учебный день, выходной день.</w:t>
      </w:r>
    </w:p>
    <w:p w14:paraId="4406FC20" w14:textId="77777777" w:rsidR="00C0638F" w:rsidRPr="00BB17D4" w:rsidRDefault="00C0638F" w:rsidP="00C0638F">
      <w:pPr>
        <w:ind w:right="850"/>
        <w:jc w:val="both"/>
        <w:rPr>
          <w:rFonts w:hint="eastAsia"/>
        </w:rPr>
      </w:pPr>
      <w:r w:rsidRPr="00BB17D4">
        <w:t>1. Переведите на английский язык</w:t>
      </w:r>
    </w:p>
    <w:p w14:paraId="5B031FB4" w14:textId="77777777" w:rsidR="00C0638F" w:rsidRPr="00BB17D4" w:rsidRDefault="00C0638F" w:rsidP="00C0638F">
      <w:pPr>
        <w:ind w:right="850"/>
        <w:jc w:val="both"/>
        <w:rPr>
          <w:rFonts w:hint="eastAsia"/>
        </w:rPr>
      </w:pPr>
      <w:r w:rsidRPr="00BB17D4">
        <w:t xml:space="preserve">Были ли какие-то занятия вчера? Есть ли что-то интересное в этой книге? На стене нет картины. Была ли она на стене вчера? Есть ли что-то в сумке? Много лет назад в Гжели было несколько фабрик. Завтра есть какие-либо занятия?  В аудитории несколько студентов, не так ли? На улице много людей. Завтра будет много интересных занятий. </w:t>
      </w:r>
    </w:p>
    <w:p w14:paraId="21E4328E" w14:textId="77777777" w:rsidR="00C0638F" w:rsidRPr="00BB17D4" w:rsidRDefault="00C0638F" w:rsidP="00C0638F">
      <w:pPr>
        <w:ind w:right="850"/>
        <w:jc w:val="both"/>
        <w:rPr>
          <w:rFonts w:hint="eastAsia"/>
        </w:rPr>
      </w:pPr>
      <w:r w:rsidRPr="00BB17D4">
        <w:t>2. Переведите на английский язык.</w:t>
      </w:r>
    </w:p>
    <w:p w14:paraId="4A743638" w14:textId="77777777" w:rsidR="00C0638F" w:rsidRPr="00BB17D4" w:rsidRDefault="00C0638F" w:rsidP="00C0638F">
      <w:pPr>
        <w:ind w:right="850"/>
        <w:jc w:val="both"/>
        <w:rPr>
          <w:rFonts w:hint="eastAsia"/>
        </w:rPr>
      </w:pPr>
      <w:r w:rsidRPr="00BB17D4">
        <w:t>1)</w:t>
      </w:r>
      <w:r w:rsidRPr="00BB17D4">
        <w:tab/>
        <w:t>Кто-то написал мне сообщение. Кто-нибудь, помогите перевести его!</w:t>
      </w:r>
    </w:p>
    <w:p w14:paraId="6750EADE" w14:textId="77777777" w:rsidR="00C0638F" w:rsidRPr="00BB17D4" w:rsidRDefault="00C0638F" w:rsidP="00C0638F">
      <w:pPr>
        <w:ind w:right="850"/>
        <w:jc w:val="both"/>
        <w:rPr>
          <w:rFonts w:hint="eastAsia"/>
        </w:rPr>
      </w:pPr>
      <w:r w:rsidRPr="00BB17D4">
        <w:lastRenderedPageBreak/>
        <w:t>2)</w:t>
      </w:r>
      <w:r w:rsidRPr="00BB17D4">
        <w:tab/>
        <w:t>Возьми со стола бутерброд. Можешь взять и мой тоже.</w:t>
      </w:r>
    </w:p>
    <w:p w14:paraId="264F2F66" w14:textId="77777777" w:rsidR="00C0638F" w:rsidRPr="00BB17D4" w:rsidRDefault="00C0638F" w:rsidP="00C0638F">
      <w:pPr>
        <w:ind w:right="850"/>
        <w:jc w:val="both"/>
        <w:rPr>
          <w:rFonts w:hint="eastAsia"/>
        </w:rPr>
      </w:pPr>
      <w:r w:rsidRPr="00BB17D4">
        <w:t>3)</w:t>
      </w:r>
      <w:r w:rsidRPr="00BB17D4">
        <w:tab/>
        <w:t>Есть здесь кто-то, кто знает химию?</w:t>
      </w:r>
    </w:p>
    <w:p w14:paraId="46DA3359" w14:textId="77777777" w:rsidR="00C0638F" w:rsidRPr="00BB17D4" w:rsidRDefault="00C0638F" w:rsidP="00C0638F">
      <w:pPr>
        <w:ind w:right="850"/>
        <w:jc w:val="both"/>
        <w:rPr>
          <w:rFonts w:hint="eastAsia"/>
        </w:rPr>
      </w:pPr>
      <w:r w:rsidRPr="00BB17D4">
        <w:t>4)</w:t>
      </w:r>
      <w:r w:rsidRPr="00BB17D4">
        <w:tab/>
        <w:t>Я ничего не понимаю в математике!</w:t>
      </w:r>
    </w:p>
    <w:p w14:paraId="3BF0A843" w14:textId="77777777" w:rsidR="00C0638F" w:rsidRPr="00BB17D4" w:rsidRDefault="00C0638F" w:rsidP="00C0638F">
      <w:pPr>
        <w:ind w:right="850"/>
        <w:jc w:val="both"/>
        <w:rPr>
          <w:rFonts w:hint="eastAsia"/>
        </w:rPr>
      </w:pPr>
      <w:r w:rsidRPr="00BB17D4">
        <w:t>5)</w:t>
      </w:r>
      <w:r w:rsidRPr="00BB17D4">
        <w:tab/>
        <w:t>Вы готовили какие-нибудь сообщения вчера?</w:t>
      </w:r>
    </w:p>
    <w:p w14:paraId="1A73DE65" w14:textId="77777777" w:rsidR="00C0638F" w:rsidRPr="00BB17D4" w:rsidRDefault="00C0638F" w:rsidP="00C0638F">
      <w:pPr>
        <w:ind w:right="850"/>
        <w:jc w:val="both"/>
        <w:rPr>
          <w:rFonts w:hint="eastAsia"/>
        </w:rPr>
      </w:pPr>
      <w:r w:rsidRPr="00BB17D4">
        <w:t>6)</w:t>
      </w:r>
      <w:r w:rsidRPr="00BB17D4">
        <w:tab/>
        <w:t xml:space="preserve">Я не встретил в колледже никого из знакомых </w:t>
      </w:r>
    </w:p>
    <w:p w14:paraId="6A278A2D" w14:textId="77777777" w:rsidR="00C0638F" w:rsidRPr="00BB17D4" w:rsidRDefault="00C0638F" w:rsidP="00C0638F">
      <w:pPr>
        <w:ind w:right="850"/>
        <w:jc w:val="both"/>
        <w:rPr>
          <w:rFonts w:hint="eastAsia"/>
        </w:rPr>
      </w:pPr>
      <w:r w:rsidRPr="00BB17D4">
        <w:t>7)</w:t>
      </w:r>
      <w:r w:rsidRPr="00BB17D4">
        <w:tab/>
        <w:t>Никто не мог починить мой телефон быстро. С ним что-то действительно не так.</w:t>
      </w:r>
    </w:p>
    <w:p w14:paraId="09ECD71D" w14:textId="77777777" w:rsidR="00C0638F" w:rsidRPr="00BB17D4" w:rsidRDefault="00C0638F" w:rsidP="00C0638F">
      <w:pPr>
        <w:ind w:right="850"/>
        <w:jc w:val="both"/>
        <w:rPr>
          <w:rFonts w:hint="eastAsia"/>
        </w:rPr>
      </w:pPr>
      <w:r w:rsidRPr="00BB17D4">
        <w:t>8)</w:t>
      </w:r>
      <w:r w:rsidRPr="00BB17D4">
        <w:tab/>
        <w:t>Вы знаете кого-нибудь из группы строителей?</w:t>
      </w:r>
    </w:p>
    <w:p w14:paraId="5E052330" w14:textId="77777777" w:rsidR="00C0638F" w:rsidRPr="00BB17D4" w:rsidRDefault="00C0638F" w:rsidP="00C0638F">
      <w:pPr>
        <w:ind w:right="850"/>
        <w:jc w:val="both"/>
        <w:rPr>
          <w:rFonts w:hint="eastAsia"/>
        </w:rPr>
      </w:pPr>
      <w:r w:rsidRPr="00BB17D4">
        <w:t>9)</w:t>
      </w:r>
      <w:r w:rsidRPr="00BB17D4">
        <w:tab/>
        <w:t>Профессор расскажет нам что-нибудь интересное о современных технологиях.</w:t>
      </w:r>
    </w:p>
    <w:p w14:paraId="0623D65C" w14:textId="77777777" w:rsidR="00C0638F" w:rsidRPr="00BB17D4" w:rsidRDefault="00C0638F" w:rsidP="00C0638F">
      <w:pPr>
        <w:ind w:right="850"/>
        <w:jc w:val="both"/>
        <w:rPr>
          <w:rFonts w:hint="eastAsia"/>
        </w:rPr>
      </w:pPr>
      <w:r w:rsidRPr="00BB17D4">
        <w:t>10)</w:t>
      </w:r>
      <w:r w:rsidRPr="00BB17D4">
        <w:tab/>
        <w:t>Кто-то зашел в здание. Кто-нибудь, остановите его!</w:t>
      </w:r>
    </w:p>
    <w:p w14:paraId="27E34CCF" w14:textId="77777777" w:rsidR="00C0638F" w:rsidRPr="00BB17D4" w:rsidRDefault="00C0638F" w:rsidP="00C0638F">
      <w:pPr>
        <w:ind w:right="850"/>
        <w:jc w:val="both"/>
        <w:rPr>
          <w:rFonts w:hint="eastAsia"/>
        </w:rPr>
      </w:pPr>
      <w:r w:rsidRPr="00BB17D4">
        <w:t>11)</w:t>
      </w:r>
      <w:r w:rsidRPr="00BB17D4">
        <w:tab/>
        <w:t>Есть здесь кто-то, кто знает физику?</w:t>
      </w:r>
    </w:p>
    <w:p w14:paraId="56065C51" w14:textId="77777777" w:rsidR="00C0638F" w:rsidRPr="00BB17D4" w:rsidRDefault="00C0638F" w:rsidP="00C0638F">
      <w:pPr>
        <w:ind w:right="850"/>
        <w:jc w:val="both"/>
        <w:rPr>
          <w:rFonts w:hint="eastAsia"/>
        </w:rPr>
      </w:pPr>
      <w:r w:rsidRPr="00BB17D4">
        <w:t>12)</w:t>
      </w:r>
      <w:r w:rsidRPr="00BB17D4">
        <w:tab/>
        <w:t>Возьми несколько яблок со стола. Можешь взять мои тоже.</w:t>
      </w:r>
    </w:p>
    <w:p w14:paraId="4D107554" w14:textId="77777777" w:rsidR="00C0638F" w:rsidRPr="00BB17D4" w:rsidRDefault="00C0638F" w:rsidP="00C0638F">
      <w:pPr>
        <w:ind w:right="850"/>
        <w:jc w:val="both"/>
        <w:rPr>
          <w:rFonts w:hint="eastAsia"/>
        </w:rPr>
      </w:pPr>
      <w:r w:rsidRPr="00BB17D4">
        <w:t>13)</w:t>
      </w:r>
      <w:r w:rsidRPr="00BB17D4">
        <w:tab/>
        <w:t>Расскажите нам что-нибудь интересное, пожалуйста.</w:t>
      </w:r>
    </w:p>
    <w:p w14:paraId="0B71F28F" w14:textId="77777777" w:rsidR="00C0638F" w:rsidRPr="00BB17D4" w:rsidRDefault="00C0638F" w:rsidP="00C0638F">
      <w:pPr>
        <w:ind w:right="850"/>
        <w:jc w:val="both"/>
        <w:rPr>
          <w:rFonts w:hint="eastAsia"/>
        </w:rPr>
      </w:pPr>
      <w:r w:rsidRPr="00BB17D4">
        <w:t>14)</w:t>
      </w:r>
      <w:r w:rsidRPr="00BB17D4">
        <w:tab/>
        <w:t>Никто не мог починить мой компьютер быстро. С ним что-то действительно не так.</w:t>
      </w:r>
    </w:p>
    <w:p w14:paraId="2D72FFAA" w14:textId="77777777" w:rsidR="00C0638F" w:rsidRPr="00BB17D4" w:rsidRDefault="00C0638F" w:rsidP="00C0638F">
      <w:pPr>
        <w:ind w:right="850"/>
        <w:jc w:val="both"/>
        <w:rPr>
          <w:rFonts w:hint="eastAsia"/>
        </w:rPr>
      </w:pPr>
      <w:r w:rsidRPr="00BB17D4">
        <w:t>15)</w:t>
      </w:r>
      <w:r w:rsidRPr="00BB17D4">
        <w:tab/>
        <w:t>Вы знаете какое-нибудь стихотворение Роберта Бернса?</w:t>
      </w:r>
    </w:p>
    <w:p w14:paraId="2FC6DA93" w14:textId="77777777" w:rsidR="00C0638F" w:rsidRPr="00BB17D4" w:rsidRDefault="00C0638F" w:rsidP="00C0638F">
      <w:pPr>
        <w:ind w:right="850"/>
        <w:jc w:val="both"/>
        <w:rPr>
          <w:rFonts w:hint="eastAsia"/>
        </w:rPr>
      </w:pPr>
      <w:r w:rsidRPr="00BB17D4">
        <w:t>16)</w:t>
      </w:r>
      <w:r w:rsidRPr="00BB17D4">
        <w:tab/>
        <w:t>Я ничего не понимаю в математике!</w:t>
      </w:r>
    </w:p>
    <w:p w14:paraId="7ABC0D9E" w14:textId="77777777" w:rsidR="00C0638F" w:rsidRPr="00BB17D4" w:rsidRDefault="00C0638F" w:rsidP="00C0638F">
      <w:pPr>
        <w:ind w:right="850"/>
        <w:jc w:val="both"/>
        <w:rPr>
          <w:rFonts w:hint="eastAsia"/>
        </w:rPr>
      </w:pPr>
    </w:p>
    <w:p w14:paraId="1B636CE6" w14:textId="77777777" w:rsidR="00C0638F" w:rsidRPr="00BB17D4" w:rsidRDefault="00C0638F" w:rsidP="00C0638F">
      <w:pPr>
        <w:ind w:right="850"/>
        <w:jc w:val="both"/>
        <w:rPr>
          <w:rFonts w:hint="eastAsia"/>
          <w:u w:val="single"/>
        </w:rPr>
      </w:pPr>
      <w:r w:rsidRPr="00BB17D4">
        <w:rPr>
          <w:u w:val="single"/>
        </w:rPr>
        <w:t>Тема 2.2.Питание. Продукты. Правила поведения в ресторане, кафе во время делового обеда</w:t>
      </w:r>
    </w:p>
    <w:p w14:paraId="505568D4" w14:textId="77777777" w:rsidR="00C0638F" w:rsidRPr="00BB17D4" w:rsidRDefault="00C0638F" w:rsidP="00C0638F">
      <w:pPr>
        <w:ind w:right="850"/>
        <w:jc w:val="both"/>
        <w:rPr>
          <w:rFonts w:hint="eastAsia"/>
          <w:lang w:val="en-US"/>
        </w:rPr>
      </w:pPr>
      <w:r w:rsidRPr="00BB17D4">
        <w:rPr>
          <w:lang w:val="en-US"/>
        </w:rPr>
        <w:t xml:space="preserve">1. </w:t>
      </w:r>
      <w:r w:rsidRPr="00BB17D4">
        <w:t>Вставьте</w:t>
      </w:r>
      <w:r w:rsidRPr="00BB17D4">
        <w:rPr>
          <w:lang w:val="en-US"/>
        </w:rPr>
        <w:t xml:space="preserve"> </w:t>
      </w:r>
      <w:r w:rsidRPr="00BB17D4">
        <w:t>артикль</w:t>
      </w:r>
      <w:r w:rsidRPr="00BB17D4">
        <w:rPr>
          <w:lang w:val="en-US"/>
        </w:rPr>
        <w:t xml:space="preserve">, </w:t>
      </w:r>
      <w:r w:rsidRPr="00BB17D4">
        <w:t>где</w:t>
      </w:r>
      <w:r w:rsidRPr="00C0638F">
        <w:rPr>
          <w:lang w:val="en-US"/>
        </w:rPr>
        <w:t xml:space="preserve"> </w:t>
      </w:r>
      <w:r w:rsidRPr="00BB17D4">
        <w:t>необходимо</w:t>
      </w:r>
      <w:r w:rsidRPr="00BB17D4">
        <w:rPr>
          <w:lang w:val="en-US"/>
        </w:rPr>
        <w:t>.</w:t>
      </w:r>
    </w:p>
    <w:p w14:paraId="77A36C79" w14:textId="77777777" w:rsidR="00C0638F" w:rsidRPr="00BB17D4" w:rsidRDefault="00C0638F" w:rsidP="00C0638F">
      <w:pPr>
        <w:ind w:right="850"/>
        <w:jc w:val="both"/>
        <w:rPr>
          <w:rFonts w:hint="eastAsia"/>
          <w:lang w:val="en-US"/>
        </w:rPr>
      </w:pPr>
      <w:r w:rsidRPr="00BB17D4">
        <w:rPr>
          <w:lang w:val="en-US"/>
        </w:rPr>
        <w:t>A.</w:t>
      </w:r>
      <w:r w:rsidRPr="00BB17D4">
        <w:rPr>
          <w:lang w:val="en-US"/>
        </w:rPr>
        <w:tab/>
        <w:t>What do you do after ... breakfast? — After ... breakfast I go to ... school</w:t>
      </w:r>
    </w:p>
    <w:p w14:paraId="53854788" w14:textId="77777777" w:rsidR="00C0638F" w:rsidRPr="00BB17D4" w:rsidRDefault="00C0638F" w:rsidP="00C0638F">
      <w:pPr>
        <w:ind w:right="850"/>
        <w:jc w:val="both"/>
        <w:rPr>
          <w:rFonts w:hint="eastAsia"/>
          <w:lang w:val="en-US"/>
        </w:rPr>
      </w:pPr>
      <w:r w:rsidRPr="00BB17D4">
        <w:rPr>
          <w:lang w:val="en-US"/>
        </w:rPr>
        <w:t>B.</w:t>
      </w:r>
      <w:r w:rsidRPr="00BB17D4">
        <w:rPr>
          <w:lang w:val="en-US"/>
        </w:rPr>
        <w:tab/>
        <w:t>My granny likes to read ... book after ... lunch.</w:t>
      </w:r>
    </w:p>
    <w:p w14:paraId="3B1603B3"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 people usually have ... breakfast in ... morning. They have ... dinner in... afternoon. In ... evening ... people have ... supper. </w:t>
      </w:r>
    </w:p>
    <w:p w14:paraId="5698B4F4" w14:textId="77777777" w:rsidR="00C0638F" w:rsidRPr="00BB17D4" w:rsidRDefault="00C0638F" w:rsidP="00C0638F">
      <w:pPr>
        <w:ind w:right="850"/>
        <w:jc w:val="both"/>
        <w:rPr>
          <w:rFonts w:hint="eastAsia"/>
          <w:lang w:val="en-US"/>
        </w:rPr>
      </w:pPr>
      <w:r w:rsidRPr="00BB17D4">
        <w:rPr>
          <w:lang w:val="en-US"/>
        </w:rPr>
        <w:t>D.</w:t>
      </w:r>
      <w:r w:rsidRPr="00BB17D4">
        <w:rPr>
          <w:lang w:val="en-US"/>
        </w:rPr>
        <w:tab/>
        <w:t>There is a proverb: "After ... dinner sleep awhile, after ... supper walk ... mile."</w:t>
      </w:r>
    </w:p>
    <w:p w14:paraId="3B62E70F"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Who cooks ... dinner in your family? </w:t>
      </w:r>
    </w:p>
    <w:p w14:paraId="5C46EBEF"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Yesterday father told us ... very amusing story at... breakfast. </w:t>
      </w:r>
    </w:p>
    <w:p w14:paraId="27D62696"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What did you have for ... lunch at ... school on ... Wednesday? — We had ... salad and ... tea. </w:t>
      </w:r>
    </w:p>
    <w:p w14:paraId="5D931E82"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My mother never has ... supper with ... family because she does not like to eat in ... evening. </w:t>
      </w:r>
    </w:p>
    <w:p w14:paraId="70064F25"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When do you clean your teeth in ... morning: before ... breakfast or after ... breakfast? </w:t>
      </w:r>
    </w:p>
    <w:p w14:paraId="3D172A30" w14:textId="77777777" w:rsidR="00C0638F" w:rsidRPr="00BB17D4" w:rsidRDefault="00C0638F" w:rsidP="00C0638F">
      <w:pPr>
        <w:ind w:right="850"/>
        <w:jc w:val="both"/>
        <w:rPr>
          <w:rFonts w:hint="eastAsia"/>
          <w:lang w:val="en-US"/>
        </w:rPr>
      </w:pPr>
      <w:r w:rsidRPr="00BB17D4">
        <w:rPr>
          <w:lang w:val="en-US"/>
        </w:rPr>
        <w:t>J.</w:t>
      </w:r>
      <w:r w:rsidRPr="00BB17D4">
        <w:rPr>
          <w:lang w:val="en-US"/>
        </w:rPr>
        <w:tab/>
        <w:t>I make ... cakes for ... tea.</w:t>
      </w:r>
    </w:p>
    <w:p w14:paraId="3CBA5512" w14:textId="77777777" w:rsidR="00C0638F" w:rsidRPr="00BB17D4" w:rsidRDefault="00C0638F" w:rsidP="00C0638F">
      <w:pPr>
        <w:ind w:right="850"/>
        <w:jc w:val="both"/>
        <w:rPr>
          <w:rFonts w:hint="eastAsia"/>
        </w:rPr>
      </w:pPr>
      <w:r w:rsidRPr="00BB17D4">
        <w:t xml:space="preserve">2. Раскройте скобки, употребляя глаголы в </w:t>
      </w:r>
      <w:proofErr w:type="spellStart"/>
      <w:r w:rsidRPr="00BB17D4">
        <w:t>Past</w:t>
      </w:r>
      <w:proofErr w:type="spellEnd"/>
      <w:r w:rsidRPr="00BB17D4">
        <w:t xml:space="preserve"> Simple.</w:t>
      </w:r>
    </w:p>
    <w:p w14:paraId="535E6104"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What your </w:t>
      </w:r>
      <w:proofErr w:type="spellStart"/>
      <w:r w:rsidRPr="00BB17D4">
        <w:rPr>
          <w:lang w:val="en-US"/>
        </w:rPr>
        <w:t>neighbours</w:t>
      </w:r>
      <w:proofErr w:type="spellEnd"/>
      <w:r w:rsidRPr="00BB17D4">
        <w:rPr>
          <w:lang w:val="en-US"/>
        </w:rPr>
        <w:t xml:space="preserve"> (to do) yesterday? </w:t>
      </w:r>
    </w:p>
    <w:p w14:paraId="66BCA93F" w14:textId="77777777" w:rsidR="00C0638F" w:rsidRPr="00BB17D4" w:rsidRDefault="00C0638F" w:rsidP="00C0638F">
      <w:pPr>
        <w:ind w:right="850"/>
        <w:jc w:val="both"/>
        <w:rPr>
          <w:rFonts w:hint="eastAsia"/>
          <w:lang w:val="en-US"/>
        </w:rPr>
      </w:pPr>
      <w:r w:rsidRPr="00BB17D4">
        <w:rPr>
          <w:lang w:val="en-US"/>
        </w:rPr>
        <w:t>B.</w:t>
      </w:r>
      <w:r w:rsidRPr="00BB17D4">
        <w:rPr>
          <w:lang w:val="en-US"/>
        </w:rPr>
        <w:tab/>
      </w:r>
      <w:proofErr w:type="spellStart"/>
      <w:r w:rsidRPr="00BB17D4">
        <w:rPr>
          <w:lang w:val="en-US"/>
        </w:rPr>
        <w:t>Mr</w:t>
      </w:r>
      <w:proofErr w:type="spellEnd"/>
      <w:r w:rsidRPr="00BB17D4">
        <w:rPr>
          <w:lang w:val="en-US"/>
        </w:rPr>
        <w:t xml:space="preserve"> Smith (to fix) his car yesterday morning.</w:t>
      </w:r>
    </w:p>
    <w:p w14:paraId="6EB5CB12" w14:textId="77777777" w:rsidR="00C0638F" w:rsidRPr="00BB17D4" w:rsidRDefault="00C0638F" w:rsidP="00C0638F">
      <w:pPr>
        <w:ind w:right="850"/>
        <w:jc w:val="both"/>
        <w:rPr>
          <w:rFonts w:hint="eastAsia"/>
          <w:lang w:val="en-US"/>
        </w:rPr>
      </w:pPr>
      <w:r w:rsidRPr="00BB17D4">
        <w:rPr>
          <w:lang w:val="en-US"/>
        </w:rPr>
        <w:t>C.</w:t>
      </w:r>
      <w:r w:rsidRPr="00BB17D4">
        <w:rPr>
          <w:lang w:val="en-US"/>
        </w:rPr>
        <w:tab/>
        <w:t>His wife (to water) her lovely flowers.</w:t>
      </w:r>
    </w:p>
    <w:p w14:paraId="4F3C750A" w14:textId="77777777" w:rsidR="00C0638F" w:rsidRPr="00BB17D4" w:rsidRDefault="00C0638F" w:rsidP="00C0638F">
      <w:pPr>
        <w:ind w:right="850"/>
        <w:jc w:val="both"/>
        <w:rPr>
          <w:rFonts w:hint="eastAsia"/>
          <w:lang w:val="en-US"/>
        </w:rPr>
      </w:pPr>
      <w:r w:rsidRPr="00BB17D4">
        <w:rPr>
          <w:lang w:val="en-US"/>
        </w:rPr>
        <w:t>D.</w:t>
      </w:r>
      <w:r w:rsidRPr="00BB17D4">
        <w:rPr>
          <w:lang w:val="en-US"/>
        </w:rPr>
        <w:tab/>
        <w:t>Their children (to clean) the yard and then they (to play) basketball.</w:t>
      </w:r>
    </w:p>
    <w:p w14:paraId="5D62D214" w14:textId="77777777" w:rsidR="00C0638F" w:rsidRPr="00BB17D4" w:rsidRDefault="00C0638F" w:rsidP="00C0638F">
      <w:pPr>
        <w:ind w:right="850"/>
        <w:jc w:val="both"/>
        <w:rPr>
          <w:rFonts w:hint="eastAsia"/>
          <w:lang w:val="en-US"/>
        </w:rPr>
      </w:pPr>
      <w:r w:rsidRPr="00BB17D4">
        <w:rPr>
          <w:lang w:val="en-US"/>
        </w:rPr>
        <w:t>E.</w:t>
      </w:r>
      <w:r w:rsidRPr="00BB17D4">
        <w:rPr>
          <w:lang w:val="en-US"/>
        </w:rPr>
        <w:tab/>
        <w:t>In the evening their boys (to listen) to loud music and (to watch) TV.</w:t>
      </w:r>
    </w:p>
    <w:p w14:paraId="3322341D"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Their little girl (to cry) a little and then (to smile). </w:t>
      </w:r>
    </w:p>
    <w:p w14:paraId="42361720"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Her brothers (to shout) at her. </w:t>
      </w:r>
    </w:p>
    <w:p w14:paraId="3021F141" w14:textId="77777777" w:rsidR="00C0638F" w:rsidRPr="00BB17D4" w:rsidRDefault="00C0638F" w:rsidP="00C0638F">
      <w:pPr>
        <w:ind w:right="850"/>
        <w:jc w:val="both"/>
        <w:rPr>
          <w:rFonts w:hint="eastAsia"/>
          <w:lang w:val="en-US"/>
        </w:rPr>
      </w:pPr>
      <w:r w:rsidRPr="00BB17D4">
        <w:rPr>
          <w:lang w:val="en-US"/>
        </w:rPr>
        <w:t>H.</w:t>
      </w:r>
      <w:r w:rsidRPr="00BB17D4">
        <w:rPr>
          <w:lang w:val="en-US"/>
        </w:rPr>
        <w:tab/>
      </w:r>
      <w:proofErr w:type="spellStart"/>
      <w:r w:rsidRPr="00BB17D4">
        <w:rPr>
          <w:lang w:val="en-US"/>
        </w:rPr>
        <w:t>Mrs</w:t>
      </w:r>
      <w:proofErr w:type="spellEnd"/>
      <w:r w:rsidRPr="00BB17D4">
        <w:rPr>
          <w:lang w:val="en-US"/>
        </w:rPr>
        <w:t xml:space="preserve"> Smith (to work) in the kitchen. </w:t>
      </w:r>
    </w:p>
    <w:p w14:paraId="21312128"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She (to bake) a delicious apple pie. </w:t>
      </w:r>
    </w:p>
    <w:p w14:paraId="74D1CD80"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She (to cook) a nice dinner. </w:t>
      </w:r>
    </w:p>
    <w:p w14:paraId="2FC59CC4"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She (to wash) the dishes and (to look) very tired. </w:t>
      </w:r>
    </w:p>
    <w:p w14:paraId="4B1BC905"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The children (to brush) their teeth, (to yawn) a little and (to go) to bed. </w:t>
      </w:r>
    </w:p>
    <w:p w14:paraId="03FB990A"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Their mother (to change) her clothes and (to brush) her hair. Then she (to talk) on the phone. </w:t>
      </w:r>
    </w:p>
    <w:p w14:paraId="662ACE67" w14:textId="77777777" w:rsidR="00C0638F" w:rsidRPr="00BB17D4" w:rsidRDefault="00C0638F" w:rsidP="00C0638F">
      <w:pPr>
        <w:ind w:right="850"/>
        <w:jc w:val="both"/>
        <w:rPr>
          <w:rFonts w:hint="eastAsia"/>
          <w:lang w:val="en-US"/>
        </w:rPr>
      </w:pPr>
      <w:r w:rsidRPr="00BB17D4">
        <w:rPr>
          <w:lang w:val="en-US"/>
        </w:rPr>
        <w:t>N.</w:t>
      </w:r>
      <w:r w:rsidRPr="00BB17D4">
        <w:rPr>
          <w:lang w:val="en-US"/>
        </w:rPr>
        <w:tab/>
        <w:t xml:space="preserve">Her husband (to smoke) a cigarette and (to talk) to his wife. </w:t>
      </w:r>
    </w:p>
    <w:p w14:paraId="133D20FC" w14:textId="77777777" w:rsidR="00C0638F" w:rsidRPr="00BB17D4" w:rsidRDefault="00C0638F" w:rsidP="00C0638F">
      <w:pPr>
        <w:ind w:right="850"/>
        <w:jc w:val="both"/>
        <w:rPr>
          <w:rFonts w:hint="eastAsia"/>
          <w:lang w:val="en-US"/>
        </w:rPr>
      </w:pPr>
      <w:r w:rsidRPr="00BB17D4">
        <w:rPr>
          <w:lang w:val="en-US"/>
        </w:rPr>
        <w:t>O.</w:t>
      </w:r>
      <w:r w:rsidRPr="00BB17D4">
        <w:rPr>
          <w:lang w:val="en-US"/>
        </w:rPr>
        <w:tab/>
        <w:t xml:space="preserve">They (to wait) for the bus. The bus (to arrive) at 9 o'clock. </w:t>
      </w:r>
    </w:p>
    <w:p w14:paraId="2B2715AD" w14:textId="77777777" w:rsidR="00C0638F" w:rsidRPr="00BB17D4" w:rsidRDefault="00C0638F" w:rsidP="00C0638F">
      <w:pPr>
        <w:ind w:right="850"/>
        <w:jc w:val="both"/>
        <w:rPr>
          <w:rFonts w:hint="eastAsia"/>
          <w:lang w:val="en-US"/>
        </w:rPr>
      </w:pPr>
      <w:r w:rsidRPr="00BB17D4">
        <w:rPr>
          <w:lang w:val="en-US"/>
        </w:rPr>
        <w:t>P.</w:t>
      </w:r>
      <w:r w:rsidRPr="00BB17D4">
        <w:rPr>
          <w:lang w:val="en-US"/>
        </w:rPr>
        <w:tab/>
        <w:t xml:space="preserve">They (to visit) their friends. </w:t>
      </w:r>
    </w:p>
    <w:p w14:paraId="1577552F" w14:textId="77777777" w:rsidR="00C0638F" w:rsidRPr="00BB17D4" w:rsidRDefault="00C0638F" w:rsidP="00C0638F">
      <w:pPr>
        <w:ind w:right="850"/>
        <w:jc w:val="both"/>
        <w:rPr>
          <w:rFonts w:hint="eastAsia"/>
          <w:lang w:val="en-US"/>
        </w:rPr>
      </w:pPr>
      <w:r w:rsidRPr="00BB17D4">
        <w:rPr>
          <w:lang w:val="en-US"/>
        </w:rPr>
        <w:t>Q.</w:t>
      </w:r>
      <w:r w:rsidRPr="00BB17D4">
        <w:rPr>
          <w:lang w:val="en-US"/>
        </w:rPr>
        <w:tab/>
        <w:t xml:space="preserve">They (to dance) a lot there. </w:t>
      </w:r>
    </w:p>
    <w:p w14:paraId="1E0B9C8E" w14:textId="77777777" w:rsidR="00C0638F" w:rsidRPr="00BB17D4" w:rsidRDefault="00C0638F" w:rsidP="00C0638F">
      <w:pPr>
        <w:ind w:right="850"/>
        <w:jc w:val="both"/>
        <w:rPr>
          <w:rFonts w:hint="eastAsia"/>
          <w:lang w:val="en-US"/>
        </w:rPr>
      </w:pPr>
      <w:r w:rsidRPr="00BB17D4">
        <w:rPr>
          <w:lang w:val="en-US"/>
        </w:rPr>
        <w:t>R.</w:t>
      </w:r>
      <w:r w:rsidRPr="00BB17D4">
        <w:rPr>
          <w:lang w:val="en-US"/>
        </w:rPr>
        <w:tab/>
      </w:r>
      <w:proofErr w:type="spellStart"/>
      <w:r w:rsidRPr="00BB17D4">
        <w:rPr>
          <w:lang w:val="en-US"/>
        </w:rPr>
        <w:t>Mr</w:t>
      </w:r>
      <w:proofErr w:type="spellEnd"/>
      <w:r w:rsidRPr="00BB17D4">
        <w:rPr>
          <w:lang w:val="en-US"/>
        </w:rPr>
        <w:t xml:space="preserve"> and </w:t>
      </w:r>
      <w:proofErr w:type="spellStart"/>
      <w:r w:rsidRPr="00BB17D4">
        <w:rPr>
          <w:lang w:val="en-US"/>
        </w:rPr>
        <w:t>Mrs</w:t>
      </w:r>
      <w:proofErr w:type="spellEnd"/>
      <w:r w:rsidRPr="00BB17D4">
        <w:rPr>
          <w:lang w:val="en-US"/>
        </w:rPr>
        <w:t xml:space="preserve"> Smith (to rest) very well last night. They really (to have) a wonderful time with their friends. </w:t>
      </w:r>
    </w:p>
    <w:p w14:paraId="3E81BB11" w14:textId="77777777" w:rsidR="00C0638F" w:rsidRPr="00BB17D4" w:rsidRDefault="00C0638F" w:rsidP="00C0638F">
      <w:pPr>
        <w:ind w:right="850"/>
        <w:jc w:val="both"/>
        <w:rPr>
          <w:rFonts w:hint="eastAsia"/>
          <w:lang w:val="en-US"/>
        </w:rPr>
      </w:pPr>
      <w:r w:rsidRPr="00BB17D4">
        <w:rPr>
          <w:lang w:val="en-US"/>
        </w:rPr>
        <w:t>S.</w:t>
      </w:r>
      <w:r w:rsidRPr="00BB17D4">
        <w:rPr>
          <w:lang w:val="en-US"/>
        </w:rPr>
        <w:tab/>
      </w:r>
      <w:proofErr w:type="spellStart"/>
      <w:r w:rsidRPr="00BB17D4">
        <w:rPr>
          <w:lang w:val="en-US"/>
        </w:rPr>
        <w:t>Mr</w:t>
      </w:r>
      <w:proofErr w:type="spellEnd"/>
      <w:r w:rsidRPr="00BB17D4">
        <w:rPr>
          <w:lang w:val="en-US"/>
        </w:rPr>
        <w:t xml:space="preserve"> Smith (to fix) his car yesterday morning? </w:t>
      </w:r>
    </w:p>
    <w:p w14:paraId="11F25FF5" w14:textId="77777777" w:rsidR="00C0638F" w:rsidRPr="00C0638F" w:rsidRDefault="00C0638F" w:rsidP="00C0638F">
      <w:pPr>
        <w:ind w:right="850"/>
        <w:jc w:val="both"/>
        <w:rPr>
          <w:rFonts w:hint="eastAsia"/>
          <w:lang w:val="en-US"/>
        </w:rPr>
      </w:pPr>
      <w:r w:rsidRPr="00BB17D4">
        <w:rPr>
          <w:lang w:val="en-US"/>
        </w:rPr>
        <w:lastRenderedPageBreak/>
        <w:t>T.</w:t>
      </w:r>
      <w:r w:rsidRPr="00BB17D4">
        <w:rPr>
          <w:lang w:val="en-US"/>
        </w:rPr>
        <w:tab/>
      </w:r>
      <w:proofErr w:type="spellStart"/>
      <w:r w:rsidRPr="00BB17D4">
        <w:rPr>
          <w:lang w:val="en-US"/>
        </w:rPr>
        <w:t>Mrs</w:t>
      </w:r>
      <w:proofErr w:type="spellEnd"/>
      <w:r w:rsidRPr="00BB17D4">
        <w:rPr>
          <w:lang w:val="en-US"/>
        </w:rPr>
        <w:t xml:space="preserve"> Smith (to water) her lovely flowers? </w:t>
      </w:r>
    </w:p>
    <w:p w14:paraId="1A57F93F" w14:textId="77777777" w:rsidR="00C0638F" w:rsidRPr="00BB17D4" w:rsidRDefault="00C0638F" w:rsidP="00C0638F">
      <w:pPr>
        <w:ind w:right="850"/>
        <w:jc w:val="both"/>
        <w:rPr>
          <w:rFonts w:hint="eastAsia"/>
          <w:lang w:val="en-US"/>
        </w:rPr>
      </w:pPr>
      <w:r w:rsidRPr="00BB17D4">
        <w:rPr>
          <w:lang w:val="en-US"/>
        </w:rPr>
        <w:t xml:space="preserve">3. </w:t>
      </w:r>
      <w:r w:rsidRPr="00BB17D4">
        <w:t>Поставьте</w:t>
      </w:r>
      <w:r w:rsidRPr="00BB17D4">
        <w:rPr>
          <w:lang w:val="en-US"/>
        </w:rPr>
        <w:t xml:space="preserve"> </w:t>
      </w:r>
      <w:r w:rsidRPr="00BB17D4">
        <w:t>глаголы</w:t>
      </w:r>
      <w:r w:rsidRPr="00BB17D4">
        <w:rPr>
          <w:lang w:val="en-US"/>
        </w:rPr>
        <w:t xml:space="preserve"> </w:t>
      </w:r>
      <w:r w:rsidRPr="00BB17D4">
        <w:t>в</w:t>
      </w:r>
      <w:r w:rsidRPr="00BB17D4">
        <w:rPr>
          <w:lang w:val="en-US"/>
        </w:rPr>
        <w:t xml:space="preserve"> Past Simple</w:t>
      </w:r>
    </w:p>
    <w:p w14:paraId="3C01A50D" w14:textId="77777777" w:rsidR="00C0638F" w:rsidRPr="00BB17D4" w:rsidRDefault="00C0638F" w:rsidP="00C0638F">
      <w:pPr>
        <w:ind w:right="850"/>
        <w:jc w:val="both"/>
        <w:rPr>
          <w:rFonts w:hint="eastAsia"/>
          <w:lang w:val="en-US"/>
        </w:rPr>
      </w:pPr>
      <w:r w:rsidRPr="00BB17D4">
        <w:rPr>
          <w:lang w:val="en-US"/>
        </w:rPr>
        <w:t xml:space="preserve"> 1.</w:t>
      </w:r>
      <w:r w:rsidRPr="00BB17D4">
        <w:rPr>
          <w:lang w:val="en-US"/>
        </w:rPr>
        <w:tab/>
        <w:t>cut</w:t>
      </w:r>
    </w:p>
    <w:p w14:paraId="2625C249" w14:textId="77777777" w:rsidR="00C0638F" w:rsidRPr="00BB17D4" w:rsidRDefault="00C0638F" w:rsidP="00C0638F">
      <w:pPr>
        <w:ind w:right="850"/>
        <w:jc w:val="both"/>
        <w:rPr>
          <w:rFonts w:hint="eastAsia"/>
          <w:lang w:val="en-US"/>
        </w:rPr>
      </w:pPr>
      <w:r w:rsidRPr="00BB17D4">
        <w:rPr>
          <w:lang w:val="en-US"/>
        </w:rPr>
        <w:t>2.</w:t>
      </w:r>
      <w:r w:rsidRPr="00BB17D4">
        <w:rPr>
          <w:lang w:val="en-US"/>
        </w:rPr>
        <w:tab/>
        <w:t>bring</w:t>
      </w:r>
    </w:p>
    <w:p w14:paraId="119B26D7" w14:textId="77777777" w:rsidR="00C0638F" w:rsidRPr="00BB17D4" w:rsidRDefault="00C0638F" w:rsidP="00C0638F">
      <w:pPr>
        <w:ind w:right="850"/>
        <w:jc w:val="both"/>
        <w:rPr>
          <w:rFonts w:hint="eastAsia"/>
          <w:lang w:val="en-US"/>
        </w:rPr>
      </w:pPr>
      <w:r w:rsidRPr="00BB17D4">
        <w:rPr>
          <w:lang w:val="en-US"/>
        </w:rPr>
        <w:t>3.</w:t>
      </w:r>
      <w:r w:rsidRPr="00BB17D4">
        <w:rPr>
          <w:lang w:val="en-US"/>
        </w:rPr>
        <w:tab/>
        <w:t>come</w:t>
      </w:r>
    </w:p>
    <w:p w14:paraId="082DC20D" w14:textId="77777777" w:rsidR="00C0638F" w:rsidRPr="00BB17D4" w:rsidRDefault="00C0638F" w:rsidP="00C0638F">
      <w:pPr>
        <w:ind w:right="850"/>
        <w:jc w:val="both"/>
        <w:rPr>
          <w:rFonts w:hint="eastAsia"/>
          <w:lang w:val="en-US"/>
        </w:rPr>
      </w:pPr>
      <w:r w:rsidRPr="00BB17D4">
        <w:rPr>
          <w:lang w:val="en-US"/>
        </w:rPr>
        <w:t>4.</w:t>
      </w:r>
      <w:r w:rsidRPr="00BB17D4">
        <w:rPr>
          <w:lang w:val="en-US"/>
        </w:rPr>
        <w:tab/>
        <w:t>write</w:t>
      </w:r>
    </w:p>
    <w:p w14:paraId="5E7A2C2F" w14:textId="77777777" w:rsidR="00C0638F" w:rsidRPr="00BB17D4" w:rsidRDefault="00C0638F" w:rsidP="00C0638F">
      <w:pPr>
        <w:ind w:right="850"/>
        <w:jc w:val="both"/>
        <w:rPr>
          <w:rFonts w:hint="eastAsia"/>
          <w:lang w:val="en-US"/>
        </w:rPr>
      </w:pPr>
      <w:r w:rsidRPr="00BB17D4">
        <w:rPr>
          <w:lang w:val="en-US"/>
        </w:rPr>
        <w:t>5.</w:t>
      </w:r>
      <w:r w:rsidRPr="00BB17D4">
        <w:rPr>
          <w:lang w:val="en-US"/>
        </w:rPr>
        <w:tab/>
        <w:t>think</w:t>
      </w:r>
    </w:p>
    <w:p w14:paraId="0FFE0183" w14:textId="77777777" w:rsidR="00C0638F" w:rsidRPr="00BB17D4" w:rsidRDefault="00C0638F" w:rsidP="00C0638F">
      <w:pPr>
        <w:ind w:right="850"/>
        <w:jc w:val="both"/>
        <w:rPr>
          <w:rFonts w:hint="eastAsia"/>
          <w:lang w:val="en-US"/>
        </w:rPr>
      </w:pPr>
      <w:r w:rsidRPr="00BB17D4">
        <w:rPr>
          <w:lang w:val="en-US"/>
        </w:rPr>
        <w:t>6.</w:t>
      </w:r>
      <w:r w:rsidRPr="00BB17D4">
        <w:rPr>
          <w:lang w:val="en-US"/>
        </w:rPr>
        <w:tab/>
        <w:t>learn</w:t>
      </w:r>
    </w:p>
    <w:p w14:paraId="1E8CAA6D" w14:textId="77777777" w:rsidR="00C0638F" w:rsidRPr="00BB17D4" w:rsidRDefault="00C0638F" w:rsidP="00C0638F">
      <w:pPr>
        <w:ind w:right="850"/>
        <w:jc w:val="both"/>
        <w:rPr>
          <w:rFonts w:hint="eastAsia"/>
          <w:lang w:val="en-US"/>
        </w:rPr>
      </w:pPr>
      <w:r w:rsidRPr="00BB17D4">
        <w:rPr>
          <w:lang w:val="en-US"/>
        </w:rPr>
        <w:t>7.</w:t>
      </w:r>
      <w:r w:rsidRPr="00BB17D4">
        <w:rPr>
          <w:lang w:val="en-US"/>
        </w:rPr>
        <w:tab/>
        <w:t>know</w:t>
      </w:r>
    </w:p>
    <w:p w14:paraId="1572D50B" w14:textId="77777777" w:rsidR="00C0638F" w:rsidRPr="00BB17D4" w:rsidRDefault="00C0638F" w:rsidP="00C0638F">
      <w:pPr>
        <w:ind w:right="850"/>
        <w:jc w:val="both"/>
        <w:rPr>
          <w:rFonts w:hint="eastAsia"/>
          <w:lang w:val="en-US"/>
        </w:rPr>
      </w:pPr>
      <w:r w:rsidRPr="00BB17D4">
        <w:rPr>
          <w:lang w:val="en-US"/>
        </w:rPr>
        <w:t>8.</w:t>
      </w:r>
      <w:r w:rsidRPr="00BB17D4">
        <w:rPr>
          <w:lang w:val="en-US"/>
        </w:rPr>
        <w:tab/>
        <w:t>buy</w:t>
      </w:r>
    </w:p>
    <w:p w14:paraId="7163B85F" w14:textId="77777777" w:rsidR="00C0638F" w:rsidRPr="00BB17D4" w:rsidRDefault="00C0638F" w:rsidP="00C0638F">
      <w:pPr>
        <w:ind w:right="850"/>
        <w:jc w:val="both"/>
        <w:rPr>
          <w:rFonts w:hint="eastAsia"/>
        </w:rPr>
      </w:pPr>
      <w:r w:rsidRPr="00BB17D4">
        <w:t>9.</w:t>
      </w:r>
      <w:r w:rsidRPr="00BB17D4">
        <w:tab/>
      </w:r>
      <w:proofErr w:type="spellStart"/>
      <w:r w:rsidRPr="00BB17D4">
        <w:t>have</w:t>
      </w:r>
      <w:proofErr w:type="spellEnd"/>
    </w:p>
    <w:p w14:paraId="19A50941" w14:textId="77777777" w:rsidR="00C0638F" w:rsidRPr="00BB17D4" w:rsidRDefault="00C0638F" w:rsidP="00C0638F">
      <w:pPr>
        <w:ind w:right="850"/>
        <w:jc w:val="both"/>
        <w:rPr>
          <w:rFonts w:hint="eastAsia"/>
        </w:rPr>
      </w:pPr>
      <w:r w:rsidRPr="00BB17D4">
        <w:t>10.</w:t>
      </w:r>
      <w:r w:rsidRPr="00BB17D4">
        <w:tab/>
      </w:r>
      <w:proofErr w:type="spellStart"/>
      <w:r w:rsidRPr="00BB17D4">
        <w:t>begin</w:t>
      </w:r>
      <w:proofErr w:type="spellEnd"/>
    </w:p>
    <w:p w14:paraId="6B60B616" w14:textId="77777777" w:rsidR="00C0638F" w:rsidRPr="00BB17D4" w:rsidRDefault="00C0638F" w:rsidP="00C0638F">
      <w:pPr>
        <w:ind w:right="850"/>
        <w:jc w:val="both"/>
        <w:rPr>
          <w:rFonts w:hint="eastAsia"/>
        </w:rPr>
      </w:pPr>
      <w:r w:rsidRPr="00BB17D4">
        <w:t xml:space="preserve">4. Перепишите следующий текст в прошедшем времени </w:t>
      </w:r>
    </w:p>
    <w:p w14:paraId="78366206" w14:textId="77777777" w:rsidR="00C0638F" w:rsidRPr="00BB17D4" w:rsidRDefault="00C0638F" w:rsidP="00C0638F">
      <w:pPr>
        <w:ind w:right="850"/>
        <w:jc w:val="both"/>
        <w:rPr>
          <w:rFonts w:hint="eastAsia"/>
          <w:lang w:val="en-US"/>
        </w:rPr>
      </w:pPr>
      <w:r w:rsidRPr="00BB17D4">
        <w:rPr>
          <w:lang w:val="en-US"/>
        </w:rPr>
        <w:t>On Tuesday I get up at half past six. I go to the bathroom and wash my hands and face and clean my teeth. Then I dress, go to the kitchen and cook breakfast for my family. At half past seven my son gets up and has breakfast. I have breakfast with my son. My son eats a sandwich and drinks a cup of tea. I don't drink tea. I drink coffee. After breakfast my son leaves home for school. I don't leave home with my son. On Tuesday I don't work in the morning. I work in the afternoon. In the evening I am at home. My husband and my son are at home, too. We rest in the evening. My son watches TV, my husband reads newspapers and I do some work about the house. At about eleven o'clock we go to bed.</w:t>
      </w:r>
    </w:p>
    <w:p w14:paraId="595B8015" w14:textId="77777777" w:rsidR="00C0638F" w:rsidRPr="00BB17D4" w:rsidRDefault="00C0638F" w:rsidP="00C0638F">
      <w:pPr>
        <w:ind w:right="850"/>
        <w:jc w:val="both"/>
        <w:rPr>
          <w:rFonts w:hint="eastAsia"/>
          <w:lang w:val="en-US"/>
        </w:rPr>
      </w:pPr>
      <w:r w:rsidRPr="00BB17D4">
        <w:rPr>
          <w:lang w:val="en-US"/>
        </w:rPr>
        <w:t xml:space="preserve">5. </w:t>
      </w:r>
      <w:r w:rsidRPr="00BB17D4">
        <w:t>Вставьте</w:t>
      </w:r>
      <w:r w:rsidRPr="00BB17D4">
        <w:rPr>
          <w:lang w:val="en-US"/>
        </w:rPr>
        <w:t xml:space="preserve"> much, many, little </w:t>
      </w:r>
      <w:r w:rsidRPr="00BB17D4">
        <w:t>или</w:t>
      </w:r>
      <w:r w:rsidRPr="00BB17D4">
        <w:rPr>
          <w:lang w:val="en-US"/>
        </w:rPr>
        <w:t xml:space="preserve"> few.</w:t>
      </w:r>
    </w:p>
    <w:p w14:paraId="264D81DE" w14:textId="77777777" w:rsidR="00C0638F" w:rsidRPr="00BB17D4" w:rsidRDefault="00C0638F" w:rsidP="00C0638F">
      <w:pPr>
        <w:ind w:right="850"/>
        <w:jc w:val="both"/>
        <w:rPr>
          <w:rFonts w:hint="eastAsia"/>
          <w:lang w:val="en-US"/>
        </w:rPr>
      </w:pPr>
      <w:r w:rsidRPr="00BB17D4">
        <w:rPr>
          <w:lang w:val="en-US"/>
        </w:rPr>
        <w:t>A.</w:t>
      </w:r>
      <w:r w:rsidRPr="00BB17D4">
        <w:rPr>
          <w:lang w:val="en-US"/>
        </w:rPr>
        <w:tab/>
        <w:t>Robert wrote so ... letters that he's never going to write a letter again.</w:t>
      </w:r>
    </w:p>
    <w:p w14:paraId="067BEC22"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She ate so ... ice cream that she's going to have a sore throat </w:t>
      </w:r>
    </w:p>
    <w:p w14:paraId="5B1E7698"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His father didn't earn ... money, but he enjoyed his job. He loved teaching English very ... . </w:t>
      </w:r>
    </w:p>
    <w:p w14:paraId="3AB87F6F"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There are ... cookies in the box. I should have bought them last Monday. </w:t>
      </w:r>
    </w:p>
    <w:p w14:paraId="52FD9379"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Does your sister read ... ? — Yes, she does. And your brother? — Oh, he doesn't. He has so ... books, but he reads very ... . </w:t>
      </w:r>
    </w:p>
    <w:p w14:paraId="650F741A" w14:textId="77777777" w:rsidR="00C0638F" w:rsidRPr="00BB17D4" w:rsidRDefault="00C0638F" w:rsidP="00C0638F">
      <w:pPr>
        <w:ind w:right="850"/>
        <w:jc w:val="both"/>
        <w:rPr>
          <w:rFonts w:hint="eastAsia"/>
          <w:lang w:val="en-US"/>
        </w:rPr>
      </w:pPr>
      <w:r w:rsidRPr="00BB17D4">
        <w:rPr>
          <w:lang w:val="en-US"/>
        </w:rPr>
        <w:t>F.</w:t>
      </w:r>
      <w:r w:rsidRPr="00BB17D4">
        <w:rPr>
          <w:lang w:val="en-US"/>
        </w:rPr>
        <w:tab/>
        <w:t>Do you have ... work to do today? — No, not very ... .</w:t>
      </w:r>
    </w:p>
    <w:p w14:paraId="1CE5FFE9"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Walk quicker, please. We have very ... time. </w:t>
      </w:r>
    </w:p>
    <w:p w14:paraId="3E9747CA"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I am sorry to say, I have read very ... books by Walter Scott. </w:t>
      </w:r>
    </w:p>
    <w:p w14:paraId="4CA9E86C" w14:textId="77777777" w:rsidR="00C0638F" w:rsidRPr="00BB17D4" w:rsidRDefault="00C0638F" w:rsidP="00C0638F">
      <w:pPr>
        <w:ind w:right="850"/>
        <w:jc w:val="both"/>
        <w:rPr>
          <w:rFonts w:hint="eastAsia"/>
          <w:lang w:val="en-US"/>
        </w:rPr>
      </w:pPr>
      <w:r w:rsidRPr="00BB17D4">
        <w:rPr>
          <w:lang w:val="en-US"/>
        </w:rPr>
        <w:t>I.</w:t>
      </w:r>
      <w:r w:rsidRPr="00BB17D4">
        <w:rPr>
          <w:lang w:val="en-US"/>
        </w:rPr>
        <w:tab/>
        <w:t>My brother is a young teacher. Every day he spends too ... time preparing for his lessons.</w:t>
      </w:r>
    </w:p>
    <w:p w14:paraId="2D46617C"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I know very ... about this writer. It is the first book I am reading. </w:t>
      </w:r>
    </w:p>
    <w:p w14:paraId="00169B42"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The pupils of our class ask so ... questions at the lesson. They want to know everything. </w:t>
      </w:r>
    </w:p>
    <w:p w14:paraId="7E4ED1D8"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You do not make ... mistakes in your spelling. Do you work hard on it? — Oh, yes, I do, I work very ... . </w:t>
      </w:r>
    </w:p>
    <w:p w14:paraId="30D54561"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He is lazy. He's done very ... today. </w:t>
      </w:r>
    </w:p>
    <w:p w14:paraId="00D36FBC" w14:textId="77777777" w:rsidR="00C0638F" w:rsidRPr="00BB17D4" w:rsidRDefault="00C0638F" w:rsidP="00C0638F">
      <w:pPr>
        <w:ind w:right="850"/>
        <w:jc w:val="both"/>
        <w:rPr>
          <w:rFonts w:hint="eastAsia"/>
          <w:lang w:val="en-US"/>
        </w:rPr>
      </w:pPr>
      <w:r w:rsidRPr="00BB17D4">
        <w:rPr>
          <w:lang w:val="en-US"/>
        </w:rPr>
        <w:t>N.</w:t>
      </w:r>
      <w:r w:rsidRPr="00BB17D4">
        <w:rPr>
          <w:lang w:val="en-US"/>
        </w:rPr>
        <w:tab/>
        <w:t xml:space="preserve">Very ... people can afford to own a plane. </w:t>
      </w:r>
    </w:p>
    <w:p w14:paraId="4A723C70" w14:textId="77777777" w:rsidR="00C0638F" w:rsidRPr="00BB17D4" w:rsidRDefault="00C0638F" w:rsidP="00C0638F">
      <w:pPr>
        <w:ind w:right="850"/>
        <w:jc w:val="both"/>
        <w:rPr>
          <w:rFonts w:hint="eastAsia"/>
        </w:rPr>
      </w:pPr>
      <w:r w:rsidRPr="00BB17D4">
        <w:rPr>
          <w:lang w:val="en-US"/>
        </w:rPr>
        <w:t>O.</w:t>
      </w:r>
      <w:r w:rsidRPr="00BB17D4">
        <w:rPr>
          <w:lang w:val="en-US"/>
        </w:rPr>
        <w:tab/>
        <w:t xml:space="preserve">There is ... traffic on the roads this morning. </w:t>
      </w:r>
      <w:proofErr w:type="spellStart"/>
      <w:r w:rsidRPr="00BB17D4">
        <w:t>I'm</w:t>
      </w:r>
      <w:proofErr w:type="spellEnd"/>
      <w:r w:rsidRPr="00BB17D4">
        <w:t xml:space="preserve"> </w:t>
      </w:r>
      <w:proofErr w:type="spellStart"/>
      <w:r w:rsidRPr="00BB17D4">
        <w:t>so</w:t>
      </w:r>
      <w:proofErr w:type="spellEnd"/>
      <w:r w:rsidRPr="00BB17D4">
        <w:t xml:space="preserve"> </w:t>
      </w:r>
      <w:proofErr w:type="spellStart"/>
      <w:r w:rsidRPr="00BB17D4">
        <w:t>glad</w:t>
      </w:r>
      <w:proofErr w:type="spellEnd"/>
      <w:r w:rsidRPr="00BB17D4">
        <w:t>.</w:t>
      </w:r>
    </w:p>
    <w:p w14:paraId="1B8576EC" w14:textId="77777777" w:rsidR="00C0638F" w:rsidRPr="00BB17D4" w:rsidRDefault="00C0638F" w:rsidP="00C0638F">
      <w:pPr>
        <w:ind w:right="850"/>
        <w:jc w:val="both"/>
        <w:rPr>
          <w:rFonts w:hint="eastAsia"/>
        </w:rPr>
      </w:pPr>
    </w:p>
    <w:p w14:paraId="6A2FFFB1" w14:textId="77777777" w:rsidR="00C0638F" w:rsidRPr="00BB17D4" w:rsidRDefault="00C0638F" w:rsidP="00C0638F">
      <w:pPr>
        <w:ind w:right="850"/>
        <w:jc w:val="both"/>
        <w:rPr>
          <w:rFonts w:hint="eastAsia"/>
        </w:rPr>
      </w:pPr>
      <w:r w:rsidRPr="00BB17D4">
        <w:t>6. Вставьте артикль там, где это необходимо.</w:t>
      </w:r>
    </w:p>
    <w:p w14:paraId="4E711FD6" w14:textId="77777777" w:rsidR="00C0638F" w:rsidRPr="00BB17D4" w:rsidRDefault="00C0638F" w:rsidP="00C0638F">
      <w:pPr>
        <w:ind w:right="850"/>
        <w:jc w:val="both"/>
        <w:rPr>
          <w:rFonts w:hint="eastAsia"/>
          <w:lang w:val="en-US"/>
        </w:rPr>
      </w:pPr>
      <w:r w:rsidRPr="00BB17D4">
        <w:rPr>
          <w:lang w:val="en-US"/>
        </w:rPr>
        <w:t>A.</w:t>
      </w:r>
      <w:r w:rsidRPr="00BB17D4">
        <w:rPr>
          <w:lang w:val="en-US"/>
        </w:rPr>
        <w:tab/>
        <w:t>For ... breakfast I have ... coffee with ... milk and ... sugar. I have ... jam, too. There are ... different things on ... dinner table. There is ... bread, ... butter and ... ham. There are ... cups and ... glasses there. There is ... jug on ... table. ... milk in ... jug is hot. There is ... teapot on ... table. There is ... tea in ... teapot. ... tea is hot, too. There are ... plates, ... forks and ... knives on ... table.</w:t>
      </w:r>
    </w:p>
    <w:p w14:paraId="64DF3C37"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 lamp is on ... table. </w:t>
      </w:r>
    </w:p>
    <w:p w14:paraId="63160443"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There is .„ lamp on ... table. </w:t>
      </w:r>
    </w:p>
    <w:p w14:paraId="5EAE68F6" w14:textId="77777777" w:rsidR="00C0638F" w:rsidRPr="00BB17D4" w:rsidRDefault="00C0638F" w:rsidP="00C0638F">
      <w:pPr>
        <w:ind w:right="850"/>
        <w:jc w:val="both"/>
        <w:rPr>
          <w:rFonts w:hint="eastAsia"/>
          <w:lang w:val="en-US"/>
        </w:rPr>
      </w:pPr>
      <w:r w:rsidRPr="00BB17D4">
        <w:rPr>
          <w:lang w:val="en-US"/>
        </w:rPr>
        <w:t>D.</w:t>
      </w:r>
      <w:r w:rsidRPr="00BB17D4">
        <w:rPr>
          <w:lang w:val="en-US"/>
        </w:rPr>
        <w:tab/>
        <w:t>Is there ... lamp on ... table?</w:t>
      </w:r>
    </w:p>
    <w:p w14:paraId="63FD9169"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Is ... lamp on ... table? </w:t>
      </w:r>
    </w:p>
    <w:p w14:paraId="11C06681"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Is there ... clock on ... wall? </w:t>
      </w:r>
    </w:p>
    <w:p w14:paraId="1D2911EC" w14:textId="77777777" w:rsidR="00C0638F" w:rsidRPr="00BB17D4" w:rsidRDefault="00C0638F" w:rsidP="00C0638F">
      <w:pPr>
        <w:ind w:right="850"/>
        <w:jc w:val="both"/>
        <w:rPr>
          <w:rFonts w:hint="eastAsia"/>
          <w:lang w:val="en-US"/>
        </w:rPr>
      </w:pPr>
      <w:r w:rsidRPr="00BB17D4">
        <w:rPr>
          <w:lang w:val="en-US"/>
        </w:rPr>
        <w:lastRenderedPageBreak/>
        <w:t>G.</w:t>
      </w:r>
      <w:r w:rsidRPr="00BB17D4">
        <w:rPr>
          <w:lang w:val="en-US"/>
        </w:rPr>
        <w:tab/>
        <w:t>There are two ... shelves on ... wall. Where are ... shelves? — ... shelves are on ... wall. They have ... large flat. There are ... four rooms in ... flat.</w:t>
      </w:r>
    </w:p>
    <w:p w14:paraId="4BA140E8"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Is ... newspaper on ... table? </w:t>
      </w:r>
    </w:p>
    <w:p w14:paraId="0443EAA3"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Is there ... newspaper on ... table? </w:t>
      </w:r>
    </w:p>
    <w:p w14:paraId="3C8D2756"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There is ... butter on ... plate. </w:t>
      </w:r>
    </w:p>
    <w:p w14:paraId="0E2AE9F5" w14:textId="77777777" w:rsidR="00C0638F" w:rsidRPr="00BB17D4" w:rsidRDefault="00C0638F" w:rsidP="00C0638F">
      <w:pPr>
        <w:ind w:right="850"/>
        <w:jc w:val="both"/>
        <w:rPr>
          <w:rFonts w:hint="eastAsia"/>
          <w:lang w:val="en-US"/>
        </w:rPr>
      </w:pPr>
      <w:r w:rsidRPr="00BB17D4">
        <w:rPr>
          <w:lang w:val="en-US"/>
        </w:rPr>
        <w:t>K.</w:t>
      </w:r>
      <w:r w:rsidRPr="00BB17D4">
        <w:rPr>
          <w:lang w:val="en-US"/>
        </w:rPr>
        <w:tab/>
        <w:t>Where is ... butter? — ... butter is on ... little plate.</w:t>
      </w:r>
    </w:p>
    <w:p w14:paraId="1F5E1C12" w14:textId="77777777" w:rsidR="00C0638F" w:rsidRPr="00BB17D4" w:rsidRDefault="00C0638F" w:rsidP="00C0638F">
      <w:pPr>
        <w:ind w:right="850"/>
        <w:jc w:val="both"/>
        <w:rPr>
          <w:rFonts w:hint="eastAsia"/>
          <w:lang w:val="en-US"/>
        </w:rPr>
      </w:pPr>
      <w:r w:rsidRPr="00BB17D4">
        <w:rPr>
          <w:lang w:val="en-US"/>
        </w:rPr>
        <w:t>L.</w:t>
      </w:r>
      <w:r w:rsidRPr="00BB17D4">
        <w:rPr>
          <w:lang w:val="en-US"/>
        </w:rPr>
        <w:tab/>
        <w:t>There is ... white and ... brown bread on ... table.</w:t>
      </w:r>
    </w:p>
    <w:p w14:paraId="78679DA0"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What time do you usually have ... dinner? — We eat ... dinner at five. </w:t>
      </w:r>
    </w:p>
    <w:p w14:paraId="3A170115" w14:textId="77777777" w:rsidR="00C0638F" w:rsidRPr="00C0638F" w:rsidRDefault="00C0638F" w:rsidP="00C0638F">
      <w:pPr>
        <w:ind w:right="850"/>
        <w:jc w:val="both"/>
        <w:rPr>
          <w:rFonts w:hint="eastAsia"/>
          <w:lang w:val="en-US"/>
        </w:rPr>
      </w:pPr>
      <w:r w:rsidRPr="00BB17D4">
        <w:rPr>
          <w:lang w:val="en-US"/>
        </w:rPr>
        <w:t>N.</w:t>
      </w:r>
      <w:r w:rsidRPr="00BB17D4">
        <w:rPr>
          <w:lang w:val="en-US"/>
        </w:rPr>
        <w:tab/>
        <w:t>We often have ... fish for ... dinner.</w:t>
      </w:r>
    </w:p>
    <w:p w14:paraId="1F914325" w14:textId="77777777" w:rsidR="00C0638F" w:rsidRPr="00C0638F" w:rsidRDefault="00C0638F" w:rsidP="00C0638F">
      <w:pPr>
        <w:ind w:right="850"/>
        <w:jc w:val="both"/>
        <w:rPr>
          <w:rFonts w:hint="eastAsia"/>
          <w:lang w:val="en-US"/>
        </w:rPr>
      </w:pPr>
    </w:p>
    <w:p w14:paraId="22C9A4FB" w14:textId="77777777" w:rsidR="00C0638F" w:rsidRPr="00BB17D4" w:rsidRDefault="00C0638F" w:rsidP="00C0638F">
      <w:pPr>
        <w:ind w:right="850"/>
        <w:jc w:val="both"/>
        <w:rPr>
          <w:rFonts w:hint="eastAsia"/>
          <w:lang w:val="en-US"/>
        </w:rPr>
      </w:pPr>
      <w:r w:rsidRPr="00BB17D4">
        <w:rPr>
          <w:lang w:val="en-US"/>
        </w:rPr>
        <w:t xml:space="preserve">7. </w:t>
      </w:r>
      <w:r w:rsidRPr="00BB17D4">
        <w:t>Вставьте</w:t>
      </w:r>
      <w:r w:rsidRPr="00BB17D4">
        <w:rPr>
          <w:lang w:val="en-US"/>
        </w:rPr>
        <w:t xml:space="preserve"> little, a little, few </w:t>
      </w:r>
      <w:r w:rsidRPr="00BB17D4">
        <w:t>или</w:t>
      </w:r>
      <w:r w:rsidRPr="00BB17D4">
        <w:rPr>
          <w:lang w:val="en-US"/>
        </w:rPr>
        <w:t xml:space="preserve"> a few.</w:t>
      </w:r>
    </w:p>
    <w:p w14:paraId="2CCAF00D" w14:textId="77777777" w:rsidR="00C0638F" w:rsidRPr="00BB17D4" w:rsidRDefault="00C0638F" w:rsidP="00C0638F">
      <w:pPr>
        <w:ind w:right="850"/>
        <w:jc w:val="both"/>
        <w:rPr>
          <w:rFonts w:hint="eastAsia"/>
          <w:lang w:val="en-US"/>
        </w:rPr>
      </w:pPr>
      <w:r w:rsidRPr="00BB17D4">
        <w:rPr>
          <w:lang w:val="en-US"/>
        </w:rPr>
        <w:t>A.</w:t>
      </w:r>
      <w:r w:rsidRPr="00BB17D4">
        <w:rPr>
          <w:lang w:val="en-US"/>
        </w:rPr>
        <w:tab/>
        <w:t>There is ... salad left in this bowl.</w:t>
      </w:r>
    </w:p>
    <w:p w14:paraId="0067E56A"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Would you like ... salad? — Yes, thank you. My doctor says it's good for my health. </w:t>
      </w:r>
    </w:p>
    <w:p w14:paraId="2CD8B9F3"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I have ... money, so we can go to the cinema. </w:t>
      </w:r>
    </w:p>
    <w:p w14:paraId="116259BA"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I have ... money, so we cannot go to the cinema. </w:t>
      </w:r>
    </w:p>
    <w:p w14:paraId="0518EA26"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This girl works very that's why she knows nothing. </w:t>
      </w:r>
    </w:p>
    <w:p w14:paraId="27DB6269"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Mother gave us ... apples, and we were glad. </w:t>
      </w:r>
    </w:p>
    <w:p w14:paraId="265B2F3C"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He did not like it at the camp: he had very ... friends there. </w:t>
      </w:r>
    </w:p>
    <w:p w14:paraId="132FE984"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This lemon drink is sour; if you put ... sugar in it, it will be sweeter. </w:t>
      </w:r>
    </w:p>
    <w:p w14:paraId="301E22D4"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This lemon drink is sour; if you put ... lumps of sugar in it, it will be sweeter. </w:t>
      </w:r>
    </w:p>
    <w:p w14:paraId="0F2AE97F"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The hall was almost empty: there were very ... people in it. </w:t>
      </w:r>
    </w:p>
    <w:p w14:paraId="7C4C75BD"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I can't buy this expensive hat today: I have too ... money. </w:t>
      </w:r>
    </w:p>
    <w:p w14:paraId="1C4DD43D"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She left and returned in ... minutes. </w:t>
      </w:r>
    </w:p>
    <w:p w14:paraId="70D3F64F"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I think you can spare me ... time now. </w:t>
      </w:r>
    </w:p>
    <w:p w14:paraId="0E9D1FDA" w14:textId="77777777" w:rsidR="00C0638F" w:rsidRPr="00C0638F" w:rsidRDefault="00C0638F" w:rsidP="00C0638F">
      <w:pPr>
        <w:ind w:right="850"/>
        <w:jc w:val="both"/>
        <w:rPr>
          <w:rFonts w:hint="eastAsia"/>
          <w:lang w:val="en-US"/>
        </w:rPr>
      </w:pPr>
      <w:r w:rsidRPr="00BB17D4">
        <w:rPr>
          <w:lang w:val="en-US"/>
        </w:rPr>
        <w:t>N.</w:t>
      </w:r>
      <w:r w:rsidRPr="00BB17D4">
        <w:rPr>
          <w:lang w:val="en-US"/>
        </w:rPr>
        <w:tab/>
        <w:t>I am sorry I have seen ... plays by this author.</w:t>
      </w:r>
    </w:p>
    <w:p w14:paraId="3CDB9815" w14:textId="77777777" w:rsidR="00C0638F" w:rsidRPr="00C0638F" w:rsidRDefault="00C0638F" w:rsidP="00C0638F">
      <w:pPr>
        <w:ind w:right="850"/>
        <w:jc w:val="both"/>
        <w:rPr>
          <w:rFonts w:hint="eastAsia"/>
          <w:lang w:val="en-US"/>
        </w:rPr>
      </w:pPr>
    </w:p>
    <w:p w14:paraId="4F6625B6" w14:textId="77777777" w:rsidR="00C0638F" w:rsidRPr="00BB17D4" w:rsidRDefault="00C0638F" w:rsidP="00C0638F">
      <w:pPr>
        <w:ind w:right="850"/>
        <w:jc w:val="both"/>
        <w:rPr>
          <w:rFonts w:hint="eastAsia"/>
          <w:u w:val="single"/>
        </w:rPr>
      </w:pPr>
      <w:r w:rsidRPr="00BB17D4">
        <w:rPr>
          <w:u w:val="single"/>
        </w:rPr>
        <w:t>Тема 2.3. Магазины. Покупки.</w:t>
      </w:r>
    </w:p>
    <w:p w14:paraId="1CC186EB" w14:textId="77777777" w:rsidR="00C0638F" w:rsidRPr="00BB17D4" w:rsidRDefault="00C0638F" w:rsidP="00C0638F">
      <w:pPr>
        <w:ind w:right="850"/>
        <w:jc w:val="both"/>
        <w:rPr>
          <w:rFonts w:hint="eastAsia"/>
        </w:rPr>
      </w:pPr>
      <w:r w:rsidRPr="00BB17D4">
        <w:t>1. Переведите на английский язык</w:t>
      </w:r>
    </w:p>
    <w:p w14:paraId="4761AA01" w14:textId="77777777" w:rsidR="00C0638F" w:rsidRPr="00BB17D4" w:rsidRDefault="00C0638F" w:rsidP="00C0638F">
      <w:pPr>
        <w:ind w:right="850"/>
        <w:jc w:val="both"/>
        <w:rPr>
          <w:rFonts w:hint="eastAsia"/>
        </w:rPr>
      </w:pPr>
      <w:r w:rsidRPr="00BB17D4">
        <w:t>A.</w:t>
      </w:r>
      <w:r w:rsidRPr="00BB17D4">
        <w:tab/>
        <w:t>Разве ты не купил билет?</w:t>
      </w:r>
    </w:p>
    <w:p w14:paraId="08C3D0E4" w14:textId="77777777" w:rsidR="00C0638F" w:rsidRPr="00BB17D4" w:rsidRDefault="00C0638F" w:rsidP="00C0638F">
      <w:pPr>
        <w:ind w:right="850"/>
        <w:jc w:val="both"/>
        <w:rPr>
          <w:rFonts w:hint="eastAsia"/>
        </w:rPr>
      </w:pPr>
      <w:r w:rsidRPr="00BB17D4">
        <w:t>B.</w:t>
      </w:r>
      <w:r w:rsidRPr="00BB17D4">
        <w:tab/>
        <w:t>Неужели он не видел Джека сегодня?</w:t>
      </w:r>
    </w:p>
    <w:p w14:paraId="5B317D37" w14:textId="77777777" w:rsidR="00C0638F" w:rsidRPr="00BB17D4" w:rsidRDefault="00C0638F" w:rsidP="00C0638F">
      <w:pPr>
        <w:ind w:right="850"/>
        <w:jc w:val="both"/>
        <w:rPr>
          <w:rFonts w:hint="eastAsia"/>
        </w:rPr>
      </w:pPr>
      <w:r w:rsidRPr="00BB17D4">
        <w:t>C.</w:t>
      </w:r>
      <w:r w:rsidRPr="00BB17D4">
        <w:tab/>
        <w:t>Разве вы не слышали?</w:t>
      </w:r>
    </w:p>
    <w:p w14:paraId="149D7E46" w14:textId="77777777" w:rsidR="00C0638F" w:rsidRPr="00BB17D4" w:rsidRDefault="00C0638F" w:rsidP="00C0638F">
      <w:pPr>
        <w:ind w:right="850"/>
        <w:jc w:val="both"/>
        <w:rPr>
          <w:rFonts w:hint="eastAsia"/>
        </w:rPr>
      </w:pPr>
      <w:r w:rsidRPr="00BB17D4">
        <w:t>D.</w:t>
      </w:r>
      <w:r w:rsidRPr="00BB17D4">
        <w:tab/>
        <w:t>Почему ты не ходишь в колледж?</w:t>
      </w:r>
    </w:p>
    <w:p w14:paraId="79020E5B" w14:textId="77777777" w:rsidR="00C0638F" w:rsidRPr="00BB17D4" w:rsidRDefault="00C0638F" w:rsidP="00C0638F">
      <w:pPr>
        <w:ind w:right="850"/>
        <w:jc w:val="both"/>
        <w:rPr>
          <w:rFonts w:hint="eastAsia"/>
        </w:rPr>
      </w:pPr>
      <w:r w:rsidRPr="00BB17D4">
        <w:t>E.</w:t>
      </w:r>
      <w:r w:rsidRPr="00BB17D4">
        <w:tab/>
        <w:t>Почему они не написали письмо вчера?</w:t>
      </w:r>
    </w:p>
    <w:p w14:paraId="5EEDAB79" w14:textId="77777777" w:rsidR="00C0638F" w:rsidRPr="00BB17D4" w:rsidRDefault="00C0638F" w:rsidP="00C0638F">
      <w:pPr>
        <w:ind w:right="850"/>
        <w:jc w:val="both"/>
        <w:rPr>
          <w:rFonts w:hint="eastAsia"/>
        </w:rPr>
      </w:pPr>
      <w:r w:rsidRPr="00BB17D4">
        <w:t>2. Переведите на английский язык.</w:t>
      </w:r>
    </w:p>
    <w:p w14:paraId="5ED828E2" w14:textId="77777777" w:rsidR="00C0638F" w:rsidRPr="00BB17D4" w:rsidRDefault="00C0638F" w:rsidP="00C0638F">
      <w:pPr>
        <w:ind w:right="850"/>
        <w:jc w:val="both"/>
        <w:rPr>
          <w:rFonts w:hint="eastAsia"/>
        </w:rPr>
      </w:pPr>
      <w:r w:rsidRPr="00BB17D4">
        <w:t>A.</w:t>
      </w:r>
      <w:r w:rsidRPr="00BB17D4">
        <w:tab/>
        <w:t xml:space="preserve">Автобус отправится в 19 часов. </w:t>
      </w:r>
    </w:p>
    <w:p w14:paraId="25A53D78" w14:textId="77777777" w:rsidR="00C0638F" w:rsidRPr="00BB17D4" w:rsidRDefault="00C0638F" w:rsidP="00C0638F">
      <w:pPr>
        <w:ind w:right="850"/>
        <w:jc w:val="both"/>
        <w:rPr>
          <w:rFonts w:hint="eastAsia"/>
        </w:rPr>
      </w:pPr>
      <w:r w:rsidRPr="00BB17D4">
        <w:t>B.</w:t>
      </w:r>
      <w:r w:rsidRPr="00BB17D4">
        <w:tab/>
        <w:t>Здесь жарко, открою-ка я окно.</w:t>
      </w:r>
    </w:p>
    <w:p w14:paraId="4F33F67D" w14:textId="77777777" w:rsidR="00C0638F" w:rsidRPr="00BB17D4" w:rsidRDefault="00C0638F" w:rsidP="00C0638F">
      <w:pPr>
        <w:ind w:right="850"/>
        <w:jc w:val="both"/>
        <w:rPr>
          <w:rFonts w:hint="eastAsia"/>
        </w:rPr>
      </w:pPr>
      <w:r w:rsidRPr="00BB17D4">
        <w:t>C.</w:t>
      </w:r>
      <w:r w:rsidRPr="00BB17D4">
        <w:tab/>
        <w:t xml:space="preserve">Возможно, он позвонит тебе завтра.  </w:t>
      </w:r>
    </w:p>
    <w:p w14:paraId="178407B5" w14:textId="77777777" w:rsidR="00C0638F" w:rsidRPr="00BB17D4" w:rsidRDefault="00C0638F" w:rsidP="00C0638F">
      <w:pPr>
        <w:ind w:right="850"/>
        <w:jc w:val="both"/>
        <w:rPr>
          <w:rFonts w:hint="eastAsia"/>
        </w:rPr>
      </w:pPr>
      <w:r w:rsidRPr="00BB17D4">
        <w:t>D.</w:t>
      </w:r>
      <w:r w:rsidRPr="00BB17D4">
        <w:tab/>
        <w:t>Уверен, вы успешно сдадите экзамен</w:t>
      </w:r>
    </w:p>
    <w:p w14:paraId="3F286C9E" w14:textId="77777777" w:rsidR="00C0638F" w:rsidRPr="00BB17D4" w:rsidRDefault="00C0638F" w:rsidP="00C0638F">
      <w:pPr>
        <w:ind w:right="850"/>
        <w:jc w:val="both"/>
        <w:rPr>
          <w:rFonts w:hint="eastAsia"/>
        </w:rPr>
      </w:pPr>
      <w:r w:rsidRPr="00BB17D4">
        <w:t>E.</w:t>
      </w:r>
      <w:r w:rsidRPr="00BB17D4">
        <w:tab/>
        <w:t>В 18 лет он пойдет в армию</w:t>
      </w:r>
    </w:p>
    <w:p w14:paraId="0CDBB647" w14:textId="77777777" w:rsidR="00C0638F" w:rsidRPr="00BB17D4" w:rsidRDefault="00C0638F" w:rsidP="00C0638F">
      <w:pPr>
        <w:ind w:right="850"/>
        <w:jc w:val="both"/>
        <w:rPr>
          <w:rFonts w:hint="eastAsia"/>
        </w:rPr>
      </w:pPr>
      <w:r w:rsidRPr="00BB17D4">
        <w:t>F.</w:t>
      </w:r>
      <w:r w:rsidRPr="00BB17D4">
        <w:tab/>
        <w:t xml:space="preserve">Мы собираемся подготовить доклад на конференцию нашего колледжа. </w:t>
      </w:r>
    </w:p>
    <w:p w14:paraId="63EC8334" w14:textId="77777777" w:rsidR="00C0638F" w:rsidRPr="00BB17D4" w:rsidRDefault="00C0638F" w:rsidP="00C0638F">
      <w:pPr>
        <w:ind w:right="850"/>
        <w:jc w:val="both"/>
        <w:rPr>
          <w:rFonts w:hint="eastAsia"/>
        </w:rPr>
      </w:pPr>
      <w:r w:rsidRPr="00BB17D4">
        <w:t>G.</w:t>
      </w:r>
      <w:r w:rsidRPr="00BB17D4">
        <w:tab/>
        <w:t xml:space="preserve">В декабре будет зачет по праву. Студенты уверены, что они успешно его сдадут. </w:t>
      </w:r>
    </w:p>
    <w:p w14:paraId="037251B0" w14:textId="77777777" w:rsidR="00C0638F" w:rsidRPr="00BB17D4" w:rsidRDefault="00C0638F" w:rsidP="00C0638F">
      <w:pPr>
        <w:ind w:right="850"/>
        <w:jc w:val="both"/>
        <w:rPr>
          <w:rFonts w:hint="eastAsia"/>
        </w:rPr>
      </w:pPr>
      <w:r w:rsidRPr="00BB17D4">
        <w:t>H.</w:t>
      </w:r>
      <w:r w:rsidRPr="00BB17D4">
        <w:tab/>
        <w:t>Я не буду играть на гитаре. Может, ты сыграешь для нас на фортепиано?</w:t>
      </w:r>
    </w:p>
    <w:p w14:paraId="53B480B6" w14:textId="77777777" w:rsidR="00C0638F" w:rsidRPr="00BB17D4" w:rsidRDefault="00C0638F" w:rsidP="00C0638F">
      <w:pPr>
        <w:ind w:right="850"/>
        <w:jc w:val="both"/>
        <w:rPr>
          <w:rFonts w:hint="eastAsia"/>
        </w:rPr>
      </w:pPr>
      <w:r w:rsidRPr="00BB17D4">
        <w:t>I.</w:t>
      </w:r>
      <w:r w:rsidRPr="00BB17D4">
        <w:tab/>
        <w:t>Они собираются сесть на поезд до Москвы. Он отправится в 13 часов</w:t>
      </w:r>
    </w:p>
    <w:p w14:paraId="4EBAB3A9" w14:textId="77777777" w:rsidR="00C0638F" w:rsidRPr="00BB17D4" w:rsidRDefault="00C0638F" w:rsidP="00C0638F">
      <w:pPr>
        <w:ind w:right="850"/>
        <w:jc w:val="both"/>
        <w:rPr>
          <w:rFonts w:hint="eastAsia"/>
        </w:rPr>
      </w:pPr>
      <w:r w:rsidRPr="00BB17D4">
        <w:t>J.</w:t>
      </w:r>
      <w:r w:rsidRPr="00BB17D4">
        <w:tab/>
        <w:t>Согласно расписанию завтра у нас будет английский язык, рисование и скульптура</w:t>
      </w:r>
    </w:p>
    <w:p w14:paraId="6B8B49A9" w14:textId="77777777" w:rsidR="00C0638F" w:rsidRPr="00BB17D4" w:rsidRDefault="00C0638F" w:rsidP="00C0638F">
      <w:pPr>
        <w:ind w:right="850"/>
        <w:jc w:val="both"/>
        <w:rPr>
          <w:rFonts w:hint="eastAsia"/>
        </w:rPr>
      </w:pPr>
      <w:r w:rsidRPr="00BB17D4">
        <w:t xml:space="preserve">3.Поставьте глаголы в </w:t>
      </w:r>
      <w:r w:rsidRPr="00BB17D4">
        <w:rPr>
          <w:lang w:val="en-US"/>
        </w:rPr>
        <w:t>Future</w:t>
      </w:r>
      <w:r w:rsidRPr="00BB17D4">
        <w:t xml:space="preserve"> </w:t>
      </w:r>
      <w:r w:rsidRPr="00BB17D4">
        <w:rPr>
          <w:lang w:val="en-US"/>
        </w:rPr>
        <w:t>Simple</w:t>
      </w:r>
      <w:r w:rsidRPr="00BB17D4">
        <w:t>.</w:t>
      </w:r>
    </w:p>
    <w:p w14:paraId="5995CE7B" w14:textId="77777777" w:rsidR="00C0638F" w:rsidRPr="00BB17D4" w:rsidRDefault="00C0638F" w:rsidP="00C0638F">
      <w:pPr>
        <w:ind w:right="850"/>
        <w:jc w:val="both"/>
        <w:rPr>
          <w:rFonts w:hint="eastAsia"/>
          <w:lang w:val="en-US"/>
        </w:rPr>
      </w:pPr>
      <w:r w:rsidRPr="00BB17D4">
        <w:rPr>
          <w:lang w:val="en-US"/>
        </w:rPr>
        <w:t xml:space="preserve">I want to get a medical checkup. I (to go) to my doctor tomorrow. He (to give) me a complete examination. The nurse (to lead) me into one of the examination </w:t>
      </w:r>
      <w:proofErr w:type="spellStart"/>
      <w:r w:rsidRPr="00BB17D4">
        <w:rPr>
          <w:lang w:val="en-US"/>
        </w:rPr>
        <w:t>rooms.I</w:t>
      </w:r>
      <w:proofErr w:type="spellEnd"/>
      <w:r w:rsidRPr="00BB17D4">
        <w:rPr>
          <w:lang w:val="en-US"/>
        </w:rPr>
        <w:t xml:space="preserve"> (to take) off my clothes and (to put) on a hospital gown. Dr Setton (to come) in, (to shake) my hand, and (to say) hello. I (to stand) on his scale so he can measure my height and my weight. He (to take) my pulse. Then he (to take) my blood pressure. After he takes my blood pressure, he (to take) some blood for a blood </w:t>
      </w:r>
      <w:r w:rsidRPr="00BB17D4">
        <w:rPr>
          <w:lang w:val="en-US"/>
        </w:rPr>
        <w:lastRenderedPageBreak/>
        <w:t xml:space="preserve">analysis. He (to examine) my eyes, ears, nose, and throat. He (to listen) to my heart with </w:t>
      </w:r>
      <w:r w:rsidRPr="00BB17D4">
        <w:t>а</w:t>
      </w:r>
      <w:r w:rsidRPr="00BB17D4">
        <w:rPr>
          <w:lang w:val="en-US"/>
        </w:rPr>
        <w:t xml:space="preserve"> stethoscope. Then he (to take) </w:t>
      </w:r>
      <w:proofErr w:type="spellStart"/>
      <w:r w:rsidRPr="00BB17D4">
        <w:rPr>
          <w:lang w:val="en-US"/>
        </w:rPr>
        <w:t>aehest</w:t>
      </w:r>
      <w:proofErr w:type="spellEnd"/>
      <w:r w:rsidRPr="00BB17D4">
        <w:rPr>
          <w:lang w:val="en-US"/>
        </w:rPr>
        <w:t xml:space="preserve"> X-ray and (to do) a cardiogram (ECG or EKG). After the checkup I (to go) home and (to wait) for Dr Setton's call. Dr Setton (to call) me tomorrow afternoon and (to say) to me: "Stop </w:t>
      </w:r>
      <w:proofErr w:type="spellStart"/>
      <w:r w:rsidRPr="00BB17D4">
        <w:rPr>
          <w:lang w:val="en-US"/>
        </w:rPr>
        <w:t>worring</w:t>
      </w:r>
      <w:proofErr w:type="spellEnd"/>
      <w:r w:rsidRPr="00BB17D4">
        <w:rPr>
          <w:lang w:val="en-US"/>
        </w:rPr>
        <w:t>! Your blood analysis is excellent." He is a very good doctor.</w:t>
      </w:r>
    </w:p>
    <w:p w14:paraId="631F28B6" w14:textId="77777777" w:rsidR="00C0638F" w:rsidRPr="00BB17D4" w:rsidRDefault="00C0638F" w:rsidP="00C0638F">
      <w:pPr>
        <w:ind w:right="850"/>
        <w:jc w:val="both"/>
        <w:rPr>
          <w:rFonts w:hint="eastAsia"/>
        </w:rPr>
      </w:pPr>
      <w:r w:rsidRPr="00BB17D4">
        <w:t>4. Употребите глаголы в требующейся форме.</w:t>
      </w:r>
    </w:p>
    <w:p w14:paraId="3D69BAC4" w14:textId="77777777" w:rsidR="00C0638F" w:rsidRPr="00BB17D4" w:rsidRDefault="00C0638F" w:rsidP="00C0638F">
      <w:pPr>
        <w:ind w:right="850"/>
        <w:jc w:val="both"/>
        <w:rPr>
          <w:rFonts w:hint="eastAsia"/>
          <w:lang w:val="en-US"/>
        </w:rPr>
      </w:pPr>
      <w:r w:rsidRPr="00BB17D4">
        <w:rPr>
          <w:lang w:val="en-US"/>
        </w:rPr>
        <w:t xml:space="preserve">1. If he were not such an outstanding actor, he (not to have) so many admirers. 2. If you (to give) me your address, I shall write you a letter. 3. If she (not to be) so absent-minded, she would be a much better student. 4. If my sister does not go to the south, we (to spend) the summer in St Petersburg together. 5. If they (not to go) to Moscow last year, they would not have heard that famous musician.  6. If you (not to get) tickets for the </w:t>
      </w:r>
      <w:proofErr w:type="spellStart"/>
      <w:r w:rsidRPr="00BB17D4">
        <w:rPr>
          <w:lang w:val="en-US"/>
        </w:rPr>
        <w:t>Philharmonie</w:t>
      </w:r>
      <w:proofErr w:type="spellEnd"/>
      <w:r w:rsidRPr="00BB17D4">
        <w:rPr>
          <w:lang w:val="en-US"/>
        </w:rPr>
        <w:t xml:space="preserve">, we shall stay at home. 7. If you were not so careless about your health, you (to consult) the doctor. 8. I should be delighted if I (to have) such a beautiful fur coat. 9. If it (to rain), we shall have to stay at home. 10. If he (to work) hard, he would have achieved great progress. 11. If it is not too cold, I (not to put) on my coat. 12. I (to write) the essay long ago if you had not disturbed me. </w:t>
      </w:r>
    </w:p>
    <w:p w14:paraId="1C2EB338" w14:textId="77777777" w:rsidR="00C0638F" w:rsidRPr="00BB17D4" w:rsidRDefault="00C0638F" w:rsidP="00C0638F">
      <w:pPr>
        <w:ind w:right="850"/>
        <w:jc w:val="both"/>
        <w:rPr>
          <w:rFonts w:hint="eastAsia"/>
        </w:rPr>
      </w:pPr>
      <w:r w:rsidRPr="00BB17D4">
        <w:t xml:space="preserve">5. Вставьте </w:t>
      </w:r>
      <w:proofErr w:type="spellStart"/>
      <w:r w:rsidRPr="00BB17D4">
        <w:t>some</w:t>
      </w:r>
      <w:proofErr w:type="spellEnd"/>
      <w:r w:rsidRPr="00BB17D4">
        <w:t xml:space="preserve">, </w:t>
      </w:r>
      <w:proofErr w:type="spellStart"/>
      <w:r w:rsidRPr="00BB17D4">
        <w:t>аnу</w:t>
      </w:r>
      <w:proofErr w:type="spellEnd"/>
      <w:r w:rsidRPr="00BB17D4">
        <w:t xml:space="preserve">, </w:t>
      </w:r>
      <w:proofErr w:type="spellStart"/>
      <w:r w:rsidRPr="00BB17D4">
        <w:t>nо</w:t>
      </w:r>
      <w:proofErr w:type="spellEnd"/>
      <w:r w:rsidRPr="00BB17D4">
        <w:t xml:space="preserve"> или их производные.</w:t>
      </w:r>
    </w:p>
    <w:p w14:paraId="469E1FCB"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Are there ... cinemas or theatres in your town? — There aren't ... cinemas, but there is a theatre festival in summer. </w:t>
      </w:r>
    </w:p>
    <w:p w14:paraId="3B368E48"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Is there ... for young people — a zoo, interesting museums? — I'm sorry, there is ... zoo in our town. But there are ... museums, ... discos and every three weeks there is a rock concert for young people here. </w:t>
      </w:r>
    </w:p>
    <w:p w14:paraId="36FD2A56"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Do you have ... relatives? — No, I don't. I don't have ... relatives. </w:t>
      </w:r>
    </w:p>
    <w:p w14:paraId="294DF857"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Does she have ... nephews or nieces? — She has ... nephews. </w:t>
      </w:r>
    </w:p>
    <w:p w14:paraId="2F3CE5F1"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She has ... sisters, she has only brothers. </w:t>
      </w:r>
    </w:p>
    <w:p w14:paraId="4E4E1B34"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Do you know ... about Chinese art? </w:t>
      </w:r>
    </w:p>
    <w:p w14:paraId="25766CC3"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They have ... cousins in Minsk. </w:t>
      </w:r>
    </w:p>
    <w:p w14:paraId="4B374AA2"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Do you have ... brothers? — No, I don't. I have ... brothers. </w:t>
      </w:r>
    </w:p>
    <w:p w14:paraId="233701DE"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I have ... good friends. </w:t>
      </w:r>
    </w:p>
    <w:p w14:paraId="104F7366" w14:textId="77777777" w:rsidR="00C0638F" w:rsidRPr="00BB17D4" w:rsidRDefault="00C0638F" w:rsidP="00C0638F">
      <w:pPr>
        <w:ind w:right="850"/>
        <w:jc w:val="both"/>
        <w:rPr>
          <w:rFonts w:hint="eastAsia"/>
          <w:lang w:val="en-US"/>
        </w:rPr>
      </w:pPr>
      <w:r w:rsidRPr="00BB17D4">
        <w:rPr>
          <w:lang w:val="en-US"/>
        </w:rPr>
        <w:t>J.</w:t>
      </w:r>
      <w:r w:rsidRPr="00BB17D4">
        <w:rPr>
          <w:lang w:val="en-US"/>
        </w:rPr>
        <w:tab/>
        <w:t>We did not know ... about his problems: he told us ....</w:t>
      </w:r>
    </w:p>
    <w:p w14:paraId="530ACA0C"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Do you have ... interesting books? </w:t>
      </w:r>
    </w:p>
    <w:p w14:paraId="5FF61ED3"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Do you have... friends in America? </w:t>
      </w:r>
    </w:p>
    <w:p w14:paraId="00097726"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He has ... English books in this bookcase. </w:t>
      </w:r>
    </w:p>
    <w:p w14:paraId="062C8EE7" w14:textId="77777777" w:rsidR="00C0638F" w:rsidRPr="00BB17D4" w:rsidRDefault="00C0638F" w:rsidP="00C0638F">
      <w:pPr>
        <w:ind w:right="850"/>
        <w:jc w:val="both"/>
        <w:rPr>
          <w:rFonts w:hint="eastAsia"/>
          <w:lang w:val="en-US"/>
        </w:rPr>
      </w:pPr>
      <w:r w:rsidRPr="00BB17D4">
        <w:rPr>
          <w:lang w:val="en-US"/>
        </w:rPr>
        <w:t>N.</w:t>
      </w:r>
      <w:r w:rsidRPr="00BB17D4">
        <w:rPr>
          <w:lang w:val="en-US"/>
        </w:rPr>
        <w:tab/>
        <w:t xml:space="preserve">Did you meet ... on your way to school? </w:t>
      </w:r>
    </w:p>
    <w:p w14:paraId="7672D9D5" w14:textId="77777777" w:rsidR="00C0638F" w:rsidRPr="00BB17D4" w:rsidRDefault="00C0638F" w:rsidP="00C0638F">
      <w:pPr>
        <w:ind w:right="850"/>
        <w:jc w:val="both"/>
        <w:rPr>
          <w:rFonts w:hint="eastAsia"/>
          <w:lang w:val="en-US"/>
        </w:rPr>
      </w:pPr>
      <w:r w:rsidRPr="00BB17D4">
        <w:rPr>
          <w:lang w:val="en-US"/>
        </w:rPr>
        <w:t>O.</w:t>
      </w:r>
      <w:r w:rsidRPr="00BB17D4">
        <w:rPr>
          <w:lang w:val="en-US"/>
        </w:rPr>
        <w:tab/>
        <w:t xml:space="preserve">Have you got... pencils in your bag? </w:t>
      </w:r>
    </w:p>
    <w:p w14:paraId="2F1BA46E" w14:textId="77777777" w:rsidR="00C0638F" w:rsidRPr="00BB17D4" w:rsidRDefault="00C0638F" w:rsidP="00C0638F">
      <w:pPr>
        <w:ind w:right="850"/>
        <w:jc w:val="both"/>
        <w:rPr>
          <w:rFonts w:hint="eastAsia"/>
          <w:lang w:val="en-US"/>
        </w:rPr>
      </w:pPr>
      <w:r w:rsidRPr="00BB17D4">
        <w:rPr>
          <w:lang w:val="en-US"/>
        </w:rPr>
        <w:t>P.</w:t>
      </w:r>
      <w:r w:rsidRPr="00BB17D4">
        <w:rPr>
          <w:lang w:val="en-US"/>
        </w:rPr>
        <w:tab/>
        <w:t>Do we have ... chalk on the blackboard?</w:t>
      </w:r>
    </w:p>
    <w:p w14:paraId="527FCE86" w14:textId="77777777" w:rsidR="00C0638F" w:rsidRPr="00BB17D4" w:rsidRDefault="00C0638F" w:rsidP="00C0638F">
      <w:pPr>
        <w:ind w:right="850"/>
        <w:jc w:val="both"/>
        <w:rPr>
          <w:rFonts w:hint="eastAsia"/>
        </w:rPr>
      </w:pPr>
      <w:r w:rsidRPr="00BB17D4">
        <w:t>6. Преобразуйте следующие повелительные предложения в косвенную речь.</w:t>
      </w:r>
    </w:p>
    <w:p w14:paraId="0C22DE39"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"Explain to me how to solve this problem," my friend said to me. </w:t>
      </w:r>
    </w:p>
    <w:p w14:paraId="30B3E7A1"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The doctor said to Nick, "Open your mouth and show me your tongue." </w:t>
      </w:r>
    </w:p>
    <w:p w14:paraId="00C9EACD"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"Don't be afraid of my dog," said the man to Kate. </w:t>
      </w:r>
    </w:p>
    <w:p w14:paraId="5D416FBF"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"Take this book and read it," said the librarian to the boy. </w:t>
      </w:r>
    </w:p>
    <w:p w14:paraId="3268D1D9"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The doctor said to Pete, "Don't go for a walk today." </w:t>
      </w:r>
    </w:p>
    <w:p w14:paraId="7A474081"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"Don't eat too much ice cream," Nick's mother said to him. </w:t>
      </w:r>
    </w:p>
    <w:p w14:paraId="1A828A6E"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"Go home," the teacher said to us. </w:t>
      </w:r>
    </w:p>
    <w:p w14:paraId="1D05514A"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"Buy some meat in the shop," my mother said to me. </w:t>
      </w:r>
    </w:p>
    <w:p w14:paraId="700C479E"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"Sit down at the table and do your homework," my mother said to me. </w:t>
      </w:r>
    </w:p>
    <w:p w14:paraId="22245A08"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"Don't forget to clean your teeth," said granny to Helen. </w:t>
      </w:r>
    </w:p>
    <w:p w14:paraId="679EB274" w14:textId="77777777" w:rsidR="00C0638F" w:rsidRPr="00C0638F" w:rsidRDefault="00C0638F" w:rsidP="00C0638F">
      <w:pPr>
        <w:ind w:right="850"/>
        <w:jc w:val="both"/>
        <w:rPr>
          <w:rFonts w:hint="eastAsia"/>
          <w:lang w:val="en-US"/>
        </w:rPr>
      </w:pPr>
      <w:r w:rsidRPr="00BB17D4">
        <w:rPr>
          <w:lang w:val="en-US"/>
        </w:rPr>
        <w:t>K.</w:t>
      </w:r>
      <w:r w:rsidRPr="00BB17D4">
        <w:rPr>
          <w:lang w:val="en-US"/>
        </w:rPr>
        <w:tab/>
        <w:t>"Don't sit up late," said the doctor to Mary.</w:t>
      </w:r>
    </w:p>
    <w:p w14:paraId="4E310C44" w14:textId="77777777" w:rsidR="00C0638F" w:rsidRPr="00BB17D4" w:rsidRDefault="00C0638F" w:rsidP="00C0638F">
      <w:pPr>
        <w:ind w:right="850"/>
        <w:jc w:val="both"/>
        <w:rPr>
          <w:rFonts w:hint="eastAsia"/>
          <w:lang w:val="en-US"/>
        </w:rPr>
      </w:pPr>
    </w:p>
    <w:p w14:paraId="4AB07DC5" w14:textId="77777777" w:rsidR="00C0638F" w:rsidRPr="00C0638F" w:rsidRDefault="00C0638F" w:rsidP="00C0638F">
      <w:pPr>
        <w:ind w:right="850"/>
        <w:jc w:val="both"/>
        <w:rPr>
          <w:rFonts w:hint="eastAsia"/>
          <w:u w:val="single"/>
        </w:rPr>
      </w:pPr>
      <w:r w:rsidRPr="00BB17D4">
        <w:rPr>
          <w:u w:val="single"/>
        </w:rPr>
        <w:t>Тема 2.4 Отдых. Путешествия</w:t>
      </w:r>
    </w:p>
    <w:p w14:paraId="6FD5CC13" w14:textId="77777777" w:rsidR="00C0638F" w:rsidRPr="00BB17D4" w:rsidRDefault="00C0638F" w:rsidP="00C0638F">
      <w:pPr>
        <w:ind w:right="850"/>
        <w:jc w:val="both"/>
        <w:rPr>
          <w:rFonts w:hint="eastAsia"/>
        </w:rPr>
      </w:pPr>
      <w:r w:rsidRPr="00BB17D4">
        <w:t xml:space="preserve">1. Образуйте сравнительную и превосходную степень следующих слов. </w:t>
      </w:r>
    </w:p>
    <w:p w14:paraId="7802E91D" w14:textId="77777777" w:rsidR="00C0638F" w:rsidRPr="00BB17D4" w:rsidRDefault="00C0638F" w:rsidP="00C0638F">
      <w:pPr>
        <w:ind w:right="850"/>
        <w:jc w:val="both"/>
        <w:rPr>
          <w:rFonts w:hint="eastAsia"/>
          <w:lang w:val="en-US"/>
        </w:rPr>
      </w:pPr>
      <w:r w:rsidRPr="00BB17D4">
        <w:rPr>
          <w:lang w:val="en-US"/>
        </w:rPr>
        <w:lastRenderedPageBreak/>
        <w:t>Hot, long, short, clever, silly, great, red, black, white, thin, thick, fat, nice, warm, cold, merry, small, tall, high, weak, strong, heavy, light, green, dry, clean, dirty, wide, deep, brave.</w:t>
      </w:r>
    </w:p>
    <w:p w14:paraId="22B5F340" w14:textId="77777777" w:rsidR="00C0638F" w:rsidRPr="00BB17D4" w:rsidRDefault="00C0638F" w:rsidP="00C0638F">
      <w:pPr>
        <w:ind w:right="850"/>
        <w:jc w:val="both"/>
        <w:rPr>
          <w:rFonts w:hint="eastAsia"/>
        </w:rPr>
      </w:pPr>
      <w:r w:rsidRPr="00BB17D4">
        <w:t>2. Переведите на английский язык</w:t>
      </w:r>
    </w:p>
    <w:p w14:paraId="39419F83" w14:textId="77777777" w:rsidR="00C0638F" w:rsidRPr="00BB17D4" w:rsidRDefault="00C0638F" w:rsidP="00C0638F">
      <w:pPr>
        <w:ind w:right="850"/>
        <w:jc w:val="both"/>
        <w:rPr>
          <w:rFonts w:hint="eastAsia"/>
        </w:rPr>
      </w:pPr>
      <w:r w:rsidRPr="00BB17D4">
        <w:t>A.</w:t>
      </w:r>
      <w:r w:rsidRPr="00BB17D4">
        <w:tab/>
        <w:t>Он хороший инженер. Он более хороший инженер. Он самый лучший инженер.</w:t>
      </w:r>
    </w:p>
    <w:p w14:paraId="25914673" w14:textId="77777777" w:rsidR="00C0638F" w:rsidRPr="00BB17D4" w:rsidRDefault="00C0638F" w:rsidP="00C0638F">
      <w:pPr>
        <w:ind w:right="850"/>
        <w:jc w:val="both"/>
        <w:rPr>
          <w:rFonts w:hint="eastAsia"/>
        </w:rPr>
      </w:pPr>
      <w:r w:rsidRPr="00BB17D4">
        <w:t>B.</w:t>
      </w:r>
      <w:r w:rsidRPr="00BB17D4">
        <w:tab/>
        <w:t>Он принес ей красивый цветок. Он принес ей более красивый цветок. Он принес ей самый красивый цветок.</w:t>
      </w:r>
    </w:p>
    <w:p w14:paraId="514865CB" w14:textId="77777777" w:rsidR="00C0638F" w:rsidRPr="00BB17D4" w:rsidRDefault="00C0638F" w:rsidP="00C0638F">
      <w:pPr>
        <w:ind w:right="850"/>
        <w:jc w:val="both"/>
        <w:rPr>
          <w:rFonts w:hint="eastAsia"/>
        </w:rPr>
      </w:pPr>
      <w:r w:rsidRPr="00BB17D4">
        <w:t>C.</w:t>
      </w:r>
      <w:r w:rsidRPr="00BB17D4">
        <w:tab/>
        <w:t>Он рассказал нам о счастливом человеке. Он рассказал нам о более счастливом человеке. Он рассказал нам о самом счастливом человеке.</w:t>
      </w:r>
    </w:p>
    <w:p w14:paraId="6176098A" w14:textId="77777777" w:rsidR="00C0638F" w:rsidRPr="00BB17D4" w:rsidRDefault="00C0638F" w:rsidP="00C0638F">
      <w:pPr>
        <w:ind w:right="850"/>
        <w:jc w:val="both"/>
        <w:rPr>
          <w:rFonts w:hint="eastAsia"/>
        </w:rPr>
      </w:pPr>
      <w:r w:rsidRPr="00BB17D4">
        <w:t>3. Переведите на английский язык</w:t>
      </w:r>
    </w:p>
    <w:p w14:paraId="0858E973" w14:textId="77777777" w:rsidR="00C0638F" w:rsidRPr="00BB17D4" w:rsidRDefault="00C0638F" w:rsidP="00C0638F">
      <w:pPr>
        <w:ind w:right="850"/>
        <w:jc w:val="both"/>
        <w:rPr>
          <w:rFonts w:hint="eastAsia"/>
        </w:rPr>
      </w:pPr>
      <w:r w:rsidRPr="00BB17D4">
        <w:t>Наш старый доктор был очень занят. Наш новый доктор даже более занят. Моя учительница немецкого языка — самый энергичный человек. Мы знаем, твой сосед — очень скучный человек. Я считаю, твой дедушка — самый щедрый человек, которого я когда-либо встречал. Часы Рональда точные, но часы его тети более точные. Она купила часы в Швейцарии, потому что она считает, что швейцарские часы самые точные в мире. Тот телевизионный фильм гораздо хуже, чем сегодняшний. Какая самая смешная телевизионная программа? Это были самые счастливые дни в ее жизни.</w:t>
      </w:r>
    </w:p>
    <w:p w14:paraId="56008CFC" w14:textId="77777777" w:rsidR="00C0638F" w:rsidRPr="00BB17D4" w:rsidRDefault="00C0638F" w:rsidP="00C0638F">
      <w:pPr>
        <w:ind w:right="850"/>
        <w:jc w:val="both"/>
        <w:rPr>
          <w:rFonts w:hint="eastAsia"/>
        </w:rPr>
      </w:pPr>
      <w:r w:rsidRPr="00BB17D4">
        <w:t>4. Ответьте, обращая внимание на безличные предложения.</w:t>
      </w:r>
    </w:p>
    <w:p w14:paraId="6E2D7FD4" w14:textId="77777777" w:rsidR="00C0638F" w:rsidRPr="00BB17D4" w:rsidRDefault="00C0638F" w:rsidP="00C0638F">
      <w:pPr>
        <w:ind w:right="850"/>
        <w:jc w:val="both"/>
        <w:rPr>
          <w:rFonts w:hint="eastAsia"/>
          <w:lang w:val="en-US"/>
        </w:rPr>
      </w:pPr>
      <w:r w:rsidRPr="00BB17D4">
        <w:rPr>
          <w:lang w:val="en-US"/>
        </w:rPr>
        <w:t>A.</w:t>
      </w:r>
      <w:r w:rsidRPr="00BB17D4">
        <w:rPr>
          <w:lang w:val="en-US"/>
        </w:rPr>
        <w:tab/>
        <w:t>It is usually cold in April, isn’t it?</w:t>
      </w:r>
    </w:p>
    <w:p w14:paraId="628DD183" w14:textId="77777777" w:rsidR="00C0638F" w:rsidRPr="00BB17D4" w:rsidRDefault="00C0638F" w:rsidP="00C0638F">
      <w:pPr>
        <w:ind w:right="850"/>
        <w:jc w:val="both"/>
        <w:rPr>
          <w:rFonts w:hint="eastAsia"/>
          <w:lang w:val="en-US"/>
        </w:rPr>
      </w:pPr>
      <w:r w:rsidRPr="00BB17D4">
        <w:rPr>
          <w:lang w:val="en-US"/>
        </w:rPr>
        <w:t>B.</w:t>
      </w:r>
      <w:r w:rsidRPr="00BB17D4">
        <w:rPr>
          <w:lang w:val="en-US"/>
        </w:rPr>
        <w:tab/>
        <w:t>Is it usually dark or light in the streets at five o’clock in the morning in summer?</w:t>
      </w:r>
    </w:p>
    <w:p w14:paraId="75AB8533" w14:textId="77777777" w:rsidR="00C0638F" w:rsidRPr="00BB17D4" w:rsidRDefault="00C0638F" w:rsidP="00C0638F">
      <w:pPr>
        <w:ind w:right="850"/>
        <w:jc w:val="both"/>
        <w:rPr>
          <w:rFonts w:hint="eastAsia"/>
          <w:lang w:val="en-US"/>
        </w:rPr>
      </w:pPr>
      <w:r w:rsidRPr="00BB17D4">
        <w:rPr>
          <w:lang w:val="en-US"/>
        </w:rPr>
        <w:t>C.</w:t>
      </w:r>
      <w:r w:rsidRPr="00BB17D4">
        <w:rPr>
          <w:lang w:val="en-US"/>
        </w:rPr>
        <w:tab/>
        <w:t>Was it warm or cold yesterday?</w:t>
      </w:r>
    </w:p>
    <w:p w14:paraId="5021E3F9" w14:textId="77777777" w:rsidR="00C0638F" w:rsidRPr="00BB17D4" w:rsidRDefault="00C0638F" w:rsidP="00C0638F">
      <w:pPr>
        <w:ind w:right="850"/>
        <w:jc w:val="both"/>
        <w:rPr>
          <w:rFonts w:hint="eastAsia"/>
          <w:lang w:val="en-US"/>
        </w:rPr>
      </w:pPr>
      <w:r w:rsidRPr="00BB17D4">
        <w:rPr>
          <w:lang w:val="en-US"/>
        </w:rPr>
        <w:t>D.</w:t>
      </w:r>
      <w:r w:rsidRPr="00BB17D4">
        <w:rPr>
          <w:lang w:val="en-US"/>
        </w:rPr>
        <w:tab/>
        <w:t>Will it be warm or cold tomorrow?</w:t>
      </w:r>
    </w:p>
    <w:p w14:paraId="3F339768" w14:textId="77777777" w:rsidR="00C0638F" w:rsidRPr="00BB17D4" w:rsidRDefault="00C0638F" w:rsidP="00C0638F">
      <w:pPr>
        <w:ind w:right="850"/>
        <w:jc w:val="both"/>
        <w:rPr>
          <w:rFonts w:hint="eastAsia"/>
          <w:lang w:val="en-US"/>
        </w:rPr>
      </w:pPr>
      <w:r w:rsidRPr="00BB17D4">
        <w:rPr>
          <w:lang w:val="en-US"/>
        </w:rPr>
        <w:t>E.</w:t>
      </w:r>
      <w:r w:rsidRPr="00BB17D4">
        <w:rPr>
          <w:lang w:val="en-US"/>
        </w:rPr>
        <w:tab/>
        <w:t>Is it usually hot or cold in summer?</w:t>
      </w:r>
    </w:p>
    <w:p w14:paraId="3944435A" w14:textId="77777777" w:rsidR="00C0638F" w:rsidRPr="00BB17D4" w:rsidRDefault="00C0638F" w:rsidP="00C0638F">
      <w:pPr>
        <w:ind w:right="850"/>
        <w:jc w:val="both"/>
        <w:rPr>
          <w:rFonts w:hint="eastAsia"/>
          <w:lang w:val="en-US"/>
        </w:rPr>
      </w:pPr>
      <w:r w:rsidRPr="00BB17D4">
        <w:rPr>
          <w:lang w:val="en-US"/>
        </w:rPr>
        <w:t>F.</w:t>
      </w:r>
      <w:r w:rsidRPr="00BB17D4">
        <w:rPr>
          <w:lang w:val="en-US"/>
        </w:rPr>
        <w:tab/>
        <w:t>Won’t it be late if I ring you up at eleven o’clock to-night?</w:t>
      </w:r>
    </w:p>
    <w:p w14:paraId="0AD8B3FB" w14:textId="77777777" w:rsidR="00C0638F" w:rsidRPr="00BB17D4" w:rsidRDefault="00C0638F" w:rsidP="00C0638F">
      <w:pPr>
        <w:ind w:right="850"/>
        <w:jc w:val="both"/>
        <w:rPr>
          <w:rFonts w:hint="eastAsia"/>
          <w:lang w:val="en-US"/>
        </w:rPr>
      </w:pPr>
      <w:r w:rsidRPr="00BB17D4">
        <w:rPr>
          <w:lang w:val="en-US"/>
        </w:rPr>
        <w:t>G.</w:t>
      </w:r>
      <w:r w:rsidRPr="00BB17D4">
        <w:rPr>
          <w:lang w:val="en-US"/>
        </w:rPr>
        <w:tab/>
        <w:t>Is it the shortest day of the year today?</w:t>
      </w:r>
    </w:p>
    <w:p w14:paraId="367D6752" w14:textId="77777777" w:rsidR="00C0638F" w:rsidRPr="00BB17D4" w:rsidRDefault="00C0638F" w:rsidP="00C0638F">
      <w:pPr>
        <w:ind w:right="850"/>
        <w:jc w:val="both"/>
        <w:rPr>
          <w:rFonts w:hint="eastAsia"/>
          <w:lang w:val="en-US"/>
        </w:rPr>
      </w:pPr>
      <w:r w:rsidRPr="00BB17D4">
        <w:rPr>
          <w:lang w:val="en-US"/>
        </w:rPr>
        <w:t>H.</w:t>
      </w:r>
      <w:r w:rsidRPr="00BB17D4">
        <w:rPr>
          <w:lang w:val="en-US"/>
        </w:rPr>
        <w:tab/>
        <w:t>Is it colder or warmer today than it was yesterday?</w:t>
      </w:r>
    </w:p>
    <w:p w14:paraId="03F1850B" w14:textId="77777777" w:rsidR="00C0638F" w:rsidRPr="00BB17D4" w:rsidRDefault="00C0638F" w:rsidP="00C0638F">
      <w:pPr>
        <w:ind w:right="850"/>
        <w:jc w:val="both"/>
        <w:rPr>
          <w:rFonts w:hint="eastAsia"/>
        </w:rPr>
      </w:pPr>
      <w:r w:rsidRPr="00BB17D4">
        <w:t xml:space="preserve">5.Замените повторяющееся существительное словом-заместителем </w:t>
      </w:r>
      <w:proofErr w:type="spellStart"/>
      <w:r w:rsidRPr="00BB17D4">
        <w:t>one</w:t>
      </w:r>
      <w:proofErr w:type="spellEnd"/>
      <w:r w:rsidRPr="00BB17D4">
        <w:t xml:space="preserve"> или </w:t>
      </w:r>
      <w:proofErr w:type="spellStart"/>
      <w:r w:rsidRPr="00BB17D4">
        <w:t>ones</w:t>
      </w:r>
      <w:proofErr w:type="spellEnd"/>
      <w:r w:rsidRPr="00BB17D4">
        <w:t>.</w:t>
      </w:r>
    </w:p>
    <w:p w14:paraId="638998B6" w14:textId="77777777" w:rsidR="00C0638F" w:rsidRPr="00BB17D4" w:rsidRDefault="00C0638F" w:rsidP="00C0638F">
      <w:pPr>
        <w:ind w:right="850"/>
        <w:jc w:val="both"/>
        <w:rPr>
          <w:rFonts w:hint="eastAsia"/>
          <w:lang w:val="en-US"/>
        </w:rPr>
      </w:pPr>
      <w:r w:rsidRPr="00BB17D4">
        <w:rPr>
          <w:lang w:val="en-US"/>
        </w:rPr>
        <w:t>A.</w:t>
      </w:r>
      <w:r w:rsidRPr="00BB17D4">
        <w:rPr>
          <w:lang w:val="en-US"/>
        </w:rPr>
        <w:tab/>
        <w:t>Our car is the car with the black roof.</w:t>
      </w:r>
    </w:p>
    <w:p w14:paraId="30B47448"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These nuts are cheaper than those nuts. </w:t>
      </w:r>
    </w:p>
    <w:p w14:paraId="15DDB2CB" w14:textId="77777777" w:rsidR="00C0638F" w:rsidRPr="00BB17D4" w:rsidRDefault="00C0638F" w:rsidP="00C0638F">
      <w:pPr>
        <w:ind w:right="850"/>
        <w:jc w:val="both"/>
        <w:rPr>
          <w:rFonts w:hint="eastAsia"/>
          <w:lang w:val="en-US"/>
        </w:rPr>
      </w:pPr>
      <w:r w:rsidRPr="00BB17D4">
        <w:rPr>
          <w:lang w:val="en-US"/>
        </w:rPr>
        <w:t>C.</w:t>
      </w:r>
      <w:r w:rsidRPr="00BB17D4">
        <w:rPr>
          <w:lang w:val="en-US"/>
        </w:rPr>
        <w:tab/>
        <w:t>That piano is better than this piano.</w:t>
      </w:r>
    </w:p>
    <w:p w14:paraId="7520D7E8"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Who is your favorite actor? – The actor that starred in “Titanic”. </w:t>
      </w:r>
    </w:p>
    <w:p w14:paraId="0807C809"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I bought chocolate cakes last time. Today I want to buy vanilla cakes. </w:t>
      </w:r>
    </w:p>
    <w:p w14:paraId="2D91B259"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Which house do you like? – I like the house with large windows. </w:t>
      </w:r>
    </w:p>
    <w:p w14:paraId="4973D932" w14:textId="77777777" w:rsidR="00C0638F" w:rsidRPr="00BB17D4" w:rsidRDefault="00C0638F" w:rsidP="00C0638F">
      <w:pPr>
        <w:ind w:right="850"/>
        <w:jc w:val="both"/>
        <w:rPr>
          <w:rFonts w:hint="eastAsia"/>
          <w:lang w:val="en-US"/>
        </w:rPr>
      </w:pPr>
      <w:r w:rsidRPr="00BB17D4">
        <w:rPr>
          <w:lang w:val="en-US"/>
        </w:rPr>
        <w:t>G.</w:t>
      </w:r>
      <w:r w:rsidRPr="00BB17D4">
        <w:rPr>
          <w:lang w:val="en-US"/>
        </w:rPr>
        <w:tab/>
        <w:t>Where did you put my bag? – Do you mean the bag with blue flowers on it?</w:t>
      </w:r>
    </w:p>
    <w:p w14:paraId="7C603D56"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German is a difficult language. – There aren’t easy languages. </w:t>
      </w:r>
    </w:p>
    <w:p w14:paraId="131DF4D8" w14:textId="77777777" w:rsidR="00C0638F" w:rsidRPr="00BB17D4" w:rsidRDefault="00C0638F" w:rsidP="00C0638F">
      <w:pPr>
        <w:ind w:right="850"/>
        <w:jc w:val="both"/>
        <w:rPr>
          <w:rFonts w:hint="eastAsia"/>
          <w:lang w:val="en-US"/>
        </w:rPr>
      </w:pPr>
      <w:r w:rsidRPr="00BB17D4">
        <w:rPr>
          <w:lang w:val="en-US"/>
        </w:rPr>
        <w:t>I.</w:t>
      </w:r>
      <w:r w:rsidRPr="00BB17D4">
        <w:rPr>
          <w:lang w:val="en-US"/>
        </w:rPr>
        <w:tab/>
        <w:t>I haven’t got a dictionary. I must buy a dictionary.</w:t>
      </w:r>
    </w:p>
    <w:p w14:paraId="7F46CBD2" w14:textId="77777777" w:rsidR="00C0638F" w:rsidRPr="00BB17D4" w:rsidRDefault="00C0638F" w:rsidP="00C0638F">
      <w:pPr>
        <w:ind w:right="850"/>
        <w:jc w:val="both"/>
        <w:rPr>
          <w:rFonts w:hint="eastAsia"/>
        </w:rPr>
      </w:pPr>
      <w:r w:rsidRPr="00BB17D4">
        <w:t>6. Поставьте прилагательное в подходящую форму</w:t>
      </w:r>
    </w:p>
    <w:p w14:paraId="5A0630D2" w14:textId="77777777" w:rsidR="00C0638F" w:rsidRPr="00C0638F" w:rsidRDefault="00C0638F" w:rsidP="00C0638F">
      <w:pPr>
        <w:ind w:right="850"/>
        <w:jc w:val="both"/>
        <w:rPr>
          <w:rFonts w:hint="eastAsia"/>
          <w:lang w:val="en-US"/>
        </w:rPr>
      </w:pPr>
      <w:r w:rsidRPr="00BB17D4">
        <w:rPr>
          <w:lang w:val="en-US"/>
        </w:rPr>
        <w:t>We</w:t>
      </w:r>
      <w:r w:rsidRPr="00C0638F">
        <w:t xml:space="preserve"> </w:t>
      </w:r>
      <w:r w:rsidRPr="00BB17D4">
        <w:rPr>
          <w:lang w:val="en-US"/>
        </w:rPr>
        <w:t>should</w:t>
      </w:r>
      <w:r w:rsidRPr="00C0638F">
        <w:t xml:space="preserve"> </w:t>
      </w:r>
      <w:r w:rsidRPr="00BB17D4">
        <w:rPr>
          <w:lang w:val="en-US"/>
        </w:rPr>
        <w:t>eat</w:t>
      </w:r>
      <w:r w:rsidRPr="00C0638F">
        <w:t xml:space="preserve"> (</w:t>
      </w:r>
      <w:r w:rsidRPr="00BB17D4">
        <w:rPr>
          <w:lang w:val="en-US"/>
        </w:rPr>
        <w:t>healthy</w:t>
      </w:r>
      <w:r w:rsidRPr="00C0638F">
        <w:t xml:space="preserve">) </w:t>
      </w:r>
      <w:r w:rsidRPr="00BB17D4">
        <w:rPr>
          <w:lang w:val="en-US"/>
        </w:rPr>
        <w:t>food</w:t>
      </w:r>
      <w:r w:rsidRPr="00C0638F">
        <w:t xml:space="preserve">. </w:t>
      </w:r>
      <w:r w:rsidRPr="00BB17D4">
        <w:rPr>
          <w:lang w:val="en-US"/>
        </w:rPr>
        <w:t xml:space="preserve">Today the streets aren't as (clean) as they used to be. It's -(bad) mistake he has ever made. This man is (tall) than that one. Asia is (large) than Australia. The Volga is (short) than the Mississippi. Which building is the (high) in Moscow? Mary is a (good) Student than Lucy. The Alps are (high) than the Urals. This garden is the (beautiful) in our town. She speaks Italian (good) than English. Is the word "newspaper" (long) than the word "book"?  The Thames is (short) than the Volga. The Arctic Ocean is (cold) than the Indian Ocean. Chinese is (difficult) than English. </w:t>
      </w:r>
      <w:r w:rsidRPr="00C0638F">
        <w:rPr>
          <w:lang w:val="en-US"/>
        </w:rPr>
        <w:t>16. Spanish is (easy) than German.</w:t>
      </w:r>
    </w:p>
    <w:p w14:paraId="3A8BDA1B" w14:textId="77777777" w:rsidR="00C0638F" w:rsidRPr="00BB17D4" w:rsidRDefault="00C0638F" w:rsidP="00C0638F">
      <w:pPr>
        <w:ind w:right="850"/>
        <w:jc w:val="both"/>
        <w:rPr>
          <w:rFonts w:hint="eastAsia"/>
        </w:rPr>
      </w:pPr>
      <w:r w:rsidRPr="00BB17D4">
        <w:t>7. Переведите на английский язык</w:t>
      </w:r>
    </w:p>
    <w:p w14:paraId="223B1447" w14:textId="77777777" w:rsidR="00C0638F" w:rsidRPr="00BB17D4" w:rsidRDefault="00C0638F" w:rsidP="00C0638F">
      <w:pPr>
        <w:ind w:right="850"/>
        <w:jc w:val="both"/>
        <w:rPr>
          <w:rFonts w:hint="eastAsia"/>
        </w:rPr>
      </w:pPr>
      <w:r w:rsidRPr="00BB17D4">
        <w:t>Эта тарелка моя, а та – его. Спой нам твою любимую песню. Исследования, подобные этому, очень важны для всей Земли. Это её шляпа, а вон то – его кепка. Вот мой учебник, а там – наши тетради. Я возьму её книгу, а она возьмет мою.</w:t>
      </w:r>
    </w:p>
    <w:p w14:paraId="4F85B2CC" w14:textId="77777777" w:rsidR="00C0638F" w:rsidRPr="00BB17D4" w:rsidRDefault="00C0638F" w:rsidP="00C0638F">
      <w:pPr>
        <w:ind w:right="850"/>
        <w:jc w:val="both"/>
        <w:rPr>
          <w:rFonts w:hint="eastAsia"/>
        </w:rPr>
      </w:pPr>
      <w:r w:rsidRPr="00BB17D4">
        <w:t>8. Переведите на русский язык</w:t>
      </w:r>
    </w:p>
    <w:p w14:paraId="57290F21" w14:textId="77777777" w:rsidR="00C0638F" w:rsidRPr="00BB17D4" w:rsidRDefault="00C0638F" w:rsidP="00C0638F">
      <w:pPr>
        <w:ind w:right="850"/>
        <w:jc w:val="both"/>
        <w:rPr>
          <w:rFonts w:hint="eastAsia"/>
        </w:rPr>
      </w:pPr>
      <w:r w:rsidRPr="00BB17D4">
        <w:rPr>
          <w:lang w:val="en-US"/>
        </w:rPr>
        <w:t xml:space="preserve">Repairing cars is his business. The boy lay sleeping when the doctor </w:t>
      </w:r>
      <w:proofErr w:type="spellStart"/>
      <w:r w:rsidRPr="00BB17D4">
        <w:rPr>
          <w:lang w:val="en-US"/>
        </w:rPr>
        <w:t>came.While</w:t>
      </w:r>
      <w:proofErr w:type="spellEnd"/>
      <w:r w:rsidRPr="00BB17D4">
        <w:rPr>
          <w:lang w:val="en-US"/>
        </w:rPr>
        <w:t xml:space="preserve"> being examined, the boy could not help crying. It goes without saying. Have you finished writing? The broken arm </w:t>
      </w:r>
      <w:r w:rsidRPr="00BB17D4">
        <w:rPr>
          <w:lang w:val="en-US"/>
        </w:rPr>
        <w:lastRenderedPageBreak/>
        <w:t xml:space="preserve">was examined by the doctor. Taking a cold shower in the morning is very healthy. I like skiing, but my sister prefers skating. She likes sitting in the sun. </w:t>
      </w:r>
      <w:r w:rsidRPr="00BB17D4">
        <w:t xml:space="preserve">It </w:t>
      </w:r>
      <w:proofErr w:type="spellStart"/>
      <w:r w:rsidRPr="00BB17D4">
        <w:t>looks</w:t>
      </w:r>
      <w:proofErr w:type="spellEnd"/>
      <w:r w:rsidRPr="00BB17D4">
        <w:t xml:space="preserve"> </w:t>
      </w:r>
      <w:proofErr w:type="spellStart"/>
      <w:r w:rsidRPr="00BB17D4">
        <w:t>like</w:t>
      </w:r>
      <w:proofErr w:type="spellEnd"/>
      <w:r w:rsidRPr="00BB17D4">
        <w:t xml:space="preserve"> </w:t>
      </w:r>
      <w:proofErr w:type="spellStart"/>
      <w:r w:rsidRPr="00BB17D4">
        <w:t>raining</w:t>
      </w:r>
      <w:proofErr w:type="spellEnd"/>
      <w:r w:rsidRPr="00BB17D4">
        <w:t>.</w:t>
      </w:r>
    </w:p>
    <w:p w14:paraId="5D3648B7" w14:textId="77777777" w:rsidR="00C0638F" w:rsidRPr="00BB17D4" w:rsidRDefault="00C0638F" w:rsidP="00C0638F">
      <w:pPr>
        <w:ind w:right="850"/>
        <w:jc w:val="both"/>
        <w:rPr>
          <w:rFonts w:hint="eastAsia"/>
        </w:rPr>
      </w:pPr>
      <w:r w:rsidRPr="00BB17D4">
        <w:t>9. Переведите на английский язык.</w:t>
      </w:r>
    </w:p>
    <w:p w14:paraId="06908B9F" w14:textId="77777777" w:rsidR="00C0638F" w:rsidRPr="00BB17D4" w:rsidRDefault="00C0638F" w:rsidP="00C0638F">
      <w:pPr>
        <w:ind w:right="850"/>
        <w:jc w:val="both"/>
        <w:rPr>
          <w:rFonts w:hint="eastAsia"/>
        </w:rPr>
      </w:pPr>
      <w:r w:rsidRPr="00BB17D4">
        <w:t>1.  Альберт сейчас изучает образцы в лаборатории.</w:t>
      </w:r>
    </w:p>
    <w:p w14:paraId="7248FEE4" w14:textId="77777777" w:rsidR="00C0638F" w:rsidRPr="00BB17D4" w:rsidRDefault="00C0638F" w:rsidP="00C0638F">
      <w:pPr>
        <w:ind w:right="850"/>
        <w:jc w:val="both"/>
        <w:rPr>
          <w:rFonts w:hint="eastAsia"/>
        </w:rPr>
      </w:pPr>
      <w:r w:rsidRPr="00BB17D4">
        <w:t>2. Они работали, пока ты отдыхал</w:t>
      </w:r>
    </w:p>
    <w:p w14:paraId="75677081" w14:textId="77777777" w:rsidR="00C0638F" w:rsidRPr="00BB17D4" w:rsidRDefault="00C0638F" w:rsidP="00C0638F">
      <w:pPr>
        <w:ind w:right="850"/>
        <w:jc w:val="both"/>
        <w:rPr>
          <w:rFonts w:hint="eastAsia"/>
        </w:rPr>
      </w:pPr>
      <w:r w:rsidRPr="00BB17D4">
        <w:t>3. Ваш русский становится лучше.</w:t>
      </w:r>
    </w:p>
    <w:p w14:paraId="1C53F27C" w14:textId="77777777" w:rsidR="00C0638F" w:rsidRPr="00BB17D4" w:rsidRDefault="00C0638F" w:rsidP="00C0638F">
      <w:pPr>
        <w:ind w:right="850"/>
        <w:jc w:val="both"/>
        <w:rPr>
          <w:rFonts w:hint="eastAsia"/>
        </w:rPr>
      </w:pPr>
      <w:r w:rsidRPr="00BB17D4">
        <w:t>4. Светило солнце.</w:t>
      </w:r>
    </w:p>
    <w:p w14:paraId="5B8A4EFE" w14:textId="77777777" w:rsidR="00C0638F" w:rsidRPr="00BB17D4" w:rsidRDefault="00C0638F" w:rsidP="00C0638F">
      <w:pPr>
        <w:ind w:right="850"/>
        <w:jc w:val="both"/>
        <w:rPr>
          <w:rFonts w:hint="eastAsia"/>
        </w:rPr>
      </w:pPr>
      <w:r w:rsidRPr="00BB17D4">
        <w:t>5. Я переводил это письмо с 6 до 7 часов вечера</w:t>
      </w:r>
    </w:p>
    <w:p w14:paraId="64055F35" w14:textId="77777777" w:rsidR="00C0638F" w:rsidRPr="00BB17D4" w:rsidRDefault="00C0638F" w:rsidP="00C0638F">
      <w:pPr>
        <w:ind w:right="850"/>
        <w:jc w:val="both"/>
        <w:rPr>
          <w:rFonts w:hint="eastAsia"/>
        </w:rPr>
      </w:pPr>
      <w:r w:rsidRPr="00BB17D4">
        <w:t xml:space="preserve">6. Каждый год население России растет. </w:t>
      </w:r>
    </w:p>
    <w:p w14:paraId="3D22548A" w14:textId="77777777" w:rsidR="00C0638F" w:rsidRPr="00BB17D4" w:rsidRDefault="00C0638F" w:rsidP="00C0638F">
      <w:pPr>
        <w:ind w:right="850"/>
        <w:jc w:val="both"/>
        <w:rPr>
          <w:rFonts w:hint="eastAsia"/>
        </w:rPr>
      </w:pPr>
      <w:r w:rsidRPr="00BB17D4">
        <w:t>7. В 8 часов я слушал музыку</w:t>
      </w:r>
    </w:p>
    <w:p w14:paraId="6911F544" w14:textId="77777777" w:rsidR="00C0638F" w:rsidRPr="00BB17D4" w:rsidRDefault="00C0638F" w:rsidP="00C0638F">
      <w:pPr>
        <w:ind w:right="850"/>
        <w:jc w:val="both"/>
        <w:rPr>
          <w:rFonts w:hint="eastAsia"/>
        </w:rPr>
      </w:pPr>
      <w:r w:rsidRPr="00BB17D4">
        <w:t xml:space="preserve">8.  Она не спит сейчас. </w:t>
      </w:r>
    </w:p>
    <w:p w14:paraId="70FB2850" w14:textId="77777777" w:rsidR="00C0638F" w:rsidRPr="00BB17D4" w:rsidRDefault="00C0638F" w:rsidP="00C0638F">
      <w:pPr>
        <w:ind w:right="850"/>
        <w:jc w:val="both"/>
        <w:rPr>
          <w:rFonts w:hint="eastAsia"/>
        </w:rPr>
      </w:pPr>
      <w:r w:rsidRPr="00BB17D4">
        <w:t xml:space="preserve">9. Вы всегда меня не слушаете! </w:t>
      </w:r>
    </w:p>
    <w:p w14:paraId="6E467381" w14:textId="77777777" w:rsidR="00C0638F" w:rsidRPr="00BB17D4" w:rsidRDefault="00C0638F" w:rsidP="00C0638F">
      <w:pPr>
        <w:ind w:right="850"/>
        <w:jc w:val="both"/>
        <w:rPr>
          <w:rFonts w:hint="eastAsia"/>
        </w:rPr>
      </w:pPr>
      <w:r w:rsidRPr="00BB17D4">
        <w:t xml:space="preserve">10. Они раздумывают над моим предложением. </w:t>
      </w:r>
    </w:p>
    <w:p w14:paraId="1FCA122D" w14:textId="77777777" w:rsidR="00C0638F" w:rsidRPr="00BB17D4" w:rsidRDefault="00C0638F" w:rsidP="00C0638F">
      <w:pPr>
        <w:ind w:right="850"/>
        <w:jc w:val="both"/>
        <w:rPr>
          <w:rFonts w:hint="eastAsia"/>
        </w:rPr>
      </w:pPr>
      <w:r w:rsidRPr="00BB17D4">
        <w:t>11.Джеймс сейчас готовит доклад в университетской библиотеке</w:t>
      </w:r>
    </w:p>
    <w:p w14:paraId="26281AFF" w14:textId="77777777" w:rsidR="00C0638F" w:rsidRPr="00BB17D4" w:rsidRDefault="00C0638F" w:rsidP="00C0638F">
      <w:pPr>
        <w:ind w:right="850"/>
        <w:jc w:val="both"/>
        <w:rPr>
          <w:rFonts w:hint="eastAsia"/>
        </w:rPr>
      </w:pPr>
      <w:r w:rsidRPr="00BB17D4">
        <w:t>12. Когда она пришла, мы готовили обед</w:t>
      </w:r>
    </w:p>
    <w:p w14:paraId="6BA06986" w14:textId="77777777" w:rsidR="00C0638F" w:rsidRPr="00BB17D4" w:rsidRDefault="00C0638F" w:rsidP="00C0638F">
      <w:pPr>
        <w:ind w:right="850"/>
        <w:jc w:val="both"/>
        <w:rPr>
          <w:rFonts w:hint="eastAsia"/>
        </w:rPr>
      </w:pPr>
      <w:r w:rsidRPr="00BB17D4">
        <w:t>13. Она прогуливалась по улице, когда мы заходили домой</w:t>
      </w:r>
    </w:p>
    <w:p w14:paraId="03FD1F10" w14:textId="77777777" w:rsidR="00C0638F" w:rsidRPr="00C0638F" w:rsidRDefault="00C0638F" w:rsidP="00C0638F">
      <w:pPr>
        <w:ind w:right="850"/>
        <w:jc w:val="both"/>
        <w:rPr>
          <w:rFonts w:hint="eastAsia"/>
        </w:rPr>
      </w:pPr>
      <w:r w:rsidRPr="00BB17D4">
        <w:t>14. Мы сейчас очень заняты, позвоните нам вечером, пожалуйста.</w:t>
      </w:r>
    </w:p>
    <w:p w14:paraId="209D5326" w14:textId="77777777" w:rsidR="00C0638F" w:rsidRPr="00C0638F" w:rsidRDefault="00C0638F" w:rsidP="00C0638F">
      <w:pPr>
        <w:ind w:right="850"/>
        <w:jc w:val="both"/>
        <w:rPr>
          <w:rFonts w:hint="eastAsia"/>
        </w:rPr>
      </w:pPr>
    </w:p>
    <w:p w14:paraId="4E8BA455" w14:textId="77777777" w:rsidR="00C0638F" w:rsidRPr="00C0638F" w:rsidRDefault="00C0638F" w:rsidP="00C0638F">
      <w:pPr>
        <w:ind w:right="850"/>
        <w:jc w:val="both"/>
        <w:rPr>
          <w:rFonts w:hint="eastAsia"/>
          <w:u w:val="single"/>
        </w:rPr>
      </w:pPr>
      <w:r w:rsidRPr="00BB17D4">
        <w:rPr>
          <w:u w:val="single"/>
        </w:rPr>
        <w:t>Тема 2.5 Дружба. Мои друзья. Межличностные отношения дома, в учебном заведении, на работе. Этикет делового и неофициального общения</w:t>
      </w:r>
    </w:p>
    <w:p w14:paraId="5E2C2E50" w14:textId="77777777" w:rsidR="00C0638F" w:rsidRPr="00BB17D4" w:rsidRDefault="00C0638F" w:rsidP="00C0638F">
      <w:pPr>
        <w:ind w:right="850"/>
        <w:jc w:val="both"/>
        <w:rPr>
          <w:rFonts w:hint="eastAsia"/>
        </w:rPr>
      </w:pPr>
      <w:r w:rsidRPr="00BB17D4">
        <w:t xml:space="preserve">1. Вставьте глагол </w:t>
      </w:r>
      <w:proofErr w:type="spellStart"/>
      <w:r w:rsidRPr="00BB17D4">
        <w:t>to</w:t>
      </w:r>
      <w:proofErr w:type="spellEnd"/>
      <w:r w:rsidRPr="00BB17D4">
        <w:t xml:space="preserve"> </w:t>
      </w:r>
      <w:proofErr w:type="spellStart"/>
      <w:r w:rsidRPr="00BB17D4">
        <w:t>be</w:t>
      </w:r>
      <w:proofErr w:type="spellEnd"/>
      <w:r w:rsidRPr="00BB17D4">
        <w:t xml:space="preserve"> в подходящей форме и переведите получившийся текст</w:t>
      </w:r>
    </w:p>
    <w:p w14:paraId="5FF9A04E" w14:textId="77777777" w:rsidR="00C0638F" w:rsidRPr="00BB17D4" w:rsidRDefault="00C0638F" w:rsidP="00C0638F">
      <w:pPr>
        <w:ind w:right="850"/>
        <w:jc w:val="both"/>
        <w:rPr>
          <w:rFonts w:hint="eastAsia"/>
          <w:lang w:val="en-US"/>
        </w:rPr>
      </w:pPr>
      <w:r w:rsidRPr="00BB17D4">
        <w:rPr>
          <w:lang w:val="en-US"/>
        </w:rPr>
        <w:t xml:space="preserve">I… a lecturer of a college in Moscow. To teach … my dream since my childhood. When I … young I … a student of Moscow Railway University. </w:t>
      </w:r>
    </w:p>
    <w:p w14:paraId="0687CA19" w14:textId="77777777" w:rsidR="00C0638F" w:rsidRPr="00BB17D4" w:rsidRDefault="00C0638F" w:rsidP="00C0638F">
      <w:pPr>
        <w:ind w:right="850"/>
        <w:jc w:val="both"/>
        <w:rPr>
          <w:rFonts w:hint="eastAsia"/>
          <w:lang w:val="en-US"/>
        </w:rPr>
      </w:pPr>
      <w:r w:rsidRPr="00BB17D4">
        <w:rPr>
          <w:lang w:val="en-US"/>
        </w:rPr>
        <w:t>My working day … enough long, but it doesn`t matter because I live closely to my place of work. Our district … a very pleasant part of Moscow. There … many parks and gardens.</w:t>
      </w:r>
    </w:p>
    <w:p w14:paraId="2260DAEE" w14:textId="77777777" w:rsidR="00C0638F" w:rsidRPr="00BB17D4" w:rsidRDefault="00C0638F" w:rsidP="00C0638F">
      <w:pPr>
        <w:ind w:right="850"/>
        <w:jc w:val="both"/>
        <w:rPr>
          <w:rFonts w:hint="eastAsia"/>
          <w:lang w:val="en-US"/>
        </w:rPr>
      </w:pPr>
      <w:r w:rsidRPr="00BB17D4">
        <w:rPr>
          <w:lang w:val="en-US"/>
        </w:rPr>
        <w:t xml:space="preserve">My college … a large building with a lot of classrooms. My students … future builders, technicians and </w:t>
      </w:r>
      <w:proofErr w:type="spellStart"/>
      <w:r w:rsidRPr="00BB17D4">
        <w:rPr>
          <w:lang w:val="en-US"/>
        </w:rPr>
        <w:t>managers.They</w:t>
      </w:r>
      <w:proofErr w:type="spellEnd"/>
      <w:r w:rsidRPr="00BB17D4">
        <w:rPr>
          <w:lang w:val="en-US"/>
        </w:rPr>
        <w:t xml:space="preserve"> … good girls and boys, there … not any problems with them. </w:t>
      </w:r>
      <w:proofErr w:type="spellStart"/>
      <w:r w:rsidRPr="00BB17D4">
        <w:rPr>
          <w:lang w:val="en-US"/>
        </w:rPr>
        <w:t>Mycourse</w:t>
      </w:r>
      <w:proofErr w:type="spellEnd"/>
      <w:r w:rsidRPr="00BB17D4">
        <w:rPr>
          <w:lang w:val="en-US"/>
        </w:rPr>
        <w:t xml:space="preserve"> … difficult but very important.</w:t>
      </w:r>
    </w:p>
    <w:p w14:paraId="78BB98A0" w14:textId="77777777" w:rsidR="00C0638F" w:rsidRPr="00BB17D4" w:rsidRDefault="00C0638F" w:rsidP="00C0638F">
      <w:pPr>
        <w:ind w:right="850"/>
        <w:jc w:val="both"/>
        <w:rPr>
          <w:rFonts w:hint="eastAsia"/>
          <w:lang w:val="en-US"/>
        </w:rPr>
      </w:pPr>
      <w:r w:rsidRPr="00BB17D4">
        <w:rPr>
          <w:lang w:val="en-US"/>
        </w:rPr>
        <w:t>Every Friday I have a personal consultations for my students. It … useful for everyone who has any problem with my subject.</w:t>
      </w:r>
    </w:p>
    <w:p w14:paraId="4FDB2CDB" w14:textId="77777777" w:rsidR="00C0638F" w:rsidRPr="00BB17D4" w:rsidRDefault="00C0638F" w:rsidP="00C0638F">
      <w:pPr>
        <w:ind w:right="850"/>
        <w:jc w:val="both"/>
        <w:rPr>
          <w:rFonts w:hint="eastAsia"/>
        </w:rPr>
      </w:pPr>
      <w:r w:rsidRPr="00BB17D4">
        <w:t>2.Образуйте общий, специальный и разделительный вопрос для каждого предложения так, чтобы оно служило ответом на него</w:t>
      </w:r>
    </w:p>
    <w:p w14:paraId="2654BBC8" w14:textId="77777777" w:rsidR="00C0638F" w:rsidRPr="00BB17D4" w:rsidRDefault="00C0638F" w:rsidP="00C0638F">
      <w:pPr>
        <w:ind w:right="850"/>
        <w:jc w:val="both"/>
        <w:rPr>
          <w:rFonts w:hint="eastAsia"/>
          <w:lang w:val="en-US"/>
        </w:rPr>
      </w:pPr>
      <w:r w:rsidRPr="00BB17D4">
        <w:rPr>
          <w:lang w:val="en-US"/>
        </w:rPr>
        <w:t>My best friend George is a strong and well-built guy. He is assiduous, always attentive and careful for the details. So it often helps him in his study and life. He wants to become an engineer and he often helps us with physics and math.</w:t>
      </w:r>
    </w:p>
    <w:p w14:paraId="1BB4A28D" w14:textId="77777777" w:rsidR="00C0638F" w:rsidRPr="00BB17D4" w:rsidRDefault="00C0638F" w:rsidP="00C0638F">
      <w:pPr>
        <w:ind w:right="850"/>
        <w:jc w:val="both"/>
        <w:rPr>
          <w:rFonts w:hint="eastAsia"/>
        </w:rPr>
      </w:pPr>
      <w:r w:rsidRPr="00BB17D4">
        <w:t>3. Образуйте существительные от следующих глаголов, пользуясь суффиксальным способом</w:t>
      </w:r>
    </w:p>
    <w:p w14:paraId="7BCCCC38" w14:textId="77777777" w:rsidR="00C0638F" w:rsidRPr="00BB17D4" w:rsidRDefault="00C0638F" w:rsidP="00C0638F">
      <w:pPr>
        <w:ind w:right="850"/>
        <w:jc w:val="both"/>
        <w:rPr>
          <w:rFonts w:hint="eastAsia"/>
          <w:lang w:val="en-US"/>
        </w:rPr>
      </w:pPr>
      <w:r w:rsidRPr="00BB17D4">
        <w:rPr>
          <w:lang w:val="en-US"/>
        </w:rPr>
        <w:t>to buy, to direct, to teach, to work, to address, to employ, to collect, to transmit, to marry</w:t>
      </w:r>
    </w:p>
    <w:p w14:paraId="7AC367BE" w14:textId="77777777" w:rsidR="00C0638F" w:rsidRPr="00C0638F" w:rsidRDefault="00C0638F" w:rsidP="00C0638F">
      <w:pPr>
        <w:ind w:right="850"/>
        <w:jc w:val="both"/>
        <w:rPr>
          <w:rFonts w:hint="eastAsia"/>
          <w:lang w:val="en-US"/>
        </w:rPr>
      </w:pPr>
    </w:p>
    <w:p w14:paraId="356FD757" w14:textId="77777777" w:rsidR="00C0638F" w:rsidRPr="00BB17D4" w:rsidRDefault="00C0638F" w:rsidP="00C0638F">
      <w:pPr>
        <w:ind w:right="850"/>
        <w:jc w:val="both"/>
        <w:rPr>
          <w:rFonts w:hint="eastAsia"/>
          <w:u w:val="single"/>
        </w:rPr>
      </w:pPr>
      <w:r w:rsidRPr="00BB17D4">
        <w:rPr>
          <w:u w:val="single"/>
        </w:rPr>
        <w:t>Тема 2.6 Природа и человек</w:t>
      </w:r>
    </w:p>
    <w:p w14:paraId="1EA4ED10" w14:textId="77777777" w:rsidR="00C0638F" w:rsidRPr="00BB17D4" w:rsidRDefault="00C0638F" w:rsidP="00C0638F">
      <w:pPr>
        <w:ind w:right="850"/>
        <w:jc w:val="both"/>
        <w:rPr>
          <w:rFonts w:hint="eastAsia"/>
        </w:rPr>
      </w:pPr>
      <w:r w:rsidRPr="00BB17D4">
        <w:t>1. Переведите на английский язык.</w:t>
      </w:r>
    </w:p>
    <w:p w14:paraId="38274B17" w14:textId="77777777" w:rsidR="00C0638F" w:rsidRPr="00BB17D4" w:rsidRDefault="00C0638F" w:rsidP="00C0638F">
      <w:pPr>
        <w:ind w:right="850"/>
        <w:jc w:val="both"/>
        <w:rPr>
          <w:rFonts w:hint="eastAsia"/>
        </w:rPr>
      </w:pPr>
      <w:r w:rsidRPr="00BB17D4">
        <w:t>Эта работа легче той. Этот роман более увлекательный, чем тот. Этот молодой человек был более талантливым актером, чем другие. Эти люди более приятные, более вежливые и более гостеприимные, чем те. Этот дом выше того. 6. Сегодня вода в реке холоднее, чем вчера. Папа умнее тебя. Китай больше Индии. Его бабушка моложе дедушки. Груши вкуснее яблок. Наша кошка меньше нашей собаки. Мой брат моложе меня. В прошлом году февраль был холоднее января. Днепр короче Волги. Эрмитаж богаче Русского музея.</w:t>
      </w:r>
    </w:p>
    <w:p w14:paraId="567887BF" w14:textId="77777777" w:rsidR="00C0638F" w:rsidRPr="00BB17D4" w:rsidRDefault="00C0638F" w:rsidP="00C0638F">
      <w:pPr>
        <w:ind w:right="850"/>
        <w:jc w:val="both"/>
        <w:rPr>
          <w:rFonts w:hint="eastAsia"/>
        </w:rPr>
      </w:pPr>
      <w:r w:rsidRPr="00BB17D4">
        <w:t>2. Переведите</w:t>
      </w:r>
      <w:r w:rsidRPr="00C0638F">
        <w:t xml:space="preserve"> </w:t>
      </w:r>
      <w:r w:rsidRPr="00BB17D4">
        <w:t>на</w:t>
      </w:r>
      <w:r w:rsidRPr="00C0638F">
        <w:t xml:space="preserve"> </w:t>
      </w:r>
      <w:r w:rsidRPr="00BB17D4">
        <w:t>русский</w:t>
      </w:r>
      <w:r w:rsidRPr="00C0638F">
        <w:t xml:space="preserve"> </w:t>
      </w:r>
      <w:r w:rsidRPr="00BB17D4">
        <w:t>язык.</w:t>
      </w:r>
    </w:p>
    <w:p w14:paraId="68FC94C8" w14:textId="77777777" w:rsidR="00C0638F" w:rsidRPr="00BB17D4" w:rsidRDefault="00C0638F" w:rsidP="00C0638F">
      <w:pPr>
        <w:ind w:right="850"/>
        <w:jc w:val="both"/>
        <w:rPr>
          <w:rFonts w:hint="eastAsia"/>
        </w:rPr>
      </w:pPr>
      <w:r w:rsidRPr="00BB17D4">
        <w:t>A.</w:t>
      </w:r>
      <w:r w:rsidRPr="00BB17D4">
        <w:tab/>
        <w:t xml:space="preserve">English </w:t>
      </w:r>
      <w:proofErr w:type="spellStart"/>
      <w:r w:rsidRPr="00BB17D4">
        <w:t>is</w:t>
      </w:r>
      <w:proofErr w:type="spellEnd"/>
      <w:r w:rsidRPr="00BB17D4">
        <w:t xml:space="preserve"> </w:t>
      </w:r>
      <w:proofErr w:type="spellStart"/>
      <w:r w:rsidRPr="00BB17D4">
        <w:t>as</w:t>
      </w:r>
      <w:proofErr w:type="spellEnd"/>
      <w:r w:rsidRPr="00BB17D4">
        <w:t xml:space="preserve"> </w:t>
      </w:r>
      <w:proofErr w:type="spellStart"/>
      <w:r w:rsidRPr="00BB17D4">
        <w:t>difficult</w:t>
      </w:r>
      <w:proofErr w:type="spellEnd"/>
      <w:r w:rsidRPr="00BB17D4">
        <w:t xml:space="preserve"> </w:t>
      </w:r>
      <w:proofErr w:type="spellStart"/>
      <w:r w:rsidRPr="00BB17D4">
        <w:t>as</w:t>
      </w:r>
      <w:proofErr w:type="spellEnd"/>
      <w:r w:rsidRPr="00BB17D4">
        <w:t xml:space="preserve"> </w:t>
      </w:r>
      <w:proofErr w:type="spellStart"/>
      <w:r w:rsidRPr="00BB17D4">
        <w:t>German</w:t>
      </w:r>
      <w:proofErr w:type="spellEnd"/>
      <w:r w:rsidRPr="00BB17D4">
        <w:t>.</w:t>
      </w:r>
    </w:p>
    <w:p w14:paraId="3CE4BA29" w14:textId="77777777" w:rsidR="00C0638F" w:rsidRPr="00BB17D4" w:rsidRDefault="00C0638F" w:rsidP="00C0638F">
      <w:pPr>
        <w:ind w:right="850"/>
        <w:jc w:val="both"/>
        <w:rPr>
          <w:rFonts w:hint="eastAsia"/>
          <w:lang w:val="en-US"/>
        </w:rPr>
      </w:pPr>
      <w:r w:rsidRPr="00BB17D4">
        <w:rPr>
          <w:lang w:val="en-US"/>
        </w:rPr>
        <w:t>B.</w:t>
      </w:r>
      <w:r w:rsidRPr="00BB17D4">
        <w:rPr>
          <w:lang w:val="en-US"/>
        </w:rPr>
        <w:tab/>
        <w:t>My essay is not as long as yours.</w:t>
      </w:r>
    </w:p>
    <w:p w14:paraId="2DC69A40"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It isn't as warm today as it was yesterday. </w:t>
      </w:r>
    </w:p>
    <w:p w14:paraId="37185D8C" w14:textId="77777777" w:rsidR="00C0638F" w:rsidRPr="00BB17D4" w:rsidRDefault="00C0638F" w:rsidP="00C0638F">
      <w:pPr>
        <w:ind w:right="850"/>
        <w:jc w:val="both"/>
        <w:rPr>
          <w:rFonts w:hint="eastAsia"/>
          <w:lang w:val="en-US"/>
        </w:rPr>
      </w:pPr>
      <w:r w:rsidRPr="00BB17D4">
        <w:rPr>
          <w:lang w:val="en-US"/>
        </w:rPr>
        <w:lastRenderedPageBreak/>
        <w:t>D.</w:t>
      </w:r>
      <w:r w:rsidRPr="00BB17D4">
        <w:rPr>
          <w:lang w:val="en-US"/>
        </w:rPr>
        <w:tab/>
        <w:t xml:space="preserve">The house his aunt lives in is as old as the one his uncle lives in. </w:t>
      </w:r>
    </w:p>
    <w:p w14:paraId="3CC98499" w14:textId="77777777" w:rsidR="00C0638F" w:rsidRPr="00BB17D4" w:rsidRDefault="00C0638F" w:rsidP="00C0638F">
      <w:pPr>
        <w:ind w:right="850"/>
        <w:jc w:val="both"/>
        <w:rPr>
          <w:rFonts w:hint="eastAsia"/>
          <w:lang w:val="en-US"/>
        </w:rPr>
      </w:pPr>
      <w:r w:rsidRPr="00BB17D4">
        <w:rPr>
          <w:lang w:val="en-US"/>
        </w:rPr>
        <w:t>E.</w:t>
      </w:r>
      <w:r w:rsidRPr="00BB17D4">
        <w:rPr>
          <w:lang w:val="en-US"/>
        </w:rPr>
        <w:tab/>
        <w:t>His apartment isn't as elegant as her apartment, but it's much bigger.</w:t>
      </w:r>
    </w:p>
    <w:p w14:paraId="19F0B907" w14:textId="77777777" w:rsidR="00C0638F" w:rsidRPr="00BB17D4" w:rsidRDefault="00C0638F" w:rsidP="00C0638F">
      <w:pPr>
        <w:ind w:right="850"/>
        <w:jc w:val="both"/>
        <w:rPr>
          <w:rFonts w:hint="eastAsia"/>
          <w:lang w:val="en-US"/>
        </w:rPr>
      </w:pPr>
      <w:r w:rsidRPr="00BB17D4">
        <w:rPr>
          <w:lang w:val="en-US"/>
        </w:rPr>
        <w:t>F.</w:t>
      </w:r>
      <w:r w:rsidRPr="00BB17D4">
        <w:rPr>
          <w:lang w:val="en-US"/>
        </w:rPr>
        <w:tab/>
        <w:t>Johnny isn't as rich as Don but he is younger and much happier</w:t>
      </w:r>
    </w:p>
    <w:p w14:paraId="42F6F40B"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My dog isn't as friendly as your dog. Ice hockey is as popular as football in Russia. </w:t>
      </w:r>
    </w:p>
    <w:p w14:paraId="16FD342C"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A football match isn't as exciting as a hockey match. </w:t>
      </w:r>
    </w:p>
    <w:p w14:paraId="0AC73E39"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The hotel isn't as cheap as we expected. </w:t>
      </w:r>
    </w:p>
    <w:p w14:paraId="18AADA11"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The results of the experiment were not as bad as they had expected. </w:t>
      </w:r>
    </w:p>
    <w:p w14:paraId="6D7C6AFB" w14:textId="77777777" w:rsidR="00C0638F" w:rsidRPr="00BB17D4" w:rsidRDefault="00C0638F" w:rsidP="00C0638F">
      <w:pPr>
        <w:ind w:right="850"/>
        <w:jc w:val="both"/>
        <w:rPr>
          <w:rFonts w:hint="eastAsia"/>
          <w:lang w:val="en-US"/>
        </w:rPr>
      </w:pPr>
      <w:r w:rsidRPr="00BB17D4">
        <w:rPr>
          <w:lang w:val="en-US"/>
        </w:rPr>
        <w:t>K.</w:t>
      </w:r>
      <w:r w:rsidRPr="00BB17D4">
        <w:rPr>
          <w:lang w:val="en-US"/>
        </w:rPr>
        <w:tab/>
        <w:t>This book is as expensive as my dictionary.</w:t>
      </w:r>
    </w:p>
    <w:p w14:paraId="592110D9" w14:textId="77777777" w:rsidR="00C0638F" w:rsidRPr="00BB17D4" w:rsidRDefault="00C0638F" w:rsidP="00C0638F">
      <w:pPr>
        <w:ind w:right="850"/>
        <w:jc w:val="both"/>
        <w:rPr>
          <w:rFonts w:hint="eastAsia"/>
        </w:rPr>
      </w:pPr>
      <w:r w:rsidRPr="00BB17D4">
        <w:t>3. Переведите на английский язык.</w:t>
      </w:r>
    </w:p>
    <w:p w14:paraId="649043CD" w14:textId="77777777" w:rsidR="00C0638F" w:rsidRPr="00BB17D4" w:rsidRDefault="00C0638F" w:rsidP="00C0638F">
      <w:pPr>
        <w:ind w:right="850"/>
        <w:jc w:val="both"/>
        <w:rPr>
          <w:rFonts w:hint="eastAsia"/>
        </w:rPr>
      </w:pPr>
      <w:r w:rsidRPr="00BB17D4">
        <w:t>Старый, старше, самый старый, самый старший, мой старший брат, мой старый друг, дальше, самый дальний, самый длинный, короче, счастливый, счастливее, самый счастливый, самый лучший, самый черный, длиннее, хуже, лучше, теплее, ее лучший друг, ее младший сын, его старший сын.</w:t>
      </w:r>
    </w:p>
    <w:p w14:paraId="0D85E9B1" w14:textId="77777777" w:rsidR="00C0638F" w:rsidRPr="00BB17D4" w:rsidRDefault="00C0638F" w:rsidP="00C0638F">
      <w:pPr>
        <w:ind w:right="850"/>
        <w:jc w:val="both"/>
        <w:rPr>
          <w:rFonts w:hint="eastAsia"/>
        </w:rPr>
      </w:pPr>
      <w:r w:rsidRPr="00BB17D4">
        <w:t>4. Переведите на английский язык.</w:t>
      </w:r>
    </w:p>
    <w:p w14:paraId="6562D316" w14:textId="77777777" w:rsidR="00C0638F" w:rsidRPr="00BB17D4" w:rsidRDefault="00C0638F" w:rsidP="00C0638F">
      <w:pPr>
        <w:ind w:right="850"/>
        <w:jc w:val="both"/>
        <w:rPr>
          <w:rFonts w:hint="eastAsia"/>
          <w:lang w:val="en-US"/>
        </w:rPr>
      </w:pPr>
      <w:r w:rsidRPr="00BB17D4">
        <w:t>Зима. Холодно. Зимой трудно вставать рано, потому что утром темно. Катя знает немецкий и французский языки, поэтому ей легко изучать английский язык. Странно, что она не принимает участия в обсуждении этого доклада. Вам трудно идти? Давайте возьмем такси. Совсем не странно, что Том не согласился поехать с Вами в город. Он</w:t>
      </w:r>
      <w:r w:rsidRPr="00BB17D4">
        <w:rPr>
          <w:lang w:val="en-US"/>
        </w:rPr>
        <w:t xml:space="preserve"> </w:t>
      </w:r>
      <w:r w:rsidRPr="00BB17D4">
        <w:t>никогда</w:t>
      </w:r>
      <w:r w:rsidRPr="00BB17D4">
        <w:rPr>
          <w:lang w:val="en-US"/>
        </w:rPr>
        <w:t xml:space="preserve"> </w:t>
      </w:r>
      <w:r w:rsidRPr="00BB17D4">
        <w:t>не</w:t>
      </w:r>
      <w:r w:rsidRPr="00BB17D4">
        <w:rPr>
          <w:lang w:val="en-US"/>
        </w:rPr>
        <w:t xml:space="preserve"> </w:t>
      </w:r>
      <w:r w:rsidRPr="00BB17D4">
        <w:t>любит</w:t>
      </w:r>
      <w:r w:rsidRPr="00BB17D4">
        <w:rPr>
          <w:lang w:val="en-US"/>
        </w:rPr>
        <w:t xml:space="preserve"> </w:t>
      </w:r>
      <w:r w:rsidRPr="00BB17D4">
        <w:t>это</w:t>
      </w:r>
      <w:r w:rsidRPr="00BB17D4">
        <w:rPr>
          <w:lang w:val="en-US"/>
        </w:rPr>
        <w:t xml:space="preserve"> </w:t>
      </w:r>
      <w:r w:rsidRPr="00BB17D4">
        <w:t>место</w:t>
      </w:r>
      <w:r w:rsidRPr="00BB17D4">
        <w:rPr>
          <w:lang w:val="en-US"/>
        </w:rPr>
        <w:t>.</w:t>
      </w:r>
    </w:p>
    <w:p w14:paraId="1B48DE24" w14:textId="77777777" w:rsidR="00C0638F" w:rsidRPr="00BB17D4" w:rsidRDefault="00C0638F" w:rsidP="00C0638F">
      <w:pPr>
        <w:ind w:right="850"/>
        <w:jc w:val="both"/>
        <w:rPr>
          <w:rFonts w:hint="eastAsia"/>
          <w:lang w:val="en-US"/>
        </w:rPr>
      </w:pPr>
      <w:r w:rsidRPr="00BB17D4">
        <w:rPr>
          <w:lang w:val="en-US"/>
        </w:rPr>
        <w:t xml:space="preserve">5. </w:t>
      </w:r>
      <w:r w:rsidRPr="00BB17D4">
        <w:t>Переведите</w:t>
      </w:r>
      <w:r w:rsidRPr="00BB17D4">
        <w:rPr>
          <w:lang w:val="en-US"/>
        </w:rPr>
        <w:t xml:space="preserve"> </w:t>
      </w:r>
      <w:r w:rsidRPr="00BB17D4">
        <w:t>на</w:t>
      </w:r>
      <w:r w:rsidRPr="00BB17D4">
        <w:rPr>
          <w:lang w:val="en-US"/>
        </w:rPr>
        <w:t xml:space="preserve"> </w:t>
      </w:r>
      <w:r w:rsidRPr="00BB17D4">
        <w:t>русский</w:t>
      </w:r>
      <w:r w:rsidRPr="00C0638F">
        <w:rPr>
          <w:lang w:val="en-US"/>
        </w:rPr>
        <w:t xml:space="preserve"> </w:t>
      </w:r>
      <w:r w:rsidRPr="00BB17D4">
        <w:t>язык</w:t>
      </w:r>
    </w:p>
    <w:p w14:paraId="557EDB2D"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The new cinema in our district is much bigger than the old one. </w:t>
      </w:r>
    </w:p>
    <w:p w14:paraId="7EAB2DDA"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He is one of the most dangerous criminals in the world. </w:t>
      </w:r>
    </w:p>
    <w:p w14:paraId="080B029A" w14:textId="77777777" w:rsidR="00C0638F" w:rsidRPr="00BB17D4" w:rsidRDefault="00C0638F" w:rsidP="00C0638F">
      <w:pPr>
        <w:ind w:right="850"/>
        <w:jc w:val="both"/>
        <w:rPr>
          <w:rFonts w:hint="eastAsia"/>
          <w:lang w:val="en-US"/>
        </w:rPr>
      </w:pPr>
      <w:r w:rsidRPr="00BB17D4">
        <w:rPr>
          <w:lang w:val="en-US"/>
        </w:rPr>
        <w:t>C.</w:t>
      </w:r>
      <w:r w:rsidRPr="00BB17D4">
        <w:rPr>
          <w:lang w:val="en-US"/>
        </w:rPr>
        <w:tab/>
      </w:r>
      <w:proofErr w:type="spellStart"/>
      <w:r w:rsidRPr="00BB17D4">
        <w:rPr>
          <w:lang w:val="en-US"/>
        </w:rPr>
        <w:t>Nevsky</w:t>
      </w:r>
      <w:proofErr w:type="spellEnd"/>
      <w:r w:rsidRPr="00BB17D4">
        <w:rPr>
          <w:lang w:val="en-US"/>
        </w:rPr>
        <w:t xml:space="preserve"> Prospect is much more beautiful than our street. </w:t>
      </w:r>
    </w:p>
    <w:p w14:paraId="296F91E8"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Our house isn't as big as yours. </w:t>
      </w:r>
    </w:p>
    <w:p w14:paraId="383D4175"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That's the funniest story I've ever heard. </w:t>
      </w:r>
    </w:p>
    <w:p w14:paraId="2104E69E"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She's getting better. That's the most important thing. </w:t>
      </w:r>
    </w:p>
    <w:p w14:paraId="54100F51"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What is your height? You are taller than me. </w:t>
      </w:r>
    </w:p>
    <w:p w14:paraId="0728810D"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She felt as strong as her brother. </w:t>
      </w:r>
    </w:p>
    <w:p w14:paraId="37EB9568"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We started earlier than you. </w:t>
      </w:r>
    </w:p>
    <w:p w14:paraId="63CF8DC5"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He was more careful than I (was). </w:t>
      </w:r>
    </w:p>
    <w:p w14:paraId="2C7EBA59"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This Student is the most attentive in our group. </w:t>
      </w:r>
    </w:p>
    <w:p w14:paraId="14BFC4DF"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I need a warmer coat. </w:t>
      </w:r>
    </w:p>
    <w:p w14:paraId="1BF05F01"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He is as tired as you. </w:t>
      </w:r>
    </w:p>
    <w:p w14:paraId="6F79617B" w14:textId="77777777" w:rsidR="00C0638F" w:rsidRPr="00BB17D4" w:rsidRDefault="00C0638F" w:rsidP="00C0638F">
      <w:pPr>
        <w:ind w:right="850"/>
        <w:jc w:val="both"/>
        <w:rPr>
          <w:rFonts w:hint="eastAsia"/>
          <w:lang w:val="en-US"/>
        </w:rPr>
      </w:pPr>
      <w:r w:rsidRPr="00BB17D4">
        <w:rPr>
          <w:lang w:val="en-US"/>
        </w:rPr>
        <w:t>N.</w:t>
      </w:r>
      <w:r w:rsidRPr="00BB17D4">
        <w:rPr>
          <w:lang w:val="en-US"/>
        </w:rPr>
        <w:tab/>
        <w:t>He was one of the most experienced workers at the factory. 15.</w:t>
      </w:r>
    </w:p>
    <w:p w14:paraId="1E9DADC3" w14:textId="77777777" w:rsidR="00C0638F" w:rsidRPr="00BB17D4" w:rsidRDefault="00C0638F" w:rsidP="00C0638F">
      <w:pPr>
        <w:ind w:right="850"/>
        <w:jc w:val="both"/>
        <w:rPr>
          <w:rFonts w:hint="eastAsia"/>
          <w:lang w:val="en-US"/>
        </w:rPr>
      </w:pPr>
      <w:r w:rsidRPr="00BB17D4">
        <w:rPr>
          <w:lang w:val="en-US"/>
        </w:rPr>
        <w:t>O.</w:t>
      </w:r>
      <w:r w:rsidRPr="00BB17D4">
        <w:rPr>
          <w:lang w:val="en-US"/>
        </w:rPr>
        <w:tab/>
        <w:t xml:space="preserve">Better late than never. </w:t>
      </w:r>
    </w:p>
    <w:p w14:paraId="221FD1E8" w14:textId="77777777" w:rsidR="00C0638F" w:rsidRPr="00BB17D4" w:rsidRDefault="00C0638F" w:rsidP="00C0638F">
      <w:pPr>
        <w:ind w:right="850"/>
        <w:jc w:val="both"/>
        <w:rPr>
          <w:rFonts w:hint="eastAsia"/>
          <w:lang w:val="en-US"/>
        </w:rPr>
      </w:pPr>
      <w:r w:rsidRPr="00BB17D4">
        <w:rPr>
          <w:lang w:val="en-US"/>
        </w:rPr>
        <w:t>P.</w:t>
      </w:r>
      <w:r w:rsidRPr="00BB17D4">
        <w:rPr>
          <w:lang w:val="en-US"/>
        </w:rPr>
        <w:tab/>
        <w:t xml:space="preserve">She was not so attractive as her mother. </w:t>
      </w:r>
    </w:p>
    <w:p w14:paraId="39C4705F" w14:textId="77777777" w:rsidR="00C0638F" w:rsidRPr="00BB17D4" w:rsidRDefault="00C0638F" w:rsidP="00C0638F">
      <w:pPr>
        <w:ind w:right="850"/>
        <w:jc w:val="both"/>
        <w:rPr>
          <w:rFonts w:hint="eastAsia"/>
          <w:lang w:val="en-US"/>
        </w:rPr>
      </w:pPr>
      <w:r w:rsidRPr="00BB17D4">
        <w:rPr>
          <w:lang w:val="en-US"/>
        </w:rPr>
        <w:t>Q.</w:t>
      </w:r>
      <w:r w:rsidRPr="00BB17D4">
        <w:rPr>
          <w:lang w:val="en-US"/>
        </w:rPr>
        <w:tab/>
        <w:t xml:space="preserve">His work is not so difficult as mine. </w:t>
      </w:r>
    </w:p>
    <w:p w14:paraId="4017C41A" w14:textId="77777777" w:rsidR="00C0638F" w:rsidRPr="00BB17D4" w:rsidRDefault="00C0638F" w:rsidP="00C0638F">
      <w:pPr>
        <w:ind w:right="850"/>
        <w:jc w:val="both"/>
        <w:rPr>
          <w:rFonts w:hint="eastAsia"/>
          <w:lang w:val="en-US"/>
        </w:rPr>
      </w:pPr>
      <w:r w:rsidRPr="00BB17D4">
        <w:rPr>
          <w:lang w:val="en-US"/>
        </w:rPr>
        <w:t>R.</w:t>
      </w:r>
      <w:r w:rsidRPr="00BB17D4">
        <w:rPr>
          <w:lang w:val="en-US"/>
        </w:rPr>
        <w:tab/>
        <w:t xml:space="preserve">He was the eldest in the family. </w:t>
      </w:r>
    </w:p>
    <w:p w14:paraId="6ACB003F" w14:textId="77777777" w:rsidR="00C0638F" w:rsidRPr="00BB17D4" w:rsidRDefault="00C0638F" w:rsidP="00C0638F">
      <w:pPr>
        <w:ind w:right="850"/>
        <w:jc w:val="both"/>
        <w:rPr>
          <w:rFonts w:hint="eastAsia"/>
          <w:lang w:val="en-US"/>
        </w:rPr>
      </w:pPr>
      <w:r w:rsidRPr="00BB17D4">
        <w:rPr>
          <w:lang w:val="en-US"/>
        </w:rPr>
        <w:t>S.</w:t>
      </w:r>
      <w:r w:rsidRPr="00BB17D4">
        <w:rPr>
          <w:lang w:val="en-US"/>
        </w:rPr>
        <w:tab/>
        <w:t xml:space="preserve">It is easier to swim in the sea than in the river. </w:t>
      </w:r>
    </w:p>
    <w:p w14:paraId="08D552D2" w14:textId="77777777" w:rsidR="00C0638F" w:rsidRPr="00BB17D4" w:rsidRDefault="00C0638F" w:rsidP="00C0638F">
      <w:pPr>
        <w:ind w:right="850"/>
        <w:jc w:val="both"/>
        <w:rPr>
          <w:rFonts w:hint="eastAsia"/>
          <w:lang w:val="en-US"/>
        </w:rPr>
      </w:pPr>
      <w:r w:rsidRPr="00BB17D4">
        <w:rPr>
          <w:lang w:val="en-US"/>
        </w:rPr>
        <w:t>T.</w:t>
      </w:r>
      <w:r w:rsidRPr="00BB17D4">
        <w:rPr>
          <w:lang w:val="en-US"/>
        </w:rPr>
        <w:tab/>
        <w:t>This is the smallest room in our flat.</w:t>
      </w:r>
    </w:p>
    <w:p w14:paraId="7AD70559" w14:textId="77777777" w:rsidR="00C0638F" w:rsidRPr="00BB17D4" w:rsidRDefault="00C0638F" w:rsidP="00C0638F">
      <w:pPr>
        <w:ind w:right="850"/>
        <w:jc w:val="both"/>
        <w:rPr>
          <w:rFonts w:hint="eastAsia"/>
        </w:rPr>
      </w:pPr>
      <w:r w:rsidRPr="00BB17D4">
        <w:t xml:space="preserve">6. Замените повторяющееся существительное словом-заместителем </w:t>
      </w:r>
      <w:proofErr w:type="spellStart"/>
      <w:r w:rsidRPr="00BB17D4">
        <w:t>that</w:t>
      </w:r>
      <w:proofErr w:type="spellEnd"/>
      <w:r w:rsidRPr="00BB17D4">
        <w:t xml:space="preserve"> или </w:t>
      </w:r>
      <w:proofErr w:type="spellStart"/>
      <w:r w:rsidRPr="00BB17D4">
        <w:t>those</w:t>
      </w:r>
      <w:proofErr w:type="spellEnd"/>
      <w:r w:rsidRPr="00BB17D4">
        <w:t>.</w:t>
      </w:r>
    </w:p>
    <w:p w14:paraId="25F516FA" w14:textId="77777777" w:rsidR="00C0638F" w:rsidRPr="00BB17D4" w:rsidRDefault="00C0638F" w:rsidP="00C0638F">
      <w:pPr>
        <w:ind w:right="850"/>
        <w:jc w:val="both"/>
        <w:rPr>
          <w:rFonts w:hint="eastAsia"/>
          <w:lang w:val="en-US"/>
        </w:rPr>
      </w:pPr>
      <w:r w:rsidRPr="00BB17D4">
        <w:rPr>
          <w:lang w:val="en-US"/>
        </w:rPr>
        <w:t>A.</w:t>
      </w:r>
      <w:r w:rsidRPr="00BB17D4">
        <w:rPr>
          <w:lang w:val="en-US"/>
        </w:rPr>
        <w:tab/>
        <w:t>The fruits in our store are more expensive than the fruits in the market.</w:t>
      </w:r>
    </w:p>
    <w:p w14:paraId="467F412C"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These pictures are not as nice as the pictures you painted last year. </w:t>
      </w:r>
    </w:p>
    <w:p w14:paraId="1AF41259"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He put the photo of his children beside the photo of his wife. </w:t>
      </w:r>
    </w:p>
    <w:p w14:paraId="2070A040"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The diameter of the Moon is 50 times less than the diameter of the Earth. </w:t>
      </w:r>
    </w:p>
    <w:p w14:paraId="1BC06868"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The jeans you are wearing today suit you more than the jeans you wore last week. </w:t>
      </w:r>
    </w:p>
    <w:p w14:paraId="3F721740" w14:textId="77777777" w:rsidR="00C0638F" w:rsidRPr="00BB17D4" w:rsidRDefault="00C0638F" w:rsidP="00C0638F">
      <w:pPr>
        <w:ind w:right="850"/>
        <w:jc w:val="both"/>
        <w:rPr>
          <w:rFonts w:hint="eastAsia"/>
        </w:rPr>
      </w:pPr>
      <w:r w:rsidRPr="00BB17D4">
        <w:t>7. Переведите на английский язык.</w:t>
      </w:r>
    </w:p>
    <w:p w14:paraId="16F2D84E" w14:textId="77777777" w:rsidR="00C0638F" w:rsidRPr="00BB17D4" w:rsidRDefault="00C0638F" w:rsidP="00C0638F">
      <w:pPr>
        <w:ind w:right="850"/>
        <w:jc w:val="both"/>
        <w:rPr>
          <w:rFonts w:hint="eastAsia"/>
        </w:rPr>
      </w:pPr>
      <w:r w:rsidRPr="00BB17D4">
        <w:t>A.</w:t>
      </w:r>
      <w:r w:rsidRPr="00BB17D4">
        <w:tab/>
        <w:t xml:space="preserve">На столе лежит что-то круглое. Что это такое? </w:t>
      </w:r>
    </w:p>
    <w:p w14:paraId="7D60EAF2" w14:textId="77777777" w:rsidR="00C0638F" w:rsidRPr="00BB17D4" w:rsidRDefault="00C0638F" w:rsidP="00C0638F">
      <w:pPr>
        <w:ind w:right="850"/>
        <w:jc w:val="both"/>
        <w:rPr>
          <w:rFonts w:hint="eastAsia"/>
        </w:rPr>
      </w:pPr>
      <w:r w:rsidRPr="00BB17D4">
        <w:t>B.</w:t>
      </w:r>
      <w:r w:rsidRPr="00BB17D4">
        <w:tab/>
        <w:t xml:space="preserve"> Никто об этом ничего не знает. </w:t>
      </w:r>
    </w:p>
    <w:p w14:paraId="0A22321D" w14:textId="77777777" w:rsidR="00C0638F" w:rsidRPr="00BB17D4" w:rsidRDefault="00C0638F" w:rsidP="00C0638F">
      <w:pPr>
        <w:ind w:right="850"/>
        <w:jc w:val="both"/>
        <w:rPr>
          <w:rFonts w:hint="eastAsia"/>
        </w:rPr>
      </w:pPr>
      <w:r w:rsidRPr="00BB17D4">
        <w:t>C.</w:t>
      </w:r>
      <w:r w:rsidRPr="00BB17D4">
        <w:tab/>
        <w:t xml:space="preserve">В городе много парков. Везде деревья и цветы. </w:t>
      </w:r>
    </w:p>
    <w:p w14:paraId="5CE94119" w14:textId="77777777" w:rsidR="00C0638F" w:rsidRPr="00BB17D4" w:rsidRDefault="00C0638F" w:rsidP="00C0638F">
      <w:pPr>
        <w:ind w:right="850"/>
        <w:jc w:val="both"/>
        <w:rPr>
          <w:rFonts w:hint="eastAsia"/>
        </w:rPr>
      </w:pPr>
      <w:r w:rsidRPr="00BB17D4">
        <w:lastRenderedPageBreak/>
        <w:t>D.</w:t>
      </w:r>
      <w:r w:rsidRPr="00BB17D4">
        <w:tab/>
        <w:t xml:space="preserve"> В той комнате кто-то есть. </w:t>
      </w:r>
    </w:p>
    <w:p w14:paraId="7B734F9E" w14:textId="77777777" w:rsidR="00C0638F" w:rsidRPr="00BB17D4" w:rsidRDefault="00C0638F" w:rsidP="00C0638F">
      <w:pPr>
        <w:ind w:right="850"/>
        <w:jc w:val="both"/>
        <w:rPr>
          <w:rFonts w:hint="eastAsia"/>
        </w:rPr>
      </w:pPr>
      <w:r w:rsidRPr="00BB17D4">
        <w:t>E.</w:t>
      </w:r>
      <w:r w:rsidRPr="00BB17D4">
        <w:tab/>
        <w:t xml:space="preserve">Анна живет где-то в этом районе. </w:t>
      </w:r>
    </w:p>
    <w:p w14:paraId="11C2640D" w14:textId="77777777" w:rsidR="00C0638F" w:rsidRPr="00BB17D4" w:rsidRDefault="00C0638F" w:rsidP="00C0638F">
      <w:pPr>
        <w:ind w:right="850"/>
        <w:jc w:val="both"/>
        <w:rPr>
          <w:rFonts w:hint="eastAsia"/>
        </w:rPr>
      </w:pPr>
      <w:r w:rsidRPr="00BB17D4">
        <w:t>F.</w:t>
      </w:r>
      <w:r w:rsidRPr="00BB17D4">
        <w:tab/>
        <w:t xml:space="preserve"> Я никого не знаю в этом городе. </w:t>
      </w:r>
    </w:p>
    <w:p w14:paraId="6984FFBE" w14:textId="77777777" w:rsidR="00C0638F" w:rsidRPr="00BB17D4" w:rsidRDefault="00C0638F" w:rsidP="00C0638F">
      <w:pPr>
        <w:ind w:right="850"/>
        <w:jc w:val="both"/>
        <w:rPr>
          <w:rFonts w:hint="eastAsia"/>
        </w:rPr>
      </w:pPr>
      <w:r w:rsidRPr="00BB17D4">
        <w:t>G.</w:t>
      </w:r>
      <w:r w:rsidRPr="00BB17D4">
        <w:tab/>
        <w:t xml:space="preserve">Дай мне, пожалуйста, что-нибудь поесть. </w:t>
      </w:r>
    </w:p>
    <w:p w14:paraId="2E53FEA1" w14:textId="77777777" w:rsidR="00C0638F" w:rsidRPr="00BB17D4" w:rsidRDefault="00C0638F" w:rsidP="00C0638F">
      <w:pPr>
        <w:ind w:right="850"/>
        <w:jc w:val="both"/>
        <w:rPr>
          <w:rFonts w:hint="eastAsia"/>
        </w:rPr>
      </w:pPr>
      <w:r w:rsidRPr="00BB17D4">
        <w:t>H.</w:t>
      </w:r>
      <w:r w:rsidRPr="00BB17D4">
        <w:tab/>
        <w:t xml:space="preserve">Кто-нибудь знает адрес нашего учителя? </w:t>
      </w:r>
    </w:p>
    <w:p w14:paraId="675C41D3" w14:textId="77777777" w:rsidR="00C0638F" w:rsidRPr="00BB17D4" w:rsidRDefault="00C0638F" w:rsidP="00C0638F">
      <w:pPr>
        <w:ind w:right="850"/>
        <w:jc w:val="both"/>
        <w:rPr>
          <w:rFonts w:hint="eastAsia"/>
        </w:rPr>
      </w:pPr>
      <w:r w:rsidRPr="00BB17D4">
        <w:t>I.</w:t>
      </w:r>
      <w:r w:rsidRPr="00BB17D4">
        <w:tab/>
        <w:t xml:space="preserve">Все в порядке. </w:t>
      </w:r>
    </w:p>
    <w:p w14:paraId="5956259A" w14:textId="77777777" w:rsidR="00C0638F" w:rsidRPr="00BB17D4" w:rsidRDefault="00C0638F" w:rsidP="00C0638F">
      <w:pPr>
        <w:ind w:right="850"/>
        <w:jc w:val="both"/>
        <w:rPr>
          <w:rFonts w:hint="eastAsia"/>
        </w:rPr>
      </w:pPr>
      <w:r w:rsidRPr="00BB17D4">
        <w:t>J.</w:t>
      </w:r>
      <w:r w:rsidRPr="00BB17D4">
        <w:tab/>
        <w:t xml:space="preserve">Кто-нибудь хочет посмотреть телевизор? </w:t>
      </w:r>
    </w:p>
    <w:p w14:paraId="58ED58A4" w14:textId="77777777" w:rsidR="00C0638F" w:rsidRPr="00BB17D4" w:rsidRDefault="00C0638F" w:rsidP="00C0638F">
      <w:pPr>
        <w:ind w:right="850"/>
        <w:jc w:val="both"/>
        <w:rPr>
          <w:rFonts w:hint="eastAsia"/>
        </w:rPr>
      </w:pPr>
      <w:r w:rsidRPr="00BB17D4">
        <w:t>K.</w:t>
      </w:r>
      <w:r w:rsidRPr="00BB17D4">
        <w:tab/>
        <w:t xml:space="preserve">Мы слышали эту песню повсюду. </w:t>
      </w:r>
    </w:p>
    <w:p w14:paraId="246E614C" w14:textId="77777777" w:rsidR="00C0638F" w:rsidRPr="00BB17D4" w:rsidRDefault="00C0638F" w:rsidP="00C0638F">
      <w:pPr>
        <w:ind w:right="850"/>
        <w:jc w:val="both"/>
        <w:rPr>
          <w:rFonts w:hint="eastAsia"/>
        </w:rPr>
      </w:pPr>
      <w:r w:rsidRPr="00BB17D4">
        <w:t>L.</w:t>
      </w:r>
      <w:r w:rsidRPr="00BB17D4">
        <w:tab/>
        <w:t xml:space="preserve">Он где-то в саду. </w:t>
      </w:r>
    </w:p>
    <w:p w14:paraId="399772A8" w14:textId="77777777" w:rsidR="00C0638F" w:rsidRPr="00BB17D4" w:rsidRDefault="00C0638F" w:rsidP="00C0638F">
      <w:pPr>
        <w:ind w:right="850"/>
        <w:jc w:val="both"/>
        <w:rPr>
          <w:rFonts w:hint="eastAsia"/>
        </w:rPr>
      </w:pPr>
      <w:r w:rsidRPr="00BB17D4">
        <w:t>M.</w:t>
      </w:r>
      <w:r w:rsidRPr="00BB17D4">
        <w:tab/>
        <w:t>Здесь нет Кати. Мы ее везде искали, но не можем нигде найти ее. Кто-нибудь видел Катю? — Вот она. Никто ничего не знает о ней, а она сидит на скамейке и читает книгу.</w:t>
      </w:r>
    </w:p>
    <w:p w14:paraId="02166CE7" w14:textId="77777777" w:rsidR="00C0638F" w:rsidRPr="00BB17D4" w:rsidRDefault="00C0638F" w:rsidP="00C0638F">
      <w:pPr>
        <w:ind w:right="850"/>
        <w:jc w:val="both"/>
        <w:rPr>
          <w:rFonts w:hint="eastAsia"/>
        </w:rPr>
      </w:pPr>
    </w:p>
    <w:p w14:paraId="315C938A" w14:textId="77777777" w:rsidR="00C0638F" w:rsidRPr="00BB17D4" w:rsidRDefault="00C0638F" w:rsidP="00C0638F">
      <w:pPr>
        <w:ind w:right="850"/>
        <w:jc w:val="both"/>
        <w:rPr>
          <w:rFonts w:hint="eastAsia"/>
          <w:u w:val="single"/>
        </w:rPr>
      </w:pPr>
      <w:r w:rsidRPr="00BB17D4">
        <w:rPr>
          <w:u w:val="single"/>
        </w:rPr>
        <w:t>Тема 2.7 Досуг. Хобби. Каникулы</w:t>
      </w:r>
    </w:p>
    <w:p w14:paraId="4794E2C3" w14:textId="77777777" w:rsidR="00C0638F" w:rsidRPr="00BB17D4" w:rsidRDefault="00C0638F" w:rsidP="00C0638F">
      <w:pPr>
        <w:ind w:right="850"/>
        <w:jc w:val="both"/>
        <w:rPr>
          <w:rFonts w:hint="eastAsia"/>
        </w:rPr>
      </w:pPr>
      <w:r w:rsidRPr="00BB17D4">
        <w:t xml:space="preserve">1. Вставьте глагол </w:t>
      </w:r>
      <w:proofErr w:type="spellStart"/>
      <w:r w:rsidRPr="00BB17D4">
        <w:t>to</w:t>
      </w:r>
      <w:proofErr w:type="spellEnd"/>
      <w:r w:rsidRPr="00BB17D4">
        <w:t xml:space="preserve"> </w:t>
      </w:r>
      <w:proofErr w:type="spellStart"/>
      <w:r w:rsidRPr="00BB17D4">
        <w:t>be</w:t>
      </w:r>
      <w:proofErr w:type="spellEnd"/>
      <w:r w:rsidRPr="00BB17D4">
        <w:t xml:space="preserve"> в подходящей форме</w:t>
      </w:r>
    </w:p>
    <w:p w14:paraId="35CC2437" w14:textId="77777777" w:rsidR="00C0638F" w:rsidRPr="00BB17D4" w:rsidRDefault="00C0638F" w:rsidP="00C0638F">
      <w:pPr>
        <w:ind w:right="850"/>
        <w:jc w:val="both"/>
        <w:rPr>
          <w:rFonts w:hint="eastAsia"/>
          <w:lang w:val="en-US"/>
        </w:rPr>
      </w:pPr>
      <w:r w:rsidRPr="00BB17D4">
        <w:rPr>
          <w:lang w:val="en-US"/>
        </w:rPr>
        <w:t xml:space="preserve">We … students of </w:t>
      </w:r>
      <w:proofErr w:type="spellStart"/>
      <w:r w:rsidRPr="00BB17D4">
        <w:rPr>
          <w:lang w:val="en-US"/>
        </w:rPr>
        <w:t>Gzhel</w:t>
      </w:r>
      <w:proofErr w:type="spellEnd"/>
      <w:r w:rsidRPr="00BB17D4">
        <w:rPr>
          <w:lang w:val="en-US"/>
        </w:rPr>
        <w:t xml:space="preserve"> State University`s college. Our university …  founded in 1899 as a drawing school. Now it … a large scientific complex. There … two hostels, a large learning campus with convenient classrooms and a workshop for ceramics. This campus… situated not far from the bus station. </w:t>
      </w:r>
    </w:p>
    <w:p w14:paraId="73960F7E" w14:textId="77777777" w:rsidR="00C0638F" w:rsidRPr="00BB17D4" w:rsidRDefault="00C0638F" w:rsidP="00C0638F">
      <w:pPr>
        <w:ind w:right="850"/>
        <w:jc w:val="both"/>
        <w:rPr>
          <w:rFonts w:hint="eastAsia"/>
          <w:lang w:val="en-US"/>
        </w:rPr>
      </w:pPr>
      <w:r w:rsidRPr="00BB17D4">
        <w:rPr>
          <w:lang w:val="en-US"/>
        </w:rPr>
        <w:t xml:space="preserve">Forty years ago there … not any campus – our college had only a small house made by wood. It … very old and </w:t>
      </w:r>
      <w:proofErr w:type="spellStart"/>
      <w:r w:rsidRPr="00BB17D4">
        <w:rPr>
          <w:lang w:val="en-US"/>
        </w:rPr>
        <w:t>unconvenient</w:t>
      </w:r>
      <w:proofErr w:type="spellEnd"/>
      <w:r w:rsidRPr="00BB17D4">
        <w:rPr>
          <w:lang w:val="en-US"/>
        </w:rPr>
        <w:t>. I … happy that now we have better conditions of training.</w:t>
      </w:r>
    </w:p>
    <w:p w14:paraId="5EDD59D8" w14:textId="77777777" w:rsidR="00C0638F" w:rsidRPr="00BB17D4" w:rsidRDefault="00C0638F" w:rsidP="00C0638F">
      <w:pPr>
        <w:ind w:right="850"/>
        <w:jc w:val="both"/>
        <w:rPr>
          <w:rFonts w:hint="eastAsia"/>
          <w:lang w:val="en-US"/>
        </w:rPr>
      </w:pPr>
      <w:r w:rsidRPr="00BB17D4">
        <w:rPr>
          <w:lang w:val="en-US"/>
        </w:rPr>
        <w:t>Our university … developing from year to year. This year there … finished two sports grounds for our PE students. The activity of our workshops from this summer … based on gas. It … very good for ecology.</w:t>
      </w:r>
    </w:p>
    <w:p w14:paraId="6CCCA415" w14:textId="77777777" w:rsidR="00C0638F" w:rsidRPr="00BB17D4" w:rsidRDefault="00C0638F" w:rsidP="00C0638F">
      <w:pPr>
        <w:ind w:right="850"/>
        <w:jc w:val="both"/>
        <w:rPr>
          <w:rFonts w:hint="eastAsia"/>
          <w:lang w:val="en-US"/>
        </w:rPr>
      </w:pPr>
      <w:r w:rsidRPr="00BB17D4">
        <w:rPr>
          <w:lang w:val="en-US"/>
        </w:rPr>
        <w:t>The time … going, but our university will grow and develop too. And it … not only a dream.</w:t>
      </w:r>
    </w:p>
    <w:p w14:paraId="01BFBA0F" w14:textId="77777777" w:rsidR="00C0638F" w:rsidRPr="00BB17D4" w:rsidRDefault="00C0638F" w:rsidP="00C0638F">
      <w:pPr>
        <w:ind w:right="850"/>
        <w:jc w:val="both"/>
        <w:rPr>
          <w:rFonts w:hint="eastAsia"/>
          <w:lang w:val="en-US"/>
        </w:rPr>
      </w:pPr>
      <w:r w:rsidRPr="00BB17D4">
        <w:rPr>
          <w:lang w:val="en-US"/>
        </w:rPr>
        <w:t xml:space="preserve">2. </w:t>
      </w:r>
      <w:r w:rsidRPr="00BB17D4">
        <w:t>Поставьте</w:t>
      </w:r>
      <w:r w:rsidRPr="00BB17D4">
        <w:rPr>
          <w:lang w:val="en-US"/>
        </w:rPr>
        <w:t xml:space="preserve"> </w:t>
      </w:r>
      <w:r w:rsidRPr="00BB17D4">
        <w:t>глагол</w:t>
      </w:r>
      <w:r w:rsidRPr="00BB17D4">
        <w:rPr>
          <w:lang w:val="en-US"/>
        </w:rPr>
        <w:t xml:space="preserve"> </w:t>
      </w:r>
      <w:r w:rsidRPr="00BB17D4">
        <w:t>в</w:t>
      </w:r>
      <w:r w:rsidRPr="00BB17D4">
        <w:rPr>
          <w:lang w:val="en-US"/>
        </w:rPr>
        <w:t xml:space="preserve"> </w:t>
      </w:r>
      <w:r w:rsidRPr="00BB17D4">
        <w:t>нужное</w:t>
      </w:r>
      <w:r w:rsidRPr="00BB17D4">
        <w:rPr>
          <w:lang w:val="en-US"/>
        </w:rPr>
        <w:t xml:space="preserve"> </w:t>
      </w:r>
      <w:r w:rsidRPr="00BB17D4">
        <w:t>время</w:t>
      </w:r>
    </w:p>
    <w:p w14:paraId="335191D0" w14:textId="77777777" w:rsidR="00C0638F" w:rsidRPr="00C0638F" w:rsidRDefault="00C0638F" w:rsidP="00C0638F">
      <w:pPr>
        <w:ind w:right="850"/>
        <w:jc w:val="both"/>
        <w:rPr>
          <w:rFonts w:hint="eastAsia"/>
          <w:lang w:val="en-US"/>
        </w:rPr>
      </w:pPr>
      <w:r w:rsidRPr="00BB17D4">
        <w:rPr>
          <w:lang w:val="en-US"/>
        </w:rPr>
        <w:t>You (to come) to my place next Sunday? You (to read) this book next week? You (to read) books every day? You (to read) a book now? I (not to see) him tomorrow. What you (to do) tomorrow? What your friend (to do) tomorrow? Where you (to go) next summer? Where you (to go) every morning? Where you (to go) now? Look! Mary (to dance). She (to dance) every day. She (to dance) tomorrow? He (to go) to the theatre tomorrow. We (to go) to school in the morning. Look! Kate (to go) to school. You (to help) your mother tomorrow? I (not to play) the guitar now. My brother (to play) the guitar every evening. The students ... in the Russian Museum. Last month they ... in the Hermitage. There ... an interesting exhibition there. My father ... a teacher. He ... a pupil twenty years ago. I ... a doctor when I grow up.. He (to ask) me if I (can) give him your address. She (to say) that he (to give) her the wrong address. I (to ask) him where he (to put) my letter.</w:t>
      </w:r>
    </w:p>
    <w:p w14:paraId="5B53B387" w14:textId="77777777" w:rsidR="00C0638F" w:rsidRPr="00C0638F" w:rsidRDefault="00C0638F" w:rsidP="00C0638F">
      <w:pPr>
        <w:ind w:right="850"/>
        <w:jc w:val="both"/>
        <w:rPr>
          <w:rFonts w:hint="eastAsia"/>
          <w:lang w:val="en-US"/>
        </w:rPr>
      </w:pPr>
    </w:p>
    <w:p w14:paraId="351B2027" w14:textId="77777777" w:rsidR="00C0638F" w:rsidRPr="00BB17D4" w:rsidRDefault="00C0638F" w:rsidP="00C0638F">
      <w:pPr>
        <w:ind w:right="850"/>
        <w:jc w:val="both"/>
        <w:rPr>
          <w:rFonts w:hint="eastAsia"/>
          <w:u w:val="single"/>
        </w:rPr>
      </w:pPr>
      <w:r w:rsidRPr="00BB17D4">
        <w:rPr>
          <w:u w:val="single"/>
        </w:rPr>
        <w:t>Тема 2.8 Правила здорового образа жизни, спорт и физкультура</w:t>
      </w:r>
    </w:p>
    <w:p w14:paraId="6CAD5766" w14:textId="77777777" w:rsidR="00C0638F" w:rsidRPr="00BB17D4" w:rsidRDefault="00C0638F" w:rsidP="00C0638F">
      <w:pPr>
        <w:ind w:right="850"/>
        <w:jc w:val="both"/>
        <w:rPr>
          <w:rFonts w:hint="eastAsia"/>
          <w:u w:val="single"/>
        </w:rPr>
      </w:pPr>
    </w:p>
    <w:p w14:paraId="50FEDF16" w14:textId="77777777" w:rsidR="00C0638F" w:rsidRPr="00BB17D4" w:rsidRDefault="00C0638F" w:rsidP="00C0638F">
      <w:pPr>
        <w:ind w:right="850"/>
        <w:jc w:val="both"/>
        <w:rPr>
          <w:rFonts w:hint="eastAsia"/>
        </w:rPr>
      </w:pPr>
      <w:r w:rsidRPr="00BB17D4">
        <w:t>1. Образуйте разделительный вопрос от следующих утверждений</w:t>
      </w:r>
    </w:p>
    <w:p w14:paraId="5CC132B8" w14:textId="77777777" w:rsidR="00C0638F" w:rsidRPr="00BB17D4" w:rsidRDefault="00C0638F" w:rsidP="00C0638F">
      <w:pPr>
        <w:ind w:right="850"/>
        <w:jc w:val="both"/>
        <w:rPr>
          <w:rFonts w:hint="eastAsia"/>
          <w:lang w:val="en-US"/>
        </w:rPr>
      </w:pPr>
      <w:r w:rsidRPr="00BB17D4">
        <w:rPr>
          <w:lang w:val="en-US"/>
        </w:rPr>
        <w:t>A.</w:t>
      </w:r>
      <w:r w:rsidRPr="00BB17D4">
        <w:rPr>
          <w:lang w:val="en-US"/>
        </w:rPr>
        <w:tab/>
        <w:t>My sister Bonnie is a very nice girl with big blue eyes and dark hair.</w:t>
      </w:r>
    </w:p>
    <w:p w14:paraId="7AC3B3FA"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She  isn`t  easy-going person. </w:t>
      </w:r>
    </w:p>
    <w:p w14:paraId="40DC76AE" w14:textId="77777777" w:rsidR="00C0638F" w:rsidRPr="00BB17D4" w:rsidRDefault="00C0638F" w:rsidP="00C0638F">
      <w:pPr>
        <w:ind w:right="850"/>
        <w:jc w:val="both"/>
        <w:rPr>
          <w:rFonts w:hint="eastAsia"/>
          <w:lang w:val="en-US"/>
        </w:rPr>
      </w:pPr>
      <w:r w:rsidRPr="00BB17D4">
        <w:rPr>
          <w:lang w:val="en-US"/>
        </w:rPr>
        <w:t>C.</w:t>
      </w:r>
      <w:r w:rsidRPr="00BB17D4">
        <w:rPr>
          <w:lang w:val="en-US"/>
        </w:rPr>
        <w:tab/>
        <w:t>We want  to become a doctor.</w:t>
      </w:r>
    </w:p>
    <w:p w14:paraId="64C1CA99"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Our favorite subjects at school were Chemistry, Biology and Physics. </w:t>
      </w:r>
    </w:p>
    <w:p w14:paraId="7986442B"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I am an English teacher  </w:t>
      </w:r>
    </w:p>
    <w:p w14:paraId="2EF217BD" w14:textId="77777777" w:rsidR="00C0638F" w:rsidRPr="00BB17D4" w:rsidRDefault="00C0638F" w:rsidP="00C0638F">
      <w:pPr>
        <w:ind w:right="850"/>
        <w:jc w:val="both"/>
        <w:rPr>
          <w:rFonts w:hint="eastAsia"/>
        </w:rPr>
      </w:pPr>
      <w:r w:rsidRPr="00BB17D4">
        <w:t>2. Исправьте ошибку в употреблении синонимичных групп глаголов</w:t>
      </w:r>
    </w:p>
    <w:p w14:paraId="188579B7" w14:textId="77777777" w:rsidR="00C0638F" w:rsidRPr="00BB17D4" w:rsidRDefault="00C0638F" w:rsidP="00C0638F">
      <w:pPr>
        <w:ind w:right="850"/>
        <w:jc w:val="both"/>
        <w:rPr>
          <w:rFonts w:hint="eastAsia"/>
          <w:lang w:val="en-US"/>
        </w:rPr>
      </w:pPr>
      <w:r w:rsidRPr="00BB17D4">
        <w:rPr>
          <w:lang w:val="en-US"/>
        </w:rPr>
        <w:t>A.</w:t>
      </w:r>
      <w:r w:rsidRPr="00BB17D4">
        <w:rPr>
          <w:lang w:val="en-US"/>
        </w:rPr>
        <w:tab/>
        <w:t>She told me «Let`s go home»</w:t>
      </w:r>
    </w:p>
    <w:p w14:paraId="539B22F8" w14:textId="77777777" w:rsidR="00C0638F" w:rsidRPr="00BB17D4" w:rsidRDefault="00C0638F" w:rsidP="00C0638F">
      <w:pPr>
        <w:ind w:right="850"/>
        <w:jc w:val="both"/>
        <w:rPr>
          <w:rFonts w:hint="eastAsia"/>
          <w:lang w:val="en-US"/>
        </w:rPr>
      </w:pPr>
      <w:r w:rsidRPr="00BB17D4">
        <w:rPr>
          <w:lang w:val="en-US"/>
        </w:rPr>
        <w:t>B.</w:t>
      </w:r>
      <w:r w:rsidRPr="00BB17D4">
        <w:rPr>
          <w:lang w:val="en-US"/>
        </w:rPr>
        <w:tab/>
        <w:t>I like you. Will you marry me?</w:t>
      </w:r>
    </w:p>
    <w:p w14:paraId="0199547F" w14:textId="77777777" w:rsidR="00C0638F" w:rsidRPr="00BB17D4" w:rsidRDefault="00C0638F" w:rsidP="00C0638F">
      <w:pPr>
        <w:ind w:right="850"/>
        <w:jc w:val="both"/>
        <w:rPr>
          <w:rFonts w:hint="eastAsia"/>
          <w:lang w:val="en-US"/>
        </w:rPr>
      </w:pPr>
      <w:r w:rsidRPr="00BB17D4">
        <w:rPr>
          <w:lang w:val="en-US"/>
        </w:rPr>
        <w:t>C.</w:t>
      </w:r>
      <w:r w:rsidRPr="00BB17D4">
        <w:rPr>
          <w:lang w:val="en-US"/>
        </w:rPr>
        <w:tab/>
        <w:t>The meeting will take part soon</w:t>
      </w:r>
    </w:p>
    <w:p w14:paraId="724B3BCA" w14:textId="77777777" w:rsidR="00C0638F" w:rsidRPr="00BB17D4" w:rsidRDefault="00C0638F" w:rsidP="00C0638F">
      <w:pPr>
        <w:ind w:right="850"/>
        <w:jc w:val="both"/>
        <w:rPr>
          <w:rFonts w:hint="eastAsia"/>
          <w:lang w:val="en-US"/>
        </w:rPr>
      </w:pPr>
      <w:r w:rsidRPr="00BB17D4">
        <w:rPr>
          <w:lang w:val="en-US"/>
        </w:rPr>
        <w:t>D.</w:t>
      </w:r>
      <w:r w:rsidRPr="00BB17D4">
        <w:rPr>
          <w:lang w:val="en-US"/>
        </w:rPr>
        <w:tab/>
        <w:t>Jack wants to lend books from library</w:t>
      </w:r>
    </w:p>
    <w:p w14:paraId="4B41A24E" w14:textId="77777777" w:rsidR="00C0638F" w:rsidRPr="00BB17D4" w:rsidRDefault="00C0638F" w:rsidP="00C0638F">
      <w:pPr>
        <w:ind w:right="850"/>
        <w:jc w:val="both"/>
        <w:rPr>
          <w:rFonts w:hint="eastAsia"/>
          <w:lang w:val="en-US"/>
        </w:rPr>
      </w:pPr>
      <w:r w:rsidRPr="00BB17D4">
        <w:rPr>
          <w:lang w:val="en-US"/>
        </w:rPr>
        <w:t>E.</w:t>
      </w:r>
      <w:r w:rsidRPr="00BB17D4">
        <w:rPr>
          <w:lang w:val="en-US"/>
        </w:rPr>
        <w:tab/>
        <w:t>She always puts on red shoes</w:t>
      </w:r>
    </w:p>
    <w:p w14:paraId="2FFC5B56" w14:textId="77777777" w:rsidR="00C0638F" w:rsidRPr="00BB17D4" w:rsidRDefault="00C0638F" w:rsidP="00C0638F">
      <w:pPr>
        <w:ind w:right="850"/>
        <w:jc w:val="both"/>
        <w:rPr>
          <w:rFonts w:hint="eastAsia"/>
          <w:lang w:val="en-US"/>
        </w:rPr>
      </w:pPr>
      <w:r w:rsidRPr="00BB17D4">
        <w:rPr>
          <w:lang w:val="en-US"/>
        </w:rPr>
        <w:lastRenderedPageBreak/>
        <w:t xml:space="preserve">3. </w:t>
      </w:r>
      <w:r w:rsidRPr="00BB17D4">
        <w:t>Поставьте</w:t>
      </w:r>
      <w:r w:rsidRPr="00BB17D4">
        <w:rPr>
          <w:lang w:val="en-US"/>
        </w:rPr>
        <w:t xml:space="preserve"> </w:t>
      </w:r>
      <w:r w:rsidRPr="00BB17D4">
        <w:t>глаголы</w:t>
      </w:r>
      <w:r w:rsidRPr="00BB17D4">
        <w:rPr>
          <w:lang w:val="en-US"/>
        </w:rPr>
        <w:t xml:space="preserve"> </w:t>
      </w:r>
      <w:r w:rsidRPr="00BB17D4">
        <w:t>в</w:t>
      </w:r>
      <w:r w:rsidRPr="00BB17D4">
        <w:rPr>
          <w:lang w:val="en-US"/>
        </w:rPr>
        <w:t xml:space="preserve"> </w:t>
      </w:r>
      <w:r w:rsidRPr="00BB17D4">
        <w:t>подходящее</w:t>
      </w:r>
      <w:r w:rsidRPr="00BB17D4">
        <w:rPr>
          <w:lang w:val="en-US"/>
        </w:rPr>
        <w:t xml:space="preserve"> </w:t>
      </w:r>
      <w:r w:rsidRPr="00BB17D4">
        <w:t>время</w:t>
      </w:r>
    </w:p>
    <w:p w14:paraId="7F48B347"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I am sorry that you do not read English novels; if you (to read) them, I (to lend) you some very interesting ones. </w:t>
      </w:r>
    </w:p>
    <w:p w14:paraId="23129E1C"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You say that you did not read yesterday's papers; if you (to read) them, you (to see) the announcement of Professor X's coming to our town. </w:t>
      </w:r>
    </w:p>
    <w:p w14:paraId="1C4860A1"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He is not ill: if he (to be) ill, he (not to play) tennis so much. </w:t>
      </w:r>
    </w:p>
    <w:p w14:paraId="1FAFCCC5"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He was not ill last week: if he (to be) ill, he (not to take) part in the football match. </w:t>
      </w:r>
    </w:p>
    <w:p w14:paraId="364F5199"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How slippery it is! If it (not to rain), it (not to be) so slippery. </w:t>
      </w:r>
    </w:p>
    <w:p w14:paraId="1BFA1E9F"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I am glad I was able to attend the lecture yesterday. You (to be) displeased if I (not to come)? </w:t>
      </w:r>
    </w:p>
    <w:p w14:paraId="65756A8A"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Let's take a taxi to the railway station: we have </w:t>
      </w:r>
      <w:r w:rsidRPr="00BB17D4">
        <w:t>а</w:t>
      </w:r>
      <w:r w:rsidRPr="00BB17D4">
        <w:rPr>
          <w:lang w:val="en-US"/>
        </w:rPr>
        <w:t xml:space="preserve"> lot of luggage. If we (not to have) so much luggage, we (to walk). </w:t>
      </w:r>
    </w:p>
    <w:p w14:paraId="6485137C"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Stop working and let's go inside: it is too dark. If the evening (not to be) so dark, we (to continue) the work. </w:t>
      </w:r>
    </w:p>
    <w:p w14:paraId="604976B4" w14:textId="77777777" w:rsidR="00C0638F" w:rsidRPr="00BB17D4" w:rsidRDefault="00C0638F" w:rsidP="00C0638F">
      <w:pPr>
        <w:ind w:right="850"/>
        <w:jc w:val="both"/>
        <w:rPr>
          <w:rFonts w:hint="eastAsia"/>
          <w:lang w:val="en-US"/>
        </w:rPr>
      </w:pPr>
      <w:r w:rsidRPr="00BB17D4">
        <w:rPr>
          <w:lang w:val="en-US"/>
        </w:rPr>
        <w:t>I.</w:t>
      </w:r>
      <w:r w:rsidRPr="00BB17D4">
        <w:rPr>
          <w:lang w:val="en-US"/>
        </w:rPr>
        <w:tab/>
        <w:t>I don't believe you: you only say that you want to know languages. If you (to be) really interested in languages, you (to study) them.</w:t>
      </w:r>
    </w:p>
    <w:p w14:paraId="7D5BBE7D" w14:textId="77777777" w:rsidR="00C0638F" w:rsidRPr="00BB17D4" w:rsidRDefault="00C0638F" w:rsidP="00C0638F">
      <w:pPr>
        <w:ind w:right="850"/>
        <w:jc w:val="both"/>
        <w:rPr>
          <w:rFonts w:hint="eastAsia"/>
          <w:lang w:val="en-US"/>
        </w:rPr>
      </w:pPr>
      <w:r w:rsidRPr="00BB17D4">
        <w:rPr>
          <w:lang w:val="en-US"/>
        </w:rPr>
        <w:t xml:space="preserve">4. </w:t>
      </w:r>
      <w:r w:rsidRPr="00BB17D4">
        <w:t>Вставьте</w:t>
      </w:r>
      <w:r w:rsidRPr="00BB17D4">
        <w:rPr>
          <w:lang w:val="en-US"/>
        </w:rPr>
        <w:t xml:space="preserve"> </w:t>
      </w:r>
      <w:r w:rsidRPr="00BB17D4">
        <w:t>подходящие</w:t>
      </w:r>
      <w:r w:rsidRPr="00BB17D4">
        <w:rPr>
          <w:lang w:val="en-US"/>
        </w:rPr>
        <w:t xml:space="preserve"> </w:t>
      </w:r>
      <w:r w:rsidRPr="00BB17D4">
        <w:t>модальные</w:t>
      </w:r>
      <w:r w:rsidRPr="00BB17D4">
        <w:rPr>
          <w:lang w:val="en-US"/>
        </w:rPr>
        <w:t xml:space="preserve"> </w:t>
      </w:r>
      <w:r w:rsidRPr="00BB17D4">
        <w:t>глаголы</w:t>
      </w:r>
      <w:r w:rsidRPr="00BB17D4">
        <w:rPr>
          <w:lang w:val="en-US"/>
        </w:rPr>
        <w:t xml:space="preserve"> (must, m</w:t>
      </w:r>
      <w:r w:rsidRPr="00BB17D4">
        <w:t>ау</w:t>
      </w:r>
      <w:r w:rsidRPr="00BB17D4">
        <w:rPr>
          <w:lang w:val="en-US"/>
        </w:rPr>
        <w:t xml:space="preserve">, </w:t>
      </w:r>
      <w:proofErr w:type="spellStart"/>
      <w:r w:rsidRPr="00BB17D4">
        <w:t>са</w:t>
      </w:r>
      <w:proofErr w:type="spellEnd"/>
      <w:r w:rsidRPr="00BB17D4">
        <w:rPr>
          <w:lang w:val="en-US"/>
        </w:rPr>
        <w:t>n, need, to have to, to be able to).</w:t>
      </w:r>
    </w:p>
    <w:p w14:paraId="43A7BF37"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You ... not come to help them tomorrow: the work is done. </w:t>
      </w:r>
    </w:p>
    <w:p w14:paraId="155F79EC"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You ... not change the whole text as the beginning is all right. You ... only rewrite the second part of it. </w:t>
      </w:r>
    </w:p>
    <w:p w14:paraId="0AD51D84"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 ... you help me now? — I am afraid not: I am in a great hurry. I shall be free in the evening. Come to my place at about eight, and I ... help you. </w:t>
      </w:r>
    </w:p>
    <w:p w14:paraId="2CDA0F12"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John ... not tell us the rules of the game: we know them. </w:t>
      </w:r>
    </w:p>
    <w:p w14:paraId="4480EF45"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 I return the book to you on Friday? I am afraid I... not finish it before. — No, that is too late. You ... bring it to me not later than Wednesday. </w:t>
      </w:r>
    </w:p>
    <w:p w14:paraId="2167F9B8"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It is already six o'clock. We ... hurry if we don't want to be late. </w:t>
      </w:r>
    </w:p>
    <w:p w14:paraId="2CE3BE8B"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 you translate this text into English? — I think I ... . </w:t>
      </w:r>
    </w:p>
    <w:p w14:paraId="3811A4E7"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They spent all the morning on the river bank. Only Ann ... return home as she ... not stay in the sun for such a long time. </w:t>
      </w:r>
    </w:p>
    <w:p w14:paraId="17EFF38F"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How do you feel when you ... take a test? — I'm always a little frightened and unhappy. </w:t>
      </w:r>
    </w:p>
    <w:p w14:paraId="6B5F6CEB" w14:textId="77777777" w:rsidR="00C0638F" w:rsidRPr="00C0638F" w:rsidRDefault="00C0638F" w:rsidP="00C0638F">
      <w:pPr>
        <w:ind w:right="850"/>
        <w:jc w:val="both"/>
        <w:rPr>
          <w:rFonts w:hint="eastAsia"/>
          <w:lang w:val="en-US"/>
        </w:rPr>
      </w:pPr>
      <w:r w:rsidRPr="00BB17D4">
        <w:rPr>
          <w:lang w:val="en-US"/>
        </w:rPr>
        <w:t>J.</w:t>
      </w:r>
      <w:r w:rsidRPr="00BB17D4">
        <w:rPr>
          <w:lang w:val="en-US"/>
        </w:rPr>
        <w:tab/>
        <w:t xml:space="preserve">She ... decorate a room nicely. </w:t>
      </w:r>
    </w:p>
    <w:p w14:paraId="46E26783" w14:textId="77777777" w:rsidR="00C0638F" w:rsidRPr="00C0638F" w:rsidRDefault="00C0638F" w:rsidP="00C0638F">
      <w:pPr>
        <w:ind w:right="850"/>
        <w:jc w:val="both"/>
        <w:rPr>
          <w:rFonts w:hint="eastAsia"/>
          <w:lang w:val="en-US"/>
        </w:rPr>
      </w:pPr>
    </w:p>
    <w:p w14:paraId="76A9D50B" w14:textId="77777777" w:rsidR="00C0638F" w:rsidRPr="00BB17D4" w:rsidRDefault="00C0638F" w:rsidP="00C0638F">
      <w:pPr>
        <w:ind w:right="850"/>
        <w:jc w:val="both"/>
        <w:rPr>
          <w:rFonts w:hint="eastAsia"/>
          <w:u w:val="single"/>
        </w:rPr>
      </w:pPr>
      <w:r w:rsidRPr="00BB17D4">
        <w:rPr>
          <w:u w:val="single"/>
        </w:rPr>
        <w:t>Тема 2.9 Город, деревня, инфраструктура. Описание местоположения объекта.</w:t>
      </w:r>
    </w:p>
    <w:p w14:paraId="6C5EF9A2" w14:textId="77777777" w:rsidR="00C0638F" w:rsidRPr="00BB17D4" w:rsidRDefault="00C0638F" w:rsidP="00C0638F">
      <w:pPr>
        <w:ind w:right="850"/>
        <w:jc w:val="both"/>
        <w:rPr>
          <w:rFonts w:hint="eastAsia"/>
        </w:rPr>
      </w:pPr>
      <w:r w:rsidRPr="00BB17D4">
        <w:t>1.  Переведите на английский язык.</w:t>
      </w:r>
    </w:p>
    <w:p w14:paraId="129BB8C3" w14:textId="77777777" w:rsidR="00C0638F" w:rsidRPr="00BB17D4" w:rsidRDefault="00C0638F" w:rsidP="00C0638F">
      <w:pPr>
        <w:ind w:right="850"/>
        <w:jc w:val="both"/>
        <w:rPr>
          <w:rFonts w:hint="eastAsia"/>
        </w:rPr>
      </w:pPr>
      <w:r w:rsidRPr="00BB17D4">
        <w:t>Ловите мячи. Не говорите по-английски, пожалуйста. Пишите перевод. Успокойтесь и идите домой. Купите билет в кассе. Идите на склад и получите там оборудование. Вызовите такси, пожалуйста. Закройте окно.</w:t>
      </w:r>
    </w:p>
    <w:p w14:paraId="7B0BBC85" w14:textId="77777777" w:rsidR="00C0638F" w:rsidRPr="00BB17D4" w:rsidRDefault="00C0638F" w:rsidP="00C0638F">
      <w:pPr>
        <w:ind w:right="850"/>
        <w:jc w:val="both"/>
        <w:rPr>
          <w:rFonts w:hint="eastAsia"/>
        </w:rPr>
      </w:pPr>
      <w:r w:rsidRPr="00BB17D4">
        <w:t>2. Передайте следующие специальные вопросы в косвенной речи, начиная каждое предложение со слов, данных в скобках.</w:t>
      </w:r>
    </w:p>
    <w:p w14:paraId="0C4C368D" w14:textId="77777777" w:rsidR="00C0638F" w:rsidRPr="00BB17D4" w:rsidRDefault="00C0638F" w:rsidP="00C0638F">
      <w:pPr>
        <w:ind w:right="850"/>
        <w:jc w:val="both"/>
        <w:rPr>
          <w:rFonts w:hint="eastAsia"/>
          <w:lang w:val="en-US"/>
        </w:rPr>
      </w:pPr>
      <w:r w:rsidRPr="00BB17D4">
        <w:rPr>
          <w:lang w:val="en-US"/>
        </w:rPr>
        <w:t xml:space="preserve">1. Where is he going? (He didn't tell anybody...) 2. Where has he gone? (Did you know...) 3. Where is he? (Did you know...) 4. When is he leaving school? (I wanted to know...) 5. Where does he live? (Nobody knew...) 6. When will he come back? (She asked them...) 7. Where did she buy this hat? (He wanted to know...) 8. How much did she pay for it? (I had no idea...) 9. Where did I put the book? (I forgot...) 10. Who has given you this nice kitten? (She wanted to know...) 11. Where </w:t>
      </w:r>
      <w:r w:rsidRPr="00BB17D4">
        <w:t>сап</w:t>
      </w:r>
      <w:r w:rsidRPr="00BB17D4">
        <w:rPr>
          <w:lang w:val="en-US"/>
        </w:rPr>
        <w:t xml:space="preserve"> I buy an English-Russian dictionary? (He asked me...) 12. How long will it take your brother to get to Madrid? (He wondered...)</w:t>
      </w:r>
    </w:p>
    <w:p w14:paraId="62D578FE" w14:textId="77777777" w:rsidR="00C0638F" w:rsidRPr="00BB17D4" w:rsidRDefault="00C0638F" w:rsidP="00C0638F">
      <w:pPr>
        <w:ind w:right="850"/>
        <w:jc w:val="both"/>
        <w:rPr>
          <w:rFonts w:hint="eastAsia"/>
          <w:lang w:val="en-US"/>
        </w:rPr>
      </w:pPr>
      <w:r w:rsidRPr="00BB17D4">
        <w:rPr>
          <w:lang w:val="en-US"/>
        </w:rPr>
        <w:t xml:space="preserve">3. </w:t>
      </w:r>
      <w:r w:rsidRPr="00BB17D4">
        <w:t>Раскройте</w:t>
      </w:r>
      <w:r w:rsidRPr="00BB17D4">
        <w:rPr>
          <w:lang w:val="en-US"/>
        </w:rPr>
        <w:t xml:space="preserve"> </w:t>
      </w:r>
      <w:r w:rsidRPr="00BB17D4">
        <w:t>скобки</w:t>
      </w:r>
      <w:r w:rsidRPr="00BB17D4">
        <w:rPr>
          <w:lang w:val="en-US"/>
        </w:rPr>
        <w:t xml:space="preserve">, </w:t>
      </w:r>
      <w:r w:rsidRPr="00BB17D4">
        <w:t>употребляя</w:t>
      </w:r>
      <w:r w:rsidRPr="00BB17D4">
        <w:rPr>
          <w:lang w:val="en-US"/>
        </w:rPr>
        <w:t xml:space="preserve"> </w:t>
      </w:r>
      <w:r w:rsidRPr="00BB17D4">
        <w:t>глаголы</w:t>
      </w:r>
      <w:r w:rsidRPr="00BB17D4">
        <w:rPr>
          <w:lang w:val="en-US"/>
        </w:rPr>
        <w:t xml:space="preserve"> </w:t>
      </w:r>
      <w:r w:rsidRPr="00BB17D4">
        <w:t>в</w:t>
      </w:r>
      <w:r w:rsidRPr="00BB17D4">
        <w:rPr>
          <w:lang w:val="en-US"/>
        </w:rPr>
        <w:t xml:space="preserve"> </w:t>
      </w:r>
      <w:r w:rsidRPr="00BB17D4">
        <w:t>требующейся</w:t>
      </w:r>
      <w:r w:rsidRPr="00BB17D4">
        <w:rPr>
          <w:lang w:val="en-US"/>
        </w:rPr>
        <w:t xml:space="preserve"> </w:t>
      </w:r>
      <w:r w:rsidRPr="00BB17D4">
        <w:t>форме</w:t>
      </w:r>
      <w:r w:rsidRPr="00BB17D4">
        <w:rPr>
          <w:lang w:val="en-US"/>
        </w:rPr>
        <w:t>.</w:t>
      </w:r>
    </w:p>
    <w:p w14:paraId="328F83D6"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If it (to snow), the children will play snowballs. </w:t>
      </w:r>
    </w:p>
    <w:p w14:paraId="46C1813B"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If I (not to know) English, I should not be able to enjoy Byron's poetry. </w:t>
      </w:r>
    </w:p>
    <w:p w14:paraId="0887A222" w14:textId="77777777" w:rsidR="00C0638F" w:rsidRPr="00BB17D4" w:rsidRDefault="00C0638F" w:rsidP="00C0638F">
      <w:pPr>
        <w:ind w:right="850"/>
        <w:jc w:val="both"/>
        <w:rPr>
          <w:rFonts w:hint="eastAsia"/>
          <w:lang w:val="en-US"/>
        </w:rPr>
      </w:pPr>
      <w:r w:rsidRPr="00BB17D4">
        <w:rPr>
          <w:lang w:val="en-US"/>
        </w:rPr>
        <w:t>C.</w:t>
      </w:r>
      <w:r w:rsidRPr="00BB17D4">
        <w:rPr>
          <w:lang w:val="en-US"/>
        </w:rPr>
        <w:tab/>
        <w:t>(not to do) it if you did not ... ask me.</w:t>
      </w:r>
    </w:p>
    <w:p w14:paraId="5663A2D4" w14:textId="77777777" w:rsidR="00C0638F" w:rsidRPr="00BB17D4" w:rsidRDefault="00C0638F" w:rsidP="00C0638F">
      <w:pPr>
        <w:ind w:right="850"/>
        <w:jc w:val="both"/>
        <w:rPr>
          <w:rFonts w:hint="eastAsia"/>
          <w:lang w:val="en-US"/>
        </w:rPr>
      </w:pPr>
      <w:r w:rsidRPr="00BB17D4">
        <w:rPr>
          <w:lang w:val="en-US"/>
        </w:rPr>
        <w:lastRenderedPageBreak/>
        <w:t>D.</w:t>
      </w:r>
      <w:r w:rsidRPr="00BB17D4">
        <w:rPr>
          <w:lang w:val="en-US"/>
        </w:rPr>
        <w:tab/>
        <w:t xml:space="preserve">If men (to have) no weapons, would wars be possible? </w:t>
      </w:r>
    </w:p>
    <w:p w14:paraId="476A8CDC"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You will never finish your work if you (to waste) your time like that. </w:t>
      </w:r>
    </w:p>
    <w:p w14:paraId="5DAAB8B3"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If I (to have) his telephone number, I should easily settle this matter with him. </w:t>
      </w:r>
    </w:p>
    <w:p w14:paraId="797C90A0"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If I (to have) this rare book, I should gladly lend it to you. </w:t>
      </w:r>
    </w:p>
    <w:p w14:paraId="3AC55604"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The dish would have been | much more tasty if she (to be) a better cook. </w:t>
      </w:r>
    </w:p>
    <w:p w14:paraId="3F81B617"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 He  never (to phone) you if I hadn't reminded him to do  that. </w:t>
      </w:r>
    </w:p>
    <w:p w14:paraId="6E3353A3"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Your brother (to become) much stronger if he took cold baths regularly. </w:t>
      </w:r>
    </w:p>
    <w:p w14:paraId="421C98C3"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If he (to be) more courageous, he would not be afraid. </w:t>
      </w:r>
    </w:p>
    <w:p w14:paraId="5E1D571E"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 If the fisherman had been less patient, he (not to catch) so much fish.</w:t>
      </w:r>
    </w:p>
    <w:p w14:paraId="26A3F16B"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If you (to put) the ice cream in the freezer, it would not have melted. </w:t>
      </w:r>
    </w:p>
    <w:p w14:paraId="7A714F56" w14:textId="77777777" w:rsidR="00C0638F" w:rsidRPr="00BB17D4" w:rsidRDefault="00C0638F" w:rsidP="00C0638F">
      <w:pPr>
        <w:ind w:right="850"/>
        <w:jc w:val="both"/>
        <w:rPr>
          <w:rFonts w:hint="eastAsia"/>
          <w:lang w:val="en-US"/>
        </w:rPr>
      </w:pPr>
      <w:r w:rsidRPr="00BB17D4">
        <w:rPr>
          <w:lang w:val="en-US"/>
        </w:rPr>
        <w:t>N.</w:t>
      </w:r>
      <w:r w:rsidRPr="00BB17D4">
        <w:rPr>
          <w:lang w:val="en-US"/>
        </w:rPr>
        <w:tab/>
        <w:t xml:space="preserve">If I (to know) the result ' now, I would phone her immediately. </w:t>
      </w:r>
    </w:p>
    <w:p w14:paraId="67FDA2A8" w14:textId="77777777" w:rsidR="00C0638F" w:rsidRPr="00C0638F" w:rsidRDefault="00C0638F" w:rsidP="00C0638F">
      <w:pPr>
        <w:ind w:right="850"/>
        <w:jc w:val="both"/>
        <w:rPr>
          <w:rFonts w:hint="eastAsia"/>
          <w:lang w:val="en-US"/>
        </w:rPr>
      </w:pPr>
      <w:r w:rsidRPr="00BB17D4">
        <w:rPr>
          <w:lang w:val="en-US"/>
        </w:rPr>
        <w:t>O.</w:t>
      </w:r>
      <w:r w:rsidRPr="00BB17D4">
        <w:rPr>
          <w:lang w:val="en-US"/>
        </w:rPr>
        <w:tab/>
        <w:t>If you had let me know yesterday, I (to bring) you my book.</w:t>
      </w:r>
    </w:p>
    <w:p w14:paraId="0855F029" w14:textId="77777777" w:rsidR="00C0638F" w:rsidRPr="00C0638F" w:rsidRDefault="00C0638F" w:rsidP="00C0638F">
      <w:pPr>
        <w:ind w:right="850"/>
        <w:jc w:val="both"/>
        <w:rPr>
          <w:rFonts w:hint="eastAsia"/>
          <w:lang w:val="en-US"/>
        </w:rPr>
      </w:pPr>
    </w:p>
    <w:p w14:paraId="63EB024D" w14:textId="77777777" w:rsidR="00C0638F" w:rsidRPr="00BB17D4" w:rsidRDefault="00C0638F" w:rsidP="00C0638F">
      <w:pPr>
        <w:ind w:right="850"/>
        <w:jc w:val="both"/>
        <w:rPr>
          <w:rFonts w:hint="eastAsia"/>
          <w:u w:val="single"/>
        </w:rPr>
      </w:pPr>
      <w:r w:rsidRPr="00BB17D4">
        <w:rPr>
          <w:u w:val="single"/>
        </w:rPr>
        <w:t>Раздел 3. Страноведение.</w:t>
      </w:r>
    </w:p>
    <w:p w14:paraId="49C420A9" w14:textId="77777777" w:rsidR="00C0638F" w:rsidRPr="00BB17D4" w:rsidRDefault="00C0638F" w:rsidP="00C0638F">
      <w:pPr>
        <w:ind w:right="850"/>
        <w:jc w:val="both"/>
        <w:rPr>
          <w:rFonts w:hint="eastAsia"/>
          <w:u w:val="single"/>
        </w:rPr>
      </w:pPr>
      <w:r w:rsidRPr="00BB17D4">
        <w:rPr>
          <w:u w:val="single"/>
        </w:rPr>
        <w:t>Тема 3.1 Россия. Общие сведения.</w:t>
      </w:r>
    </w:p>
    <w:p w14:paraId="0425C153" w14:textId="77777777" w:rsidR="00C0638F" w:rsidRPr="00BB17D4" w:rsidRDefault="00C0638F" w:rsidP="00C0638F">
      <w:pPr>
        <w:ind w:right="850"/>
        <w:jc w:val="both"/>
        <w:rPr>
          <w:rFonts w:hint="eastAsia"/>
        </w:rPr>
      </w:pPr>
      <w:r w:rsidRPr="00BB17D4">
        <w:t>1. Вставьте артикль там, где это необходимо.</w:t>
      </w:r>
    </w:p>
    <w:p w14:paraId="37763D08"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 Moscow is situated on ... Moscow River. ... Moscow is a river that moves very slowly. There is ... canal called ... Moscow-Volga Canal which joins ... Moscow to ... Volga. ... Volga runs into ... Caspian Sea. </w:t>
      </w:r>
    </w:p>
    <w:p w14:paraId="4E10385E"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Several rivers run into ... sea at... New York. ... most important is ... Hudson River which empties into ... Atlantic Ocean. Besides ... Hudson there are ... two other rivers: ... East River </w:t>
      </w:r>
      <w:proofErr w:type="spellStart"/>
      <w:r w:rsidRPr="00BB17D4">
        <w:rPr>
          <w:lang w:val="en-US"/>
        </w:rPr>
        <w:t>ahd</w:t>
      </w:r>
      <w:proofErr w:type="spellEnd"/>
      <w:r w:rsidRPr="00BB17D4">
        <w:rPr>
          <w:lang w:val="en-US"/>
        </w:rPr>
        <w:t xml:space="preserve"> ... Harlem River.</w:t>
      </w:r>
    </w:p>
    <w:p w14:paraId="5F4F4D88"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In ... Siberia there are many long rivers: ... Ob, ... Irtysh, ... Yenissei, ... Lena and ... Amur. </w:t>
      </w:r>
    </w:p>
    <w:p w14:paraId="005E3D04"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 ... Altai Mountains are ... higher than ... Urals. </w:t>
      </w:r>
    </w:p>
    <w:p w14:paraId="3A57776E"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 There is ... splendid ... view of ... Lake Geneva from this hotel. </w:t>
      </w:r>
    </w:p>
    <w:p w14:paraId="488D7A8C"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My ... friends have travelled a lot. This ... year they are going to fly to ... Canary Islands. 7. Which river flows through ... London? — ... Thames. </w:t>
      </w:r>
    </w:p>
    <w:p w14:paraId="76A32EF0"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Of which country is ... Washington ... capital? — ... United States. </w:t>
      </w:r>
    </w:p>
    <w:p w14:paraId="6D4CA479"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 ...United Kingdom consists of ... Great Britain and ... Northern Ireland. </w:t>
      </w:r>
    </w:p>
    <w:p w14:paraId="304E9664" w14:textId="77777777" w:rsidR="00C0638F" w:rsidRPr="00BB17D4" w:rsidRDefault="00C0638F" w:rsidP="00C0638F">
      <w:pPr>
        <w:ind w:right="850"/>
        <w:jc w:val="both"/>
        <w:rPr>
          <w:rFonts w:hint="eastAsia"/>
        </w:rPr>
      </w:pPr>
      <w:r w:rsidRPr="00BB17D4">
        <w:rPr>
          <w:lang w:val="en-US"/>
        </w:rPr>
        <w:t>I.</w:t>
      </w:r>
      <w:r w:rsidRPr="00BB17D4">
        <w:rPr>
          <w:lang w:val="en-US"/>
        </w:rPr>
        <w:tab/>
        <w:t xml:space="preserve"> ... Chicago is on ... </w:t>
      </w:r>
      <w:proofErr w:type="spellStart"/>
      <w:r w:rsidRPr="00BB17D4">
        <w:t>Lake</w:t>
      </w:r>
      <w:proofErr w:type="spellEnd"/>
      <w:r w:rsidRPr="00BB17D4">
        <w:t xml:space="preserve"> </w:t>
      </w:r>
      <w:proofErr w:type="spellStart"/>
      <w:r w:rsidRPr="00BB17D4">
        <w:t>Michigan</w:t>
      </w:r>
      <w:proofErr w:type="spellEnd"/>
      <w:r w:rsidRPr="00BB17D4">
        <w:t>.</w:t>
      </w:r>
    </w:p>
    <w:p w14:paraId="51EC4B7A" w14:textId="77777777" w:rsidR="00C0638F" w:rsidRPr="00BB17D4" w:rsidRDefault="00C0638F" w:rsidP="00C0638F">
      <w:pPr>
        <w:ind w:right="850"/>
        <w:jc w:val="both"/>
        <w:rPr>
          <w:rFonts w:hint="eastAsia"/>
        </w:rPr>
      </w:pPr>
      <w:r w:rsidRPr="00BB17D4">
        <w:t>2. Поставьте глагол в скобках в подходящую форму.</w:t>
      </w:r>
    </w:p>
    <w:p w14:paraId="7118564B" w14:textId="77777777" w:rsidR="00C0638F" w:rsidRPr="00BB17D4" w:rsidRDefault="00C0638F" w:rsidP="00C0638F">
      <w:pPr>
        <w:ind w:right="850"/>
        <w:jc w:val="both"/>
        <w:rPr>
          <w:rFonts w:hint="eastAsia"/>
          <w:lang w:val="en-US"/>
        </w:rPr>
      </w:pPr>
      <w:r w:rsidRPr="00BB17D4">
        <w:rPr>
          <w:lang w:val="en-US"/>
        </w:rPr>
        <w:t xml:space="preserve">The train (arrive) at 3 p.m. to </w:t>
      </w:r>
      <w:proofErr w:type="spellStart"/>
      <w:r w:rsidRPr="00BB17D4">
        <w:rPr>
          <w:lang w:val="en-US"/>
        </w:rPr>
        <w:t>Gzhel</w:t>
      </w:r>
      <w:proofErr w:type="spellEnd"/>
      <w:r w:rsidRPr="00BB17D4">
        <w:rPr>
          <w:lang w:val="en-US"/>
        </w:rPr>
        <w:t xml:space="preserve"> station. I (weak up) early tomorrow. It usually (take) me two hours to get to the college. We (send) him a letter yesterday. Mendeleev (open) the Periodic System of chemical elements in 1869. The department store usually (close) at 19.00. She (help) him to write a report tomorrow. Every day I (go) to the shop and (buy) a pound of apples. Many years ago </w:t>
      </w:r>
      <w:proofErr w:type="spellStart"/>
      <w:r w:rsidRPr="00BB17D4">
        <w:rPr>
          <w:lang w:val="en-US"/>
        </w:rPr>
        <w:t>Gzhel</w:t>
      </w:r>
      <w:proofErr w:type="spellEnd"/>
      <w:r w:rsidRPr="00BB17D4">
        <w:rPr>
          <w:lang w:val="en-US"/>
        </w:rPr>
        <w:t xml:space="preserve"> (be) a small village but now it (be) a university and industrial </w:t>
      </w:r>
      <w:proofErr w:type="spellStart"/>
      <w:r w:rsidRPr="00BB17D4">
        <w:rPr>
          <w:lang w:val="en-US"/>
        </w:rPr>
        <w:t>centre</w:t>
      </w:r>
      <w:proofErr w:type="spellEnd"/>
      <w:r w:rsidRPr="00BB17D4">
        <w:rPr>
          <w:lang w:val="en-US"/>
        </w:rPr>
        <w:t xml:space="preserve">. He (repair) the </w:t>
      </w:r>
      <w:proofErr w:type="spellStart"/>
      <w:r w:rsidRPr="00BB17D4">
        <w:rPr>
          <w:lang w:val="en-US"/>
        </w:rPr>
        <w:t>radioset</w:t>
      </w:r>
      <w:proofErr w:type="spellEnd"/>
      <w:r w:rsidRPr="00BB17D4">
        <w:rPr>
          <w:lang w:val="en-US"/>
        </w:rPr>
        <w:t xml:space="preserve"> next week.</w:t>
      </w:r>
    </w:p>
    <w:p w14:paraId="4DB36651" w14:textId="77777777" w:rsidR="00C0638F" w:rsidRPr="00BB17D4" w:rsidRDefault="00C0638F" w:rsidP="00C0638F">
      <w:pPr>
        <w:ind w:right="850"/>
        <w:jc w:val="both"/>
        <w:rPr>
          <w:rFonts w:hint="eastAsia"/>
          <w:lang w:val="en-US"/>
        </w:rPr>
      </w:pPr>
      <w:r w:rsidRPr="00BB17D4">
        <w:rPr>
          <w:lang w:val="en-US"/>
        </w:rPr>
        <w:t xml:space="preserve">3.  </w:t>
      </w:r>
      <w:r w:rsidRPr="00BB17D4">
        <w:t>Преобразуйте</w:t>
      </w:r>
      <w:r w:rsidRPr="00BB17D4">
        <w:rPr>
          <w:lang w:val="en-US"/>
        </w:rPr>
        <w:t xml:space="preserve"> </w:t>
      </w:r>
      <w:r w:rsidRPr="00BB17D4">
        <w:t>в</w:t>
      </w:r>
      <w:r w:rsidRPr="00BB17D4">
        <w:rPr>
          <w:lang w:val="en-US"/>
        </w:rPr>
        <w:t xml:space="preserve"> Passive Voice.</w:t>
      </w:r>
    </w:p>
    <w:p w14:paraId="766920FE" w14:textId="77777777" w:rsidR="00C0638F" w:rsidRPr="00C0638F" w:rsidRDefault="00C0638F" w:rsidP="00C0638F">
      <w:pPr>
        <w:ind w:right="850"/>
        <w:jc w:val="both"/>
        <w:rPr>
          <w:rFonts w:hint="eastAsia"/>
          <w:lang w:val="en-US"/>
        </w:rPr>
      </w:pPr>
      <w:r w:rsidRPr="00BB17D4">
        <w:rPr>
          <w:lang w:val="en-US"/>
        </w:rPr>
        <w:t xml:space="preserve">1. Irene's husband brought her some beautiful shells from the south. 2. The explorers gave the newspaper reporters a long interview. 3. </w:t>
      </w:r>
      <w:proofErr w:type="spellStart"/>
      <w:r w:rsidRPr="00BB17D4">
        <w:rPr>
          <w:lang w:val="en-US"/>
        </w:rPr>
        <w:t>Mr</w:t>
      </w:r>
      <w:proofErr w:type="spellEnd"/>
      <w:r w:rsidRPr="00BB17D4">
        <w:rPr>
          <w:lang w:val="en-US"/>
        </w:rPr>
        <w:t xml:space="preserve"> Wilson will teach you English. 4. The doctor ordered me a month's rest from studying. 5. Tom gave Nick a book for his birthday. 6. Our mother tells us stories every evening. 7. Lydia will show you a new book of pictures. 8. A boy showed her the way. 9. They will send us a box of fruit. 10. Five or six small children followed them. 11. In summer the boys often drive the horses to the fields. 12. Ivan Susanin led the Poles into the thickest part of the forest. 13. The waves carried the little boat out to sea. 14. We shall do the translation in the evening. 15. They water the houseplants regularly. 16. You promised me these books long ago. 17. Bessie's father gave her a complete set of Walter Scott's works. 18. The two hikers dropped their heavy backpacks. 19. The boys will paint the roof of the house. 20. Tom Sawyer whitewashed the fence. 21. Her daughters gave her three beautiful dishes as a birthday present.</w:t>
      </w:r>
    </w:p>
    <w:p w14:paraId="3A239BDF" w14:textId="77777777" w:rsidR="00C0638F" w:rsidRPr="00C0638F" w:rsidRDefault="00C0638F" w:rsidP="00C0638F">
      <w:pPr>
        <w:ind w:right="850"/>
        <w:jc w:val="both"/>
        <w:rPr>
          <w:rFonts w:hint="eastAsia"/>
          <w:lang w:val="en-US"/>
        </w:rPr>
      </w:pPr>
    </w:p>
    <w:p w14:paraId="031F8D90" w14:textId="77777777" w:rsidR="00C0638F" w:rsidRPr="00BB17D4" w:rsidRDefault="00C0638F" w:rsidP="00C0638F">
      <w:pPr>
        <w:ind w:right="850"/>
        <w:jc w:val="both"/>
        <w:rPr>
          <w:rFonts w:hint="eastAsia"/>
          <w:u w:val="single"/>
        </w:rPr>
      </w:pPr>
      <w:r w:rsidRPr="00BB17D4">
        <w:rPr>
          <w:u w:val="single"/>
        </w:rPr>
        <w:lastRenderedPageBreak/>
        <w:t>Тема 3.2. Великобритания. Лондон</w:t>
      </w:r>
    </w:p>
    <w:p w14:paraId="6C866EBA" w14:textId="77777777" w:rsidR="00C0638F" w:rsidRPr="00BB17D4" w:rsidRDefault="00C0638F" w:rsidP="00C0638F">
      <w:pPr>
        <w:ind w:right="850"/>
        <w:jc w:val="both"/>
        <w:rPr>
          <w:rFonts w:hint="eastAsia"/>
        </w:rPr>
      </w:pPr>
      <w:r w:rsidRPr="00BB17D4">
        <w:t>1. Вставьте артикль там, где это необходимо.</w:t>
      </w:r>
    </w:p>
    <w:p w14:paraId="7C52D639"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Neva flows into ... Gulf of ... Finland.</w:t>
      </w:r>
    </w:p>
    <w:p w14:paraId="10F134D5"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 ... Pacific Ocean is very deep. </w:t>
      </w:r>
    </w:p>
    <w:p w14:paraId="1084870E"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 Urals are not very high. </w:t>
      </w:r>
    </w:p>
    <w:p w14:paraId="473DD5FD"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 ... Elbrus is ... highest peak of ... Caucasus; but it's ... highest mountain in ... Europe too. </w:t>
      </w:r>
    </w:p>
    <w:p w14:paraId="2A4723B4"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 ... Alps are covered with ... snow. </w:t>
      </w:r>
    </w:p>
    <w:p w14:paraId="06316D3C"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Shetland Islands are situated to ... north of ... Great Britain.</w:t>
      </w:r>
    </w:p>
    <w:p w14:paraId="31385D28"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Is ... Canada ... largest country in ... America? </w:t>
      </w:r>
    </w:p>
    <w:p w14:paraId="5A5A9083"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 Crimea is washed by ... Black Sea. </w:t>
      </w:r>
    </w:p>
    <w:p w14:paraId="5F66C848"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 Lake Baikal is ... deepest lake in ... world. </w:t>
      </w:r>
    </w:p>
    <w:p w14:paraId="051E5212"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 Is ... Paris ... capital of ... France? </w:t>
      </w:r>
    </w:p>
    <w:p w14:paraId="773F1CD5"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Lomonosov was born in ... small village on ... shore of ... White Sea. </w:t>
      </w:r>
    </w:p>
    <w:p w14:paraId="4B41FC3B" w14:textId="77777777" w:rsidR="00C0638F" w:rsidRPr="00BB17D4" w:rsidRDefault="00C0638F" w:rsidP="00C0638F">
      <w:pPr>
        <w:ind w:right="850"/>
        <w:jc w:val="both"/>
        <w:rPr>
          <w:rFonts w:hint="eastAsia"/>
          <w:lang w:val="en-US"/>
        </w:rPr>
      </w:pPr>
      <w:r w:rsidRPr="00BB17D4">
        <w:rPr>
          <w:lang w:val="en-US"/>
        </w:rPr>
        <w:t>L.</w:t>
      </w:r>
      <w:r w:rsidRPr="00BB17D4">
        <w:rPr>
          <w:lang w:val="en-US"/>
        </w:rPr>
        <w:tab/>
        <w:t>Gogol was born in ... Ukraine in 1809.</w:t>
      </w:r>
    </w:p>
    <w:p w14:paraId="3D765028"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 Caucasus separates ... Black Sea from ... Caspian Sea. </w:t>
      </w:r>
    </w:p>
    <w:p w14:paraId="7EEDD782" w14:textId="77777777" w:rsidR="00C0638F" w:rsidRPr="00BB17D4" w:rsidRDefault="00C0638F" w:rsidP="00C0638F">
      <w:pPr>
        <w:ind w:right="850"/>
        <w:jc w:val="both"/>
        <w:rPr>
          <w:rFonts w:hint="eastAsia"/>
          <w:lang w:val="en-US"/>
        </w:rPr>
      </w:pPr>
      <w:r w:rsidRPr="00BB17D4">
        <w:rPr>
          <w:lang w:val="en-US"/>
        </w:rPr>
        <w:t>N.</w:t>
      </w:r>
      <w:r w:rsidRPr="00BB17D4">
        <w:rPr>
          <w:lang w:val="en-US"/>
        </w:rPr>
        <w:tab/>
        <w:t xml:space="preserve"> ... Europe and ... America are separated by ... Atlantic Ocean. </w:t>
      </w:r>
    </w:p>
    <w:p w14:paraId="05719349" w14:textId="77777777" w:rsidR="00C0638F" w:rsidRPr="00BB17D4" w:rsidRDefault="00C0638F" w:rsidP="00C0638F">
      <w:pPr>
        <w:ind w:right="850"/>
        <w:jc w:val="both"/>
        <w:rPr>
          <w:rFonts w:hint="eastAsia"/>
          <w:lang w:val="en-US"/>
        </w:rPr>
      </w:pPr>
      <w:r w:rsidRPr="00BB17D4">
        <w:rPr>
          <w:lang w:val="en-US"/>
        </w:rPr>
        <w:t>O.</w:t>
      </w:r>
      <w:r w:rsidRPr="00BB17D4">
        <w:rPr>
          <w:lang w:val="en-US"/>
        </w:rPr>
        <w:tab/>
        <w:t xml:space="preserve">... Baltic Sea is stormy in winter. </w:t>
      </w:r>
    </w:p>
    <w:p w14:paraId="712C1123" w14:textId="77777777" w:rsidR="00C0638F" w:rsidRPr="00BB17D4" w:rsidRDefault="00C0638F" w:rsidP="00C0638F">
      <w:pPr>
        <w:ind w:right="850"/>
        <w:jc w:val="both"/>
        <w:rPr>
          <w:rFonts w:hint="eastAsia"/>
          <w:lang w:val="en-US"/>
        </w:rPr>
      </w:pPr>
      <w:r w:rsidRPr="00BB17D4">
        <w:rPr>
          <w:lang w:val="en-US"/>
        </w:rPr>
        <w:t>P.</w:t>
      </w:r>
      <w:r w:rsidRPr="00BB17D4">
        <w:rPr>
          <w:lang w:val="en-US"/>
        </w:rPr>
        <w:tab/>
        <w:t>There are many small islands in ... Pacific Ocean.</w:t>
      </w:r>
    </w:p>
    <w:p w14:paraId="429A5FB4" w14:textId="77777777" w:rsidR="00C0638F" w:rsidRPr="00BB17D4" w:rsidRDefault="00C0638F" w:rsidP="00C0638F">
      <w:pPr>
        <w:ind w:right="850"/>
        <w:jc w:val="both"/>
        <w:rPr>
          <w:rFonts w:hint="eastAsia"/>
          <w:lang w:val="en-US"/>
        </w:rPr>
      </w:pPr>
      <w:r w:rsidRPr="00BB17D4">
        <w:rPr>
          <w:lang w:val="en-US"/>
        </w:rPr>
        <w:t>Q.</w:t>
      </w:r>
      <w:r w:rsidRPr="00BB17D4">
        <w:rPr>
          <w:lang w:val="en-US"/>
        </w:rPr>
        <w:tab/>
        <w:t xml:space="preserve">... North Sea separates ... British Isles from ... Europe. </w:t>
      </w:r>
    </w:p>
    <w:p w14:paraId="37565D20" w14:textId="77777777" w:rsidR="00C0638F" w:rsidRPr="00BB17D4" w:rsidRDefault="00C0638F" w:rsidP="00C0638F">
      <w:pPr>
        <w:ind w:right="850"/>
        <w:jc w:val="both"/>
        <w:rPr>
          <w:rFonts w:hint="eastAsia"/>
          <w:lang w:val="en-US"/>
        </w:rPr>
      </w:pPr>
      <w:r w:rsidRPr="00BB17D4">
        <w:rPr>
          <w:lang w:val="en-US"/>
        </w:rPr>
        <w:t>R.</w:t>
      </w:r>
      <w:r w:rsidRPr="00BB17D4">
        <w:rPr>
          <w:lang w:val="en-US"/>
        </w:rPr>
        <w:tab/>
        <w:t xml:space="preserve"> ... Balkans are old mountains.</w:t>
      </w:r>
    </w:p>
    <w:p w14:paraId="073F5B36" w14:textId="77777777" w:rsidR="00C0638F" w:rsidRPr="00BB17D4" w:rsidRDefault="00C0638F" w:rsidP="00C0638F">
      <w:pPr>
        <w:ind w:right="850"/>
        <w:jc w:val="both"/>
        <w:rPr>
          <w:rFonts w:hint="eastAsia"/>
          <w:lang w:val="en-US"/>
        </w:rPr>
      </w:pPr>
      <w:r w:rsidRPr="00BB17D4">
        <w:rPr>
          <w:lang w:val="en-US"/>
        </w:rPr>
        <w:t>S.</w:t>
      </w:r>
      <w:r w:rsidRPr="00BB17D4">
        <w:rPr>
          <w:lang w:val="en-US"/>
        </w:rPr>
        <w:tab/>
        <w:t xml:space="preserve">... Nile flows across ... northeastern part of ... Africa to ... Mediterranean Sea. </w:t>
      </w:r>
    </w:p>
    <w:p w14:paraId="249ADE24" w14:textId="77777777" w:rsidR="00C0638F" w:rsidRPr="00900CC2" w:rsidRDefault="00C0638F" w:rsidP="00C0638F">
      <w:pPr>
        <w:ind w:right="850"/>
        <w:jc w:val="both"/>
        <w:rPr>
          <w:rFonts w:hint="eastAsia"/>
        </w:rPr>
      </w:pPr>
      <w:r w:rsidRPr="00900CC2">
        <w:t xml:space="preserve">2. </w:t>
      </w:r>
      <w:r w:rsidRPr="00BB17D4">
        <w:t>Преобразуйте</w:t>
      </w:r>
      <w:r w:rsidRPr="00900CC2">
        <w:t xml:space="preserve"> </w:t>
      </w:r>
      <w:r w:rsidRPr="00BB17D4">
        <w:t>следующие</w:t>
      </w:r>
      <w:r w:rsidRPr="00900CC2">
        <w:t xml:space="preserve"> </w:t>
      </w:r>
      <w:r w:rsidRPr="00BB17D4">
        <w:t>предложения</w:t>
      </w:r>
      <w:r w:rsidRPr="00900CC2">
        <w:t xml:space="preserve"> </w:t>
      </w:r>
      <w:r w:rsidRPr="00BB17D4">
        <w:t>в</w:t>
      </w:r>
      <w:r w:rsidRPr="00900CC2">
        <w:t xml:space="preserve"> </w:t>
      </w:r>
      <w:r w:rsidRPr="00BB17D4">
        <w:rPr>
          <w:lang w:val="en-US"/>
        </w:rPr>
        <w:t>Passive</w:t>
      </w:r>
      <w:r w:rsidRPr="00900CC2">
        <w:t xml:space="preserve"> </w:t>
      </w:r>
      <w:r w:rsidRPr="00BB17D4">
        <w:rPr>
          <w:lang w:val="en-US"/>
        </w:rPr>
        <w:t>Voice</w:t>
      </w:r>
    </w:p>
    <w:p w14:paraId="6448D568" w14:textId="77777777" w:rsidR="00C0638F" w:rsidRPr="00BB17D4" w:rsidRDefault="00C0638F" w:rsidP="00C0638F">
      <w:pPr>
        <w:ind w:right="850"/>
        <w:jc w:val="both"/>
        <w:rPr>
          <w:rFonts w:hint="eastAsia"/>
          <w:lang w:val="en-US"/>
        </w:rPr>
      </w:pPr>
      <w:r w:rsidRPr="00BB17D4">
        <w:rPr>
          <w:lang w:val="en-US"/>
        </w:rPr>
        <w:t>A.</w:t>
      </w:r>
      <w:r w:rsidRPr="00BB17D4">
        <w:rPr>
          <w:lang w:val="en-US"/>
        </w:rPr>
        <w:tab/>
        <w:t>The senior students laughed at the freshman.</w:t>
      </w:r>
    </w:p>
    <w:p w14:paraId="592FD7D0" w14:textId="77777777" w:rsidR="00C0638F" w:rsidRPr="00BB17D4" w:rsidRDefault="00C0638F" w:rsidP="00C0638F">
      <w:pPr>
        <w:ind w:right="850"/>
        <w:jc w:val="both"/>
        <w:rPr>
          <w:rFonts w:hint="eastAsia"/>
          <w:lang w:val="en-US"/>
        </w:rPr>
      </w:pPr>
      <w:r w:rsidRPr="00BB17D4">
        <w:rPr>
          <w:lang w:val="en-US"/>
        </w:rPr>
        <w:t>B.</w:t>
      </w:r>
      <w:r w:rsidRPr="00BB17D4">
        <w:rPr>
          <w:lang w:val="en-US"/>
        </w:rPr>
        <w:tab/>
        <w:t>The group spoke to the headmistress yesterday.</w:t>
      </w:r>
    </w:p>
    <w:p w14:paraId="1B772905"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These young mothers looked after their babies with great care. </w:t>
      </w:r>
    </w:p>
    <w:p w14:paraId="456D7238"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Nobody lived in that old house. </w:t>
      </w:r>
    </w:p>
    <w:p w14:paraId="12C39A2D"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They sent for Jim and told him to prepare a report on that subject. </w:t>
      </w:r>
    </w:p>
    <w:p w14:paraId="74FE5CED"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We thought about our friend all the time. </w:t>
      </w:r>
    </w:p>
    <w:p w14:paraId="5D3FF339"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The doctor will operate on him in a week. </w:t>
      </w:r>
    </w:p>
    <w:p w14:paraId="7962A6BF"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 The teacher sent for the pupil's parents. </w:t>
      </w:r>
    </w:p>
    <w:p w14:paraId="58A3F3CF"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They looked for the newspaper everywhere. </w:t>
      </w:r>
    </w:p>
    <w:p w14:paraId="24CD20F2"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 Nobody slept in the bed. </w:t>
      </w:r>
    </w:p>
    <w:p w14:paraId="6C75A819"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The </w:t>
      </w:r>
      <w:proofErr w:type="spellStart"/>
      <w:r w:rsidRPr="00BB17D4">
        <w:rPr>
          <w:lang w:val="en-US"/>
        </w:rPr>
        <w:t>neighbour</w:t>
      </w:r>
      <w:proofErr w:type="spellEnd"/>
      <w:r w:rsidRPr="00BB17D4">
        <w:rPr>
          <w:lang w:val="en-US"/>
        </w:rPr>
        <w:t xml:space="preserve"> asked for the telegram. </w:t>
      </w:r>
    </w:p>
    <w:p w14:paraId="78BEAC28"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 Everybody listened to the lecturer with great attention. </w:t>
      </w:r>
    </w:p>
    <w:p w14:paraId="45DF7C15" w14:textId="77777777" w:rsidR="00C0638F" w:rsidRPr="00C0638F" w:rsidRDefault="00C0638F" w:rsidP="00C0638F">
      <w:pPr>
        <w:ind w:right="850"/>
        <w:jc w:val="both"/>
        <w:rPr>
          <w:rFonts w:hint="eastAsia"/>
          <w:lang w:val="en-US"/>
        </w:rPr>
      </w:pPr>
      <w:r w:rsidRPr="00BB17D4">
        <w:rPr>
          <w:lang w:val="en-US"/>
        </w:rPr>
        <w:t>M.</w:t>
      </w:r>
      <w:r w:rsidRPr="00BB17D4">
        <w:rPr>
          <w:lang w:val="en-US"/>
        </w:rPr>
        <w:tab/>
        <w:t>They often talk about the weather.</w:t>
      </w:r>
    </w:p>
    <w:p w14:paraId="29A80DB8" w14:textId="77777777" w:rsidR="00C0638F" w:rsidRPr="00C0638F" w:rsidRDefault="00C0638F" w:rsidP="00C0638F">
      <w:pPr>
        <w:ind w:right="850"/>
        <w:jc w:val="both"/>
        <w:rPr>
          <w:rFonts w:hint="eastAsia"/>
          <w:lang w:val="en-US"/>
        </w:rPr>
      </w:pPr>
    </w:p>
    <w:p w14:paraId="2F230863" w14:textId="77777777" w:rsidR="00C0638F" w:rsidRPr="00BB17D4" w:rsidRDefault="00C0638F" w:rsidP="00C0638F">
      <w:pPr>
        <w:ind w:right="850"/>
        <w:jc w:val="both"/>
        <w:rPr>
          <w:rFonts w:hint="eastAsia"/>
          <w:u w:val="single"/>
        </w:rPr>
      </w:pPr>
      <w:r w:rsidRPr="00BB17D4">
        <w:rPr>
          <w:u w:val="single"/>
        </w:rPr>
        <w:t>Тема 3.3. США. Вашингтон</w:t>
      </w:r>
    </w:p>
    <w:p w14:paraId="6E058ECF" w14:textId="77777777" w:rsidR="00C0638F" w:rsidRPr="00BB17D4" w:rsidRDefault="00C0638F" w:rsidP="00C0638F">
      <w:pPr>
        <w:ind w:right="850"/>
        <w:jc w:val="both"/>
        <w:rPr>
          <w:rFonts w:hint="eastAsia"/>
        </w:rPr>
      </w:pPr>
      <w:r w:rsidRPr="00BB17D4">
        <w:t>1. Переведите на английский язык.</w:t>
      </w:r>
    </w:p>
    <w:p w14:paraId="66449B06" w14:textId="77777777" w:rsidR="00C0638F" w:rsidRPr="00BB17D4" w:rsidRDefault="00C0638F" w:rsidP="00C0638F">
      <w:pPr>
        <w:ind w:right="850"/>
        <w:jc w:val="both"/>
        <w:rPr>
          <w:rFonts w:hint="eastAsia"/>
        </w:rPr>
      </w:pPr>
      <w:r w:rsidRPr="00BB17D4">
        <w:t xml:space="preserve">Альберт – технолог, он работает в Институте зерна Мичигана. В прошлом месяце он посетил Москву и принял участие в конференции. Там Альберт встретился с лучшими учеными мира и подарил им свою книгу об исследованиях его лаборатории. Этим летом американский ученый поедет в Краснодар, чтобы познакомиться с новыми технологиями. В России он займется технологическим оборудованием и изучением сельского хозяйства. Вчера Альберт подготовил программу своей поездки и сегодня будет просить совета у своего руководителя. </w:t>
      </w:r>
    </w:p>
    <w:p w14:paraId="70FC30E2" w14:textId="77777777" w:rsidR="00C0638F" w:rsidRPr="00BB17D4" w:rsidRDefault="00C0638F" w:rsidP="00C0638F">
      <w:pPr>
        <w:ind w:right="850"/>
        <w:jc w:val="both"/>
        <w:rPr>
          <w:rFonts w:hint="eastAsia"/>
        </w:rPr>
      </w:pPr>
      <w:r w:rsidRPr="00BB17D4">
        <w:t>2. Воспользуйтесь подходящими временами группы Simple для раскрытия скобок</w:t>
      </w:r>
    </w:p>
    <w:p w14:paraId="15EC4A09"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I (to go) to bed at ten o'clock every day. </w:t>
      </w:r>
    </w:p>
    <w:p w14:paraId="24E0FF88"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I (to go) to bed at ten o'clock yesterday. </w:t>
      </w:r>
    </w:p>
    <w:p w14:paraId="66B7CA16"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I (to go) to bed at ten o'clock tomorrow. </w:t>
      </w:r>
    </w:p>
    <w:p w14:paraId="33D0AB59"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 I (not to go) to the cinema every day. </w:t>
      </w:r>
    </w:p>
    <w:p w14:paraId="674A4AC0"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 I (not to go) to the cinema yesterday. </w:t>
      </w:r>
    </w:p>
    <w:p w14:paraId="2822844A" w14:textId="77777777" w:rsidR="00C0638F" w:rsidRPr="00BB17D4" w:rsidRDefault="00C0638F" w:rsidP="00C0638F">
      <w:pPr>
        <w:ind w:right="850"/>
        <w:jc w:val="both"/>
        <w:rPr>
          <w:rFonts w:hint="eastAsia"/>
          <w:lang w:val="en-US"/>
        </w:rPr>
      </w:pPr>
      <w:r w:rsidRPr="00BB17D4">
        <w:rPr>
          <w:lang w:val="en-US"/>
        </w:rPr>
        <w:lastRenderedPageBreak/>
        <w:t>F.</w:t>
      </w:r>
      <w:r w:rsidRPr="00BB17D4">
        <w:rPr>
          <w:lang w:val="en-US"/>
        </w:rPr>
        <w:tab/>
        <w:t xml:space="preserve">I (not to go) to the cinema tomorrow. </w:t>
      </w:r>
    </w:p>
    <w:p w14:paraId="4F39CADF"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 You (to watch) TV every day? </w:t>
      </w:r>
    </w:p>
    <w:p w14:paraId="7728AB7E"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 You (to watch) TV yesterday? </w:t>
      </w:r>
    </w:p>
    <w:p w14:paraId="6E4802D9" w14:textId="77777777" w:rsidR="00C0638F" w:rsidRPr="00BB17D4" w:rsidRDefault="00C0638F" w:rsidP="00C0638F">
      <w:pPr>
        <w:ind w:right="850"/>
        <w:jc w:val="both"/>
        <w:rPr>
          <w:rFonts w:hint="eastAsia"/>
          <w:lang w:val="en-US"/>
        </w:rPr>
      </w:pPr>
      <w:r w:rsidRPr="00BB17D4">
        <w:rPr>
          <w:lang w:val="en-US"/>
        </w:rPr>
        <w:t>I.</w:t>
      </w:r>
      <w:r w:rsidRPr="00BB17D4">
        <w:rPr>
          <w:lang w:val="en-US"/>
        </w:rPr>
        <w:tab/>
        <w:t>You (to watch) TV tomorrow?</w:t>
      </w:r>
    </w:p>
    <w:p w14:paraId="5BA22542" w14:textId="77777777" w:rsidR="00C0638F" w:rsidRPr="00BB17D4" w:rsidRDefault="00C0638F" w:rsidP="00C0638F">
      <w:pPr>
        <w:ind w:right="850"/>
        <w:jc w:val="both"/>
        <w:rPr>
          <w:rFonts w:hint="eastAsia"/>
          <w:lang w:val="en-US"/>
        </w:rPr>
      </w:pPr>
      <w:r w:rsidRPr="00BB17D4">
        <w:rPr>
          <w:lang w:val="en-US"/>
        </w:rPr>
        <w:t>J.</w:t>
      </w:r>
      <w:r w:rsidRPr="00BB17D4">
        <w:rPr>
          <w:lang w:val="en-US"/>
        </w:rPr>
        <w:tab/>
        <w:t>When you (to leave) home for school every day?</w:t>
      </w:r>
    </w:p>
    <w:p w14:paraId="767C3A80" w14:textId="77777777" w:rsidR="00C0638F" w:rsidRPr="00BB17D4" w:rsidRDefault="00C0638F" w:rsidP="00C0638F">
      <w:pPr>
        <w:ind w:right="850"/>
        <w:jc w:val="both"/>
        <w:rPr>
          <w:rFonts w:hint="eastAsia"/>
          <w:lang w:val="en-US"/>
        </w:rPr>
      </w:pPr>
      <w:r w:rsidRPr="00BB17D4">
        <w:rPr>
          <w:lang w:val="en-US"/>
        </w:rPr>
        <w:t>K.</w:t>
      </w:r>
      <w:r w:rsidRPr="00BB17D4">
        <w:rPr>
          <w:lang w:val="en-US"/>
        </w:rPr>
        <w:tab/>
        <w:t>When you (to leave) home for school yesterday?</w:t>
      </w:r>
    </w:p>
    <w:p w14:paraId="16DD456D" w14:textId="77777777" w:rsidR="00C0638F" w:rsidRPr="00BB17D4" w:rsidRDefault="00C0638F" w:rsidP="00C0638F">
      <w:pPr>
        <w:ind w:right="850"/>
        <w:jc w:val="both"/>
        <w:rPr>
          <w:rFonts w:hint="eastAsia"/>
          <w:lang w:val="en-US"/>
        </w:rPr>
      </w:pPr>
      <w:r w:rsidRPr="00BB17D4">
        <w:rPr>
          <w:lang w:val="en-US"/>
        </w:rPr>
        <w:t>L.</w:t>
      </w:r>
      <w:r w:rsidRPr="00BB17D4">
        <w:rPr>
          <w:lang w:val="en-US"/>
        </w:rPr>
        <w:tab/>
        <w:t>When you (to leave) home for school tomorrow?</w:t>
      </w:r>
    </w:p>
    <w:p w14:paraId="41BD2311" w14:textId="77777777" w:rsidR="00C0638F" w:rsidRPr="00BB17D4" w:rsidRDefault="00C0638F" w:rsidP="00C0638F">
      <w:pPr>
        <w:ind w:right="850"/>
        <w:jc w:val="both"/>
        <w:rPr>
          <w:rFonts w:hint="eastAsia"/>
          <w:lang w:val="en-US"/>
        </w:rPr>
      </w:pPr>
      <w:r w:rsidRPr="00BB17D4">
        <w:rPr>
          <w:lang w:val="en-US"/>
        </w:rPr>
        <w:t>M.</w:t>
      </w:r>
      <w:r w:rsidRPr="00BB17D4">
        <w:rPr>
          <w:lang w:val="en-US"/>
        </w:rPr>
        <w:tab/>
        <w:t>My brother (to go) to work every day. He (to leave) home at a quarter past eight. As the office he (to work) at (to be) near our house, he (to walk) there. He (not to take) a bus. Yesterday he (not to go) to work. Yesterday he (to get) up at nine o'clock.</w:t>
      </w:r>
    </w:p>
    <w:p w14:paraId="0FF70D0F" w14:textId="77777777" w:rsidR="00C0638F" w:rsidRPr="00BB17D4" w:rsidRDefault="00C0638F" w:rsidP="00C0638F">
      <w:pPr>
        <w:ind w:right="850"/>
        <w:jc w:val="both"/>
        <w:rPr>
          <w:rFonts w:hint="eastAsia"/>
          <w:lang w:val="en-US"/>
        </w:rPr>
      </w:pPr>
      <w:r w:rsidRPr="00BB17D4">
        <w:rPr>
          <w:lang w:val="en-US"/>
        </w:rPr>
        <w:t>N.</w:t>
      </w:r>
      <w:r w:rsidRPr="00BB17D4">
        <w:rPr>
          <w:lang w:val="en-US"/>
        </w:rPr>
        <w:tab/>
        <w:t xml:space="preserve">You (to have) </w:t>
      </w:r>
      <w:r w:rsidRPr="00BB17D4">
        <w:t>а</w:t>
      </w:r>
      <w:r w:rsidRPr="00BB17D4">
        <w:rPr>
          <w:lang w:val="en-US"/>
        </w:rPr>
        <w:t xml:space="preserve"> PE lesson yesterday? — No, I ... . </w:t>
      </w:r>
    </w:p>
    <w:p w14:paraId="13BCAFAD" w14:textId="77777777" w:rsidR="00C0638F" w:rsidRPr="00BB17D4" w:rsidRDefault="00C0638F" w:rsidP="00C0638F">
      <w:pPr>
        <w:ind w:right="850"/>
        <w:jc w:val="both"/>
        <w:rPr>
          <w:rFonts w:hint="eastAsia"/>
          <w:lang w:val="en-US"/>
        </w:rPr>
      </w:pPr>
      <w:r w:rsidRPr="00BB17D4">
        <w:rPr>
          <w:lang w:val="en-US"/>
        </w:rPr>
        <w:t>O.</w:t>
      </w:r>
      <w:r w:rsidRPr="00BB17D4">
        <w:rPr>
          <w:lang w:val="en-US"/>
        </w:rPr>
        <w:tab/>
        <w:t xml:space="preserve"> What you (to buy) at the shop yesterday? — I (to buy) a book. </w:t>
      </w:r>
    </w:p>
    <w:p w14:paraId="48AC2E4E" w14:textId="77777777" w:rsidR="00C0638F" w:rsidRPr="00BB17D4" w:rsidRDefault="00C0638F" w:rsidP="00C0638F">
      <w:pPr>
        <w:ind w:right="850"/>
        <w:jc w:val="both"/>
        <w:rPr>
          <w:rFonts w:hint="eastAsia"/>
          <w:lang w:val="en-US"/>
        </w:rPr>
      </w:pPr>
      <w:r w:rsidRPr="00BB17D4">
        <w:rPr>
          <w:lang w:val="en-US"/>
        </w:rPr>
        <w:t>P.</w:t>
      </w:r>
      <w:r w:rsidRPr="00BB17D4">
        <w:rPr>
          <w:lang w:val="en-US"/>
        </w:rPr>
        <w:tab/>
        <w:t xml:space="preserve"> Yesterday my father (not to read) newspapers because he (to be) very busy. He (to read) newspapers tomorrow. </w:t>
      </w:r>
    </w:p>
    <w:p w14:paraId="1079317E" w14:textId="77777777" w:rsidR="00C0638F" w:rsidRPr="00BB17D4" w:rsidRDefault="00C0638F" w:rsidP="00C0638F">
      <w:pPr>
        <w:ind w:right="850"/>
        <w:jc w:val="both"/>
        <w:rPr>
          <w:rFonts w:hint="eastAsia"/>
          <w:lang w:val="en-US"/>
        </w:rPr>
      </w:pPr>
      <w:r w:rsidRPr="00BB17D4">
        <w:rPr>
          <w:lang w:val="en-US"/>
        </w:rPr>
        <w:t>Q.</w:t>
      </w:r>
      <w:r w:rsidRPr="00BB17D4">
        <w:rPr>
          <w:lang w:val="en-US"/>
        </w:rPr>
        <w:tab/>
        <w:t>What mark she (to get) in her exam last week?</w:t>
      </w:r>
    </w:p>
    <w:p w14:paraId="146C695F" w14:textId="77777777" w:rsidR="00C0638F" w:rsidRPr="00BB17D4" w:rsidRDefault="00C0638F" w:rsidP="00C0638F">
      <w:pPr>
        <w:ind w:right="850"/>
        <w:jc w:val="both"/>
        <w:rPr>
          <w:rFonts w:hint="eastAsia"/>
        </w:rPr>
      </w:pPr>
      <w:r w:rsidRPr="00BB17D4">
        <w:t>3. Вставьте артикль там, где это нужно</w:t>
      </w:r>
    </w:p>
    <w:p w14:paraId="1E1316A3" w14:textId="77777777" w:rsidR="00C0638F" w:rsidRPr="00BB17D4" w:rsidRDefault="00C0638F" w:rsidP="00C0638F">
      <w:pPr>
        <w:ind w:right="850"/>
        <w:jc w:val="both"/>
        <w:rPr>
          <w:rFonts w:hint="eastAsia"/>
          <w:lang w:val="en-US"/>
        </w:rPr>
      </w:pPr>
      <w:r w:rsidRPr="00BB17D4">
        <w:rPr>
          <w:lang w:val="en-US"/>
        </w:rPr>
        <w:t xml:space="preserve">1. ... Russia occupies ... eastern half of ... Europe and ... northern third of ... Asia. 2. ... climate of ... northern part of ... Russia is severe. 3. This winter is ... true Russian winter with ... hard frosts. 4. It is warm in ... Crimea and ... Caucasus. 5. ... Washington is ... capital of ... United States of America. 6.1 want to go to ... New York </w:t>
      </w:r>
      <w:proofErr w:type="spellStart"/>
      <w:r w:rsidRPr="00BB17D4">
        <w:rPr>
          <w:lang w:val="en-US"/>
        </w:rPr>
        <w:t>some day</w:t>
      </w:r>
      <w:proofErr w:type="spellEnd"/>
      <w:r w:rsidRPr="00BB17D4">
        <w:rPr>
          <w:lang w:val="en-US"/>
        </w:rPr>
        <w:t>. 7. ... best way to know and understand ... people of ... other countries is to meet them in their own homes. 8. Is ... Australia ... island or ... continent? 9. ... Red Sea is between ... Africa and ... Asia. 10. ... France is to ... north of ... Italy. ... Paris is ... capital of ... France. 11. There are seven continents on ... Earth.</w:t>
      </w:r>
    </w:p>
    <w:p w14:paraId="5D583CBC" w14:textId="77777777" w:rsidR="00C0638F" w:rsidRPr="00900CC2" w:rsidRDefault="00C0638F" w:rsidP="00C0638F">
      <w:pPr>
        <w:ind w:right="850"/>
        <w:jc w:val="both"/>
        <w:rPr>
          <w:rFonts w:hint="eastAsia"/>
        </w:rPr>
      </w:pPr>
      <w:r w:rsidRPr="00900CC2">
        <w:t xml:space="preserve">4. </w:t>
      </w:r>
      <w:r w:rsidRPr="00BB17D4">
        <w:t>Переведите</w:t>
      </w:r>
      <w:r w:rsidRPr="00900CC2">
        <w:t xml:space="preserve"> </w:t>
      </w:r>
      <w:r w:rsidRPr="00BB17D4">
        <w:t>на</w:t>
      </w:r>
      <w:r w:rsidRPr="00900CC2">
        <w:t xml:space="preserve"> </w:t>
      </w:r>
      <w:r w:rsidRPr="00BB17D4">
        <w:t>английский</w:t>
      </w:r>
      <w:r w:rsidRPr="00900CC2">
        <w:t xml:space="preserve"> </w:t>
      </w:r>
      <w:r w:rsidRPr="00BB17D4">
        <w:t>язык</w:t>
      </w:r>
    </w:p>
    <w:p w14:paraId="1D1EEA1E" w14:textId="77777777" w:rsidR="00C0638F" w:rsidRPr="00BB17D4" w:rsidRDefault="00C0638F" w:rsidP="00C0638F">
      <w:pPr>
        <w:ind w:right="850"/>
        <w:jc w:val="both"/>
        <w:rPr>
          <w:rFonts w:hint="eastAsia"/>
        </w:rPr>
      </w:pPr>
      <w:r w:rsidRPr="00BB17D4">
        <w:t>A.</w:t>
      </w:r>
      <w:r w:rsidRPr="00BB17D4">
        <w:tab/>
        <w:t xml:space="preserve">Ее часто посылают на почту. </w:t>
      </w:r>
    </w:p>
    <w:p w14:paraId="46083101" w14:textId="77777777" w:rsidR="00C0638F" w:rsidRPr="00BB17D4" w:rsidRDefault="00C0638F" w:rsidP="00C0638F">
      <w:pPr>
        <w:ind w:right="850"/>
        <w:jc w:val="both"/>
        <w:rPr>
          <w:rFonts w:hint="eastAsia"/>
        </w:rPr>
      </w:pPr>
      <w:r w:rsidRPr="00BB17D4">
        <w:t>B.</w:t>
      </w:r>
      <w:r w:rsidRPr="00BB17D4">
        <w:tab/>
        <w:t xml:space="preserve">В прошлом году ее послали в Кембридж. </w:t>
      </w:r>
    </w:p>
    <w:p w14:paraId="434CBE5E" w14:textId="77777777" w:rsidR="00C0638F" w:rsidRPr="00BB17D4" w:rsidRDefault="00C0638F" w:rsidP="00C0638F">
      <w:pPr>
        <w:ind w:right="850"/>
        <w:jc w:val="both"/>
        <w:rPr>
          <w:rFonts w:hint="eastAsia"/>
        </w:rPr>
      </w:pPr>
      <w:r w:rsidRPr="00BB17D4">
        <w:t>C.</w:t>
      </w:r>
      <w:r w:rsidRPr="00BB17D4">
        <w:tab/>
        <w:t xml:space="preserve"> Его пошлют в Гарвард. </w:t>
      </w:r>
    </w:p>
    <w:p w14:paraId="722FEF2B" w14:textId="77777777" w:rsidR="00C0638F" w:rsidRPr="00BB17D4" w:rsidRDefault="00C0638F" w:rsidP="00C0638F">
      <w:pPr>
        <w:ind w:right="850"/>
        <w:jc w:val="both"/>
        <w:rPr>
          <w:rFonts w:hint="eastAsia"/>
        </w:rPr>
      </w:pPr>
      <w:r w:rsidRPr="00BB17D4">
        <w:t>D.</w:t>
      </w:r>
      <w:r w:rsidRPr="00BB17D4">
        <w:tab/>
        <w:t xml:space="preserve">За ней всегда посылают. </w:t>
      </w:r>
    </w:p>
    <w:p w14:paraId="33F7285A" w14:textId="77777777" w:rsidR="00C0638F" w:rsidRPr="00BB17D4" w:rsidRDefault="00C0638F" w:rsidP="00C0638F">
      <w:pPr>
        <w:ind w:right="850"/>
        <w:jc w:val="both"/>
        <w:rPr>
          <w:rFonts w:hint="eastAsia"/>
        </w:rPr>
      </w:pPr>
      <w:r w:rsidRPr="00BB17D4">
        <w:t>E.</w:t>
      </w:r>
      <w:r w:rsidRPr="00BB17D4">
        <w:tab/>
        <w:t xml:space="preserve"> За ней послали вчера. </w:t>
      </w:r>
    </w:p>
    <w:p w14:paraId="2BD3D58B" w14:textId="77777777" w:rsidR="00C0638F" w:rsidRPr="00BB17D4" w:rsidRDefault="00C0638F" w:rsidP="00C0638F">
      <w:pPr>
        <w:ind w:right="850"/>
        <w:jc w:val="both"/>
        <w:rPr>
          <w:rFonts w:hint="eastAsia"/>
        </w:rPr>
      </w:pPr>
      <w:r w:rsidRPr="00BB17D4">
        <w:t>F.</w:t>
      </w:r>
      <w:r w:rsidRPr="00BB17D4">
        <w:tab/>
        <w:t xml:space="preserve">За мной пошлют завтра. </w:t>
      </w:r>
    </w:p>
    <w:p w14:paraId="78B40EF5" w14:textId="77777777" w:rsidR="00C0638F" w:rsidRPr="00BB17D4" w:rsidRDefault="00C0638F" w:rsidP="00C0638F">
      <w:pPr>
        <w:ind w:right="850"/>
        <w:jc w:val="both"/>
        <w:rPr>
          <w:rFonts w:hint="eastAsia"/>
        </w:rPr>
      </w:pPr>
      <w:r w:rsidRPr="00BB17D4">
        <w:t>G.</w:t>
      </w:r>
      <w:r w:rsidRPr="00BB17D4">
        <w:tab/>
        <w:t xml:space="preserve"> Их всегда приглашают на день рождения Ани. </w:t>
      </w:r>
    </w:p>
    <w:p w14:paraId="2EAEC890" w14:textId="77777777" w:rsidR="00C0638F" w:rsidRPr="00BB17D4" w:rsidRDefault="00C0638F" w:rsidP="00C0638F">
      <w:pPr>
        <w:ind w:right="850"/>
        <w:jc w:val="both"/>
        <w:rPr>
          <w:rFonts w:hint="eastAsia"/>
        </w:rPr>
      </w:pPr>
      <w:r w:rsidRPr="00BB17D4">
        <w:t>H.</w:t>
      </w:r>
      <w:r w:rsidRPr="00BB17D4">
        <w:tab/>
        <w:t xml:space="preserve">Летом Колю отвезут на дачу. </w:t>
      </w:r>
    </w:p>
    <w:p w14:paraId="02510406" w14:textId="77777777" w:rsidR="00C0638F" w:rsidRPr="00BB17D4" w:rsidRDefault="00C0638F" w:rsidP="00C0638F">
      <w:pPr>
        <w:ind w:right="850"/>
        <w:jc w:val="both"/>
        <w:rPr>
          <w:rFonts w:hint="eastAsia"/>
        </w:rPr>
      </w:pPr>
      <w:r w:rsidRPr="00BB17D4">
        <w:t>I.</w:t>
      </w:r>
      <w:r w:rsidRPr="00BB17D4">
        <w:tab/>
        <w:t xml:space="preserve">Об этом неинтересном фильме много не говорили. </w:t>
      </w:r>
    </w:p>
    <w:p w14:paraId="79140722" w14:textId="77777777" w:rsidR="00C0638F" w:rsidRPr="00BB17D4" w:rsidRDefault="00C0638F" w:rsidP="00C0638F">
      <w:pPr>
        <w:ind w:right="850"/>
        <w:jc w:val="both"/>
        <w:rPr>
          <w:rFonts w:hint="eastAsia"/>
        </w:rPr>
      </w:pPr>
      <w:r w:rsidRPr="00BB17D4">
        <w:t>J.</w:t>
      </w:r>
      <w:r w:rsidRPr="00BB17D4">
        <w:tab/>
        <w:t xml:space="preserve">В музее нам показали много прекрасных картин. </w:t>
      </w:r>
    </w:p>
    <w:p w14:paraId="1062A2F6" w14:textId="77777777" w:rsidR="00C0638F" w:rsidRPr="00BB17D4" w:rsidRDefault="00C0638F" w:rsidP="00C0638F">
      <w:pPr>
        <w:ind w:right="850"/>
        <w:jc w:val="both"/>
        <w:rPr>
          <w:rFonts w:hint="eastAsia"/>
        </w:rPr>
      </w:pPr>
      <w:r w:rsidRPr="00BB17D4">
        <w:t>K.</w:t>
      </w:r>
      <w:r w:rsidRPr="00BB17D4">
        <w:tab/>
        <w:t xml:space="preserve">Эту книгу очень часто спрашивают. </w:t>
      </w:r>
    </w:p>
    <w:p w14:paraId="3312684C" w14:textId="77777777" w:rsidR="00C0638F" w:rsidRPr="00BB17D4" w:rsidRDefault="00C0638F" w:rsidP="00C0638F">
      <w:pPr>
        <w:ind w:right="850"/>
        <w:jc w:val="both"/>
        <w:rPr>
          <w:rFonts w:hint="eastAsia"/>
        </w:rPr>
      </w:pPr>
      <w:r w:rsidRPr="00BB17D4">
        <w:t>L.</w:t>
      </w:r>
      <w:r w:rsidRPr="00BB17D4">
        <w:tab/>
        <w:t>Мою идею не поняли.</w:t>
      </w:r>
    </w:p>
    <w:p w14:paraId="6437F689" w14:textId="77777777" w:rsidR="00C0638F" w:rsidRPr="00BB17D4" w:rsidRDefault="00C0638F" w:rsidP="00C0638F">
      <w:pPr>
        <w:ind w:right="850"/>
        <w:jc w:val="both"/>
        <w:rPr>
          <w:rFonts w:hint="eastAsia"/>
          <w:lang w:val="en-US"/>
        </w:rPr>
      </w:pPr>
      <w:r w:rsidRPr="00BB17D4">
        <w:rPr>
          <w:lang w:val="en-US"/>
        </w:rPr>
        <w:t xml:space="preserve">5.  </w:t>
      </w:r>
      <w:r w:rsidRPr="00BB17D4">
        <w:t>Напишите</w:t>
      </w:r>
      <w:r w:rsidRPr="00BB17D4">
        <w:rPr>
          <w:lang w:val="en-US"/>
        </w:rPr>
        <w:t xml:space="preserve"> </w:t>
      </w:r>
      <w:r w:rsidRPr="00BB17D4">
        <w:t>антоним</w:t>
      </w:r>
      <w:r w:rsidRPr="00BB17D4">
        <w:rPr>
          <w:lang w:val="en-US"/>
        </w:rPr>
        <w:t xml:space="preserve"> </w:t>
      </w:r>
      <w:r w:rsidRPr="00BB17D4">
        <w:t>указанных</w:t>
      </w:r>
      <w:r w:rsidRPr="00BB17D4">
        <w:rPr>
          <w:lang w:val="en-US"/>
        </w:rPr>
        <w:t xml:space="preserve"> </w:t>
      </w:r>
      <w:r w:rsidRPr="00BB17D4">
        <w:t>слов</w:t>
      </w:r>
    </w:p>
    <w:p w14:paraId="51F9D82F" w14:textId="77777777" w:rsidR="00C0638F" w:rsidRPr="00C0638F" w:rsidRDefault="00C0638F" w:rsidP="00C0638F">
      <w:pPr>
        <w:ind w:right="850"/>
        <w:jc w:val="both"/>
        <w:rPr>
          <w:rFonts w:hint="eastAsia"/>
          <w:lang w:val="en-US"/>
        </w:rPr>
      </w:pPr>
      <w:r w:rsidRPr="00BB17D4">
        <w:rPr>
          <w:lang w:val="en-US"/>
        </w:rPr>
        <w:t xml:space="preserve">kind, possible, ability, regular, legal, honest, understand </w:t>
      </w:r>
    </w:p>
    <w:p w14:paraId="78E76AEC" w14:textId="77777777" w:rsidR="00C0638F" w:rsidRPr="00C0638F" w:rsidRDefault="00C0638F" w:rsidP="00C0638F">
      <w:pPr>
        <w:ind w:right="850"/>
        <w:jc w:val="both"/>
        <w:rPr>
          <w:rFonts w:hint="eastAsia"/>
          <w:lang w:val="en-US"/>
        </w:rPr>
      </w:pPr>
    </w:p>
    <w:p w14:paraId="60FDD67E" w14:textId="77777777" w:rsidR="00C0638F" w:rsidRPr="00C0638F" w:rsidRDefault="00C0638F" w:rsidP="00C0638F">
      <w:pPr>
        <w:ind w:right="850"/>
        <w:jc w:val="both"/>
        <w:rPr>
          <w:rFonts w:hint="eastAsia"/>
          <w:lang w:val="en-US"/>
        </w:rPr>
      </w:pPr>
    </w:p>
    <w:p w14:paraId="051A9C3C" w14:textId="77777777" w:rsidR="00C0638F" w:rsidRPr="00BB17D4" w:rsidRDefault="00C0638F" w:rsidP="00C0638F">
      <w:pPr>
        <w:ind w:right="850"/>
        <w:jc w:val="both"/>
        <w:rPr>
          <w:rFonts w:hint="eastAsia"/>
          <w:u w:val="single"/>
        </w:rPr>
      </w:pPr>
      <w:r w:rsidRPr="00C0638F">
        <w:rPr>
          <w:u w:val="single"/>
          <w:lang w:val="en-US"/>
        </w:rPr>
        <w:t xml:space="preserve"> </w:t>
      </w:r>
      <w:r w:rsidRPr="00BB17D4">
        <w:rPr>
          <w:u w:val="single"/>
        </w:rPr>
        <w:t>Тема 3.4. Канада. Оттава</w:t>
      </w:r>
    </w:p>
    <w:p w14:paraId="68E851F5" w14:textId="77777777" w:rsidR="00C0638F" w:rsidRPr="00BB17D4" w:rsidRDefault="00C0638F" w:rsidP="00C0638F">
      <w:pPr>
        <w:ind w:right="850"/>
        <w:jc w:val="both"/>
        <w:rPr>
          <w:rFonts w:hint="eastAsia"/>
        </w:rPr>
      </w:pPr>
      <w:r w:rsidRPr="00BB17D4">
        <w:t xml:space="preserve">1. Раскройте скобки, употребляя глаголы в </w:t>
      </w:r>
      <w:proofErr w:type="spellStart"/>
      <w:r w:rsidRPr="00BB17D4">
        <w:t>Present</w:t>
      </w:r>
      <w:proofErr w:type="spellEnd"/>
      <w:r w:rsidRPr="00BB17D4">
        <w:t xml:space="preserve"> </w:t>
      </w:r>
      <w:proofErr w:type="spellStart"/>
      <w:r w:rsidRPr="00BB17D4">
        <w:t>Continuous</w:t>
      </w:r>
      <w:proofErr w:type="spellEnd"/>
      <w:r w:rsidRPr="00BB17D4">
        <w:t xml:space="preserve"> или в </w:t>
      </w:r>
      <w:proofErr w:type="spellStart"/>
      <w:r w:rsidRPr="00BB17D4">
        <w:t>Present</w:t>
      </w:r>
      <w:proofErr w:type="spellEnd"/>
      <w:r w:rsidRPr="00BB17D4">
        <w:t xml:space="preserve"> Simple</w:t>
      </w:r>
    </w:p>
    <w:p w14:paraId="339D0BA1" w14:textId="77777777" w:rsidR="00C0638F" w:rsidRPr="00BB17D4" w:rsidRDefault="00C0638F" w:rsidP="00C0638F">
      <w:pPr>
        <w:ind w:right="850"/>
        <w:jc w:val="both"/>
        <w:rPr>
          <w:rFonts w:hint="eastAsia"/>
          <w:lang w:val="en-US"/>
        </w:rPr>
      </w:pPr>
      <w:r w:rsidRPr="00BB17D4">
        <w:rPr>
          <w:lang w:val="en-US"/>
        </w:rPr>
        <w:t>A.</w:t>
      </w:r>
      <w:r w:rsidRPr="00BB17D4">
        <w:rPr>
          <w:lang w:val="en-US"/>
        </w:rPr>
        <w:tab/>
      </w:r>
      <w:r w:rsidRPr="00BB17D4">
        <w:t>Не</w:t>
      </w:r>
      <w:r w:rsidRPr="00BB17D4">
        <w:rPr>
          <w:lang w:val="en-US"/>
        </w:rPr>
        <w:t xml:space="preserve"> (to work) in the </w:t>
      </w:r>
      <w:proofErr w:type="spellStart"/>
      <w:r w:rsidRPr="00BB17D4">
        <w:rPr>
          <w:lang w:val="en-US"/>
        </w:rPr>
        <w:t>centre</w:t>
      </w:r>
      <w:proofErr w:type="spellEnd"/>
      <w:r w:rsidRPr="00BB17D4">
        <w:rPr>
          <w:lang w:val="en-US"/>
        </w:rPr>
        <w:t xml:space="preserve"> of Chicago. </w:t>
      </w:r>
    </w:p>
    <w:p w14:paraId="2AD40159"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He (to work) in the </w:t>
      </w:r>
      <w:proofErr w:type="spellStart"/>
      <w:r w:rsidRPr="00BB17D4">
        <w:rPr>
          <w:lang w:val="en-US"/>
        </w:rPr>
        <w:t>centre</w:t>
      </w:r>
      <w:proofErr w:type="spellEnd"/>
      <w:r w:rsidRPr="00BB17D4">
        <w:rPr>
          <w:lang w:val="en-US"/>
        </w:rPr>
        <w:t xml:space="preserve"> of Chicago?</w:t>
      </w:r>
    </w:p>
    <w:p w14:paraId="22446F5A"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 He (not to work) in the </w:t>
      </w:r>
      <w:proofErr w:type="spellStart"/>
      <w:r w:rsidRPr="00BB17D4">
        <w:rPr>
          <w:lang w:val="en-US"/>
        </w:rPr>
        <w:t>centre</w:t>
      </w:r>
      <w:proofErr w:type="spellEnd"/>
      <w:r w:rsidRPr="00BB17D4">
        <w:rPr>
          <w:lang w:val="en-US"/>
        </w:rPr>
        <w:t xml:space="preserve"> of Chicago. </w:t>
      </w:r>
    </w:p>
    <w:p w14:paraId="36709621" w14:textId="77777777" w:rsidR="00C0638F" w:rsidRPr="00BB17D4" w:rsidRDefault="00C0638F" w:rsidP="00C0638F">
      <w:pPr>
        <w:ind w:right="850"/>
        <w:jc w:val="both"/>
        <w:rPr>
          <w:rFonts w:hint="eastAsia"/>
          <w:lang w:val="en-US"/>
        </w:rPr>
      </w:pPr>
      <w:r w:rsidRPr="00BB17D4">
        <w:rPr>
          <w:lang w:val="en-US"/>
        </w:rPr>
        <w:t>D.</w:t>
      </w:r>
      <w:r w:rsidRPr="00BB17D4">
        <w:rPr>
          <w:lang w:val="en-US"/>
        </w:rPr>
        <w:tab/>
        <w:t>They (to read) a lot of books.</w:t>
      </w:r>
    </w:p>
    <w:p w14:paraId="183C3FF1"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 They (to read) many books? </w:t>
      </w:r>
    </w:p>
    <w:p w14:paraId="5A6DACC2"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They (not to read) many books. </w:t>
      </w:r>
    </w:p>
    <w:p w14:paraId="3C896EC3"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The children (to eat) soup now. </w:t>
      </w:r>
    </w:p>
    <w:p w14:paraId="7F6AF1F9"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The children (to eat) soup now? </w:t>
      </w:r>
    </w:p>
    <w:p w14:paraId="44D1D412" w14:textId="77777777" w:rsidR="00C0638F" w:rsidRPr="00BB17D4" w:rsidRDefault="00C0638F" w:rsidP="00C0638F">
      <w:pPr>
        <w:ind w:right="850"/>
        <w:jc w:val="both"/>
        <w:rPr>
          <w:rFonts w:hint="eastAsia"/>
          <w:lang w:val="en-US"/>
        </w:rPr>
      </w:pPr>
      <w:r w:rsidRPr="00BB17D4">
        <w:rPr>
          <w:lang w:val="en-US"/>
        </w:rPr>
        <w:lastRenderedPageBreak/>
        <w:t>I.</w:t>
      </w:r>
      <w:r w:rsidRPr="00BB17D4">
        <w:rPr>
          <w:lang w:val="en-US"/>
        </w:rPr>
        <w:tab/>
        <w:t xml:space="preserve">The children (not to eat) soup now. </w:t>
      </w:r>
    </w:p>
    <w:p w14:paraId="40C17EB2"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You (to play) volleyball well? </w:t>
      </w:r>
    </w:p>
    <w:p w14:paraId="5A26496E"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When you (to play) volleyball? </w:t>
      </w:r>
    </w:p>
    <w:p w14:paraId="09DBE7D7" w14:textId="77777777" w:rsidR="00C0638F" w:rsidRPr="00BB17D4" w:rsidRDefault="00C0638F" w:rsidP="00C0638F">
      <w:pPr>
        <w:ind w:right="850"/>
        <w:jc w:val="both"/>
        <w:rPr>
          <w:rFonts w:hint="eastAsia"/>
          <w:lang w:val="en-US"/>
        </w:rPr>
      </w:pPr>
      <w:r w:rsidRPr="00BB17D4">
        <w:rPr>
          <w:lang w:val="en-US"/>
        </w:rPr>
        <w:t>L.</w:t>
      </w:r>
      <w:r w:rsidRPr="00BB17D4">
        <w:rPr>
          <w:lang w:val="en-US"/>
        </w:rPr>
        <w:tab/>
        <w:t>What Nick (to do) in the evening?</w:t>
      </w:r>
    </w:p>
    <w:p w14:paraId="5459E5A4"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He (to go) to the cinema in the evening? </w:t>
      </w:r>
    </w:p>
    <w:p w14:paraId="17CBA9CF" w14:textId="77777777" w:rsidR="00C0638F" w:rsidRPr="00BB17D4" w:rsidRDefault="00C0638F" w:rsidP="00C0638F">
      <w:pPr>
        <w:ind w:right="850"/>
        <w:jc w:val="both"/>
        <w:rPr>
          <w:rFonts w:hint="eastAsia"/>
          <w:lang w:val="en-US"/>
        </w:rPr>
      </w:pPr>
      <w:r w:rsidRPr="00BB17D4">
        <w:rPr>
          <w:lang w:val="en-US"/>
        </w:rPr>
        <w:t>N.</w:t>
      </w:r>
      <w:r w:rsidRPr="00BB17D4">
        <w:rPr>
          <w:lang w:val="en-US"/>
        </w:rPr>
        <w:tab/>
        <w:t xml:space="preserve">We (not to dance) every day. </w:t>
      </w:r>
    </w:p>
    <w:p w14:paraId="7B3E2CE2" w14:textId="77777777" w:rsidR="00C0638F" w:rsidRPr="00BB17D4" w:rsidRDefault="00C0638F" w:rsidP="00C0638F">
      <w:pPr>
        <w:ind w:right="850"/>
        <w:jc w:val="both"/>
        <w:rPr>
          <w:rFonts w:hint="eastAsia"/>
          <w:lang w:val="en-US"/>
        </w:rPr>
      </w:pPr>
      <w:r w:rsidRPr="00BB17D4">
        <w:rPr>
          <w:lang w:val="en-US"/>
        </w:rPr>
        <w:t xml:space="preserve">2. </w:t>
      </w:r>
      <w:r w:rsidRPr="00BB17D4">
        <w:t>Раскройте</w:t>
      </w:r>
      <w:r w:rsidRPr="00BB17D4">
        <w:rPr>
          <w:lang w:val="en-US"/>
        </w:rPr>
        <w:t xml:space="preserve"> </w:t>
      </w:r>
      <w:r w:rsidRPr="00BB17D4">
        <w:t>скобки</w:t>
      </w:r>
    </w:p>
    <w:p w14:paraId="1B4CCD45" w14:textId="77777777" w:rsidR="00C0638F" w:rsidRPr="00BB17D4" w:rsidRDefault="00C0638F" w:rsidP="00C0638F">
      <w:pPr>
        <w:ind w:right="850"/>
        <w:jc w:val="both"/>
        <w:rPr>
          <w:rFonts w:hint="eastAsia"/>
          <w:lang w:val="en-US"/>
        </w:rPr>
      </w:pPr>
      <w:r w:rsidRPr="00BB17D4">
        <w:rPr>
          <w:lang w:val="en-US"/>
        </w:rPr>
        <w:t xml:space="preserve">(NOW) It (not to rain) any more, it (to clear) up and the sun (to shine). The jazz band (to play) in the park. A lot of people (to listen) to the music and they really (to have) a good time. But they (not to dance) </w:t>
      </w:r>
      <w:r w:rsidRPr="00BB17D4">
        <w:t>у</w:t>
      </w:r>
      <w:r w:rsidRPr="00BB17D4">
        <w:rPr>
          <w:lang w:val="en-US"/>
        </w:rPr>
        <w:t xml:space="preserve"> et. There is a coffee shop there. Only seven people (to sit) there, and only five people (to wart) in the queue. Some people (to have) Sandwiches and (to drink) coffee, tea or fruit Juices. Boys and girls over there (to laugh) and (to make) a lot of noise. They (to play) games and Tom (to take) pictures. So what (to go) on?</w:t>
      </w:r>
    </w:p>
    <w:p w14:paraId="6C6B8A95" w14:textId="77777777" w:rsidR="00C0638F" w:rsidRPr="00BB17D4" w:rsidRDefault="00C0638F" w:rsidP="00C0638F">
      <w:pPr>
        <w:ind w:right="850"/>
        <w:jc w:val="both"/>
        <w:rPr>
          <w:rFonts w:hint="eastAsia"/>
        </w:rPr>
      </w:pPr>
      <w:r w:rsidRPr="00BB17D4">
        <w:t>3.  Вставьте артикль там, где это необходимо</w:t>
      </w:r>
    </w:p>
    <w:p w14:paraId="74B07102" w14:textId="77777777" w:rsidR="00C0638F" w:rsidRPr="00BB17D4" w:rsidRDefault="00C0638F" w:rsidP="00C0638F">
      <w:pPr>
        <w:ind w:right="850"/>
        <w:jc w:val="both"/>
        <w:rPr>
          <w:rFonts w:hint="eastAsia"/>
          <w:lang w:val="en-US"/>
        </w:rPr>
      </w:pPr>
      <w:r w:rsidRPr="00BB17D4">
        <w:rPr>
          <w:lang w:val="en-US"/>
        </w:rPr>
        <w:t>... XXI Olympic Winter Games were ... major international sport event held on ... February 12-28, 2010, in ... Vancouver, ... British Columbia, ... Canada. Approximately 2,600 ... athletes from 82 ... nations participated in 86 ... events in fifteen ... disciplines. ... 2010 Winter Olympics were ... third Olympics hosted by ... Canada, and ... first by ... province of ... British Columbia. Previously, ... Canada hosted ... 1976 Summer Olympics in ... Montreal, ... Quebec and ... 1988 Winter Olympics in ... Calgary, ... Alberta. For ... first time, ... Canada won ... gold at ... Olympic Games hosted at ... home. With 14, ... Canada broke ... record for ... most gold medals won at... Single Winter Olympics, which was 13, set by ... former Soviet Union in 1976 and ... Norway in 2002. ... United States won ... most medals in total and broke ... record for ... most medals won at ... Single Winter Olympics, with 37, which was held by ... Germany in 2002 at 36 ... medals. ... athletes from ... Slovakia and ... Belorussia won ... first Winter Olympic gold medals for their ... nations.</w:t>
      </w:r>
    </w:p>
    <w:p w14:paraId="2FEC55BC" w14:textId="77777777" w:rsidR="00C0638F" w:rsidRPr="00BB17D4" w:rsidRDefault="00C0638F" w:rsidP="00C0638F">
      <w:pPr>
        <w:ind w:right="850"/>
        <w:jc w:val="both"/>
        <w:rPr>
          <w:rFonts w:hint="eastAsia"/>
          <w:lang w:val="en-US"/>
        </w:rPr>
      </w:pPr>
      <w:r w:rsidRPr="00BB17D4">
        <w:rPr>
          <w:lang w:val="en-US"/>
        </w:rPr>
        <w:t xml:space="preserve">4. </w:t>
      </w:r>
      <w:r w:rsidRPr="00BB17D4">
        <w:t>Преобразуйте</w:t>
      </w:r>
      <w:r w:rsidRPr="00BB17D4">
        <w:rPr>
          <w:lang w:val="en-US"/>
        </w:rPr>
        <w:t xml:space="preserve"> </w:t>
      </w:r>
      <w:r w:rsidRPr="00BB17D4">
        <w:t>в</w:t>
      </w:r>
      <w:r w:rsidRPr="00BB17D4">
        <w:rPr>
          <w:lang w:val="en-US"/>
        </w:rPr>
        <w:t xml:space="preserve"> Passive Voice.</w:t>
      </w:r>
    </w:p>
    <w:p w14:paraId="18A1D874" w14:textId="77777777" w:rsidR="00C0638F" w:rsidRPr="00BB17D4" w:rsidRDefault="00C0638F" w:rsidP="00C0638F">
      <w:pPr>
        <w:ind w:right="850"/>
        <w:jc w:val="both"/>
        <w:rPr>
          <w:rFonts w:hint="eastAsia"/>
          <w:lang w:val="en-US"/>
        </w:rPr>
      </w:pPr>
      <w:r w:rsidRPr="00BB17D4">
        <w:rPr>
          <w:lang w:val="en-US"/>
        </w:rPr>
        <w:t>1. She showed him the way to the metro Station. 2. He will introduce me to his friends. 3. They are building a bridge over the river. 4. I haven't yet translated the article. 5. We were looking at the man with great surprise. 6. You will talk about the films at the lesson. 7. The headmistress sent for the pupil's parents. 8. Has the secretary typed the letters yet? — No, she is typing them now. 9. We asked him about his holidays. 10. They have already discussed the novel. 11. He did not give me his address. 12. I have just paid all my bills.</w:t>
      </w:r>
    </w:p>
    <w:p w14:paraId="13F994BD" w14:textId="77777777" w:rsidR="00C0638F" w:rsidRPr="00BB17D4" w:rsidRDefault="00C0638F" w:rsidP="00C0638F">
      <w:pPr>
        <w:ind w:right="850"/>
        <w:jc w:val="both"/>
        <w:rPr>
          <w:rFonts w:hint="eastAsia"/>
        </w:rPr>
      </w:pPr>
      <w:r w:rsidRPr="00BB17D4">
        <w:t>Тема 3.5. Австралия. Новая Зеландия</w:t>
      </w:r>
    </w:p>
    <w:p w14:paraId="68CBCBC8" w14:textId="77777777" w:rsidR="00C0638F" w:rsidRPr="00BB17D4" w:rsidRDefault="00C0638F" w:rsidP="00C0638F">
      <w:pPr>
        <w:ind w:right="850"/>
        <w:jc w:val="both"/>
        <w:rPr>
          <w:rFonts w:hint="eastAsia"/>
        </w:rPr>
      </w:pPr>
      <w:r w:rsidRPr="00BB17D4">
        <w:t>1. Раскройте скобки, употребляя глаголы в подходящем времени</w:t>
      </w:r>
    </w:p>
    <w:p w14:paraId="6D55AF8A" w14:textId="77777777" w:rsidR="00C0638F" w:rsidRPr="00BB17D4" w:rsidRDefault="00C0638F" w:rsidP="00C0638F">
      <w:pPr>
        <w:ind w:right="850"/>
        <w:jc w:val="both"/>
        <w:rPr>
          <w:rFonts w:hint="eastAsia"/>
          <w:lang w:val="en-US"/>
        </w:rPr>
      </w:pPr>
      <w:r w:rsidRPr="00BB17D4">
        <w:rPr>
          <w:lang w:val="en-US"/>
        </w:rPr>
        <w:t xml:space="preserve">1. She just (to go) out. 2. She (to leave) the room a moment ago. 3. We (not yet to solve) the problem. 4. When it all (to happen)? 5. The morning was cold and rainy, but since ten o'clock the weather (to change) and now the sun is shining brightly. 6. Show me the dress which you (to make). 7. Oh, how dark it is! A large black cloud (to cover) the sky. I think it will start raining in a few minutes. 8. Oh, close the window! Look, all my papers (to fall) on the floor because of the wind. 9. When you (to open) the window? — I (to open) it ten minutes ago. 10. The sun (not to rise) yet, but the sky in the east is getting lighter every minute. 11.1 (to see) you walking along the street the other day with a heavy bag. 12. I (not to read) the newspaper today. </w:t>
      </w:r>
    </w:p>
    <w:p w14:paraId="0B3C32F4" w14:textId="77777777" w:rsidR="00C0638F" w:rsidRPr="00BB17D4" w:rsidRDefault="00C0638F" w:rsidP="00C0638F">
      <w:pPr>
        <w:ind w:right="850"/>
        <w:jc w:val="both"/>
        <w:rPr>
          <w:rFonts w:hint="eastAsia"/>
          <w:lang w:val="en-US"/>
        </w:rPr>
      </w:pPr>
      <w:r w:rsidRPr="00BB17D4">
        <w:rPr>
          <w:lang w:val="en-US"/>
        </w:rPr>
        <w:t xml:space="preserve">2. </w:t>
      </w:r>
      <w:r w:rsidRPr="00BB17D4">
        <w:t>Вставьте</w:t>
      </w:r>
      <w:r w:rsidRPr="00BB17D4">
        <w:rPr>
          <w:lang w:val="en-US"/>
        </w:rPr>
        <w:t xml:space="preserve"> </w:t>
      </w:r>
      <w:r w:rsidRPr="00BB17D4">
        <w:t>артикль</w:t>
      </w:r>
      <w:r w:rsidRPr="00BB17D4">
        <w:rPr>
          <w:lang w:val="en-US"/>
        </w:rPr>
        <w:t xml:space="preserve">, </w:t>
      </w:r>
      <w:r w:rsidRPr="00BB17D4">
        <w:t>где</w:t>
      </w:r>
      <w:r w:rsidRPr="00BB17D4">
        <w:rPr>
          <w:lang w:val="en-US"/>
        </w:rPr>
        <w:t xml:space="preserve"> </w:t>
      </w:r>
      <w:r w:rsidRPr="00BB17D4">
        <w:t>необходимо</w:t>
      </w:r>
      <w:r w:rsidRPr="00BB17D4">
        <w:rPr>
          <w:lang w:val="en-US"/>
        </w:rPr>
        <w:t>.</w:t>
      </w:r>
    </w:p>
    <w:p w14:paraId="1F7B6AD2" w14:textId="77777777" w:rsidR="00C0638F" w:rsidRPr="00BB17D4" w:rsidRDefault="00C0638F" w:rsidP="00C0638F">
      <w:pPr>
        <w:ind w:right="850"/>
        <w:jc w:val="both"/>
        <w:rPr>
          <w:rFonts w:hint="eastAsia"/>
          <w:lang w:val="en-US"/>
        </w:rPr>
      </w:pPr>
      <w:r w:rsidRPr="00BB17D4">
        <w:rPr>
          <w:lang w:val="en-US"/>
        </w:rPr>
        <w:t xml:space="preserve">... Veliky Novgorod is ... most important city of ... North-Western Russia and ... administrative </w:t>
      </w:r>
      <w:proofErr w:type="spellStart"/>
      <w:r w:rsidRPr="00BB17D4">
        <w:rPr>
          <w:lang w:val="en-US"/>
        </w:rPr>
        <w:t>centre</w:t>
      </w:r>
      <w:proofErr w:type="spellEnd"/>
      <w:r w:rsidRPr="00BB17D4">
        <w:rPr>
          <w:lang w:val="en-US"/>
        </w:rPr>
        <w:t xml:space="preserve"> of ... Novgorod Oblast. ... city lies along ... </w:t>
      </w:r>
      <w:proofErr w:type="spellStart"/>
      <w:r w:rsidRPr="00BB17D4">
        <w:rPr>
          <w:lang w:val="en-US"/>
        </w:rPr>
        <w:t>Volkhov</w:t>
      </w:r>
      <w:proofErr w:type="spellEnd"/>
      <w:r w:rsidRPr="00BB17D4">
        <w:rPr>
          <w:lang w:val="en-US"/>
        </w:rPr>
        <w:t xml:space="preserve"> River just below its ... outflow from ... Lake </w:t>
      </w:r>
      <w:proofErr w:type="spellStart"/>
      <w:r w:rsidRPr="00BB17D4">
        <w:rPr>
          <w:lang w:val="en-US"/>
        </w:rPr>
        <w:t>Urnen</w:t>
      </w:r>
      <w:proofErr w:type="spellEnd"/>
      <w:r w:rsidRPr="00BB17D4">
        <w:rPr>
          <w:lang w:val="en-US"/>
        </w:rPr>
        <w:t>.</w:t>
      </w:r>
    </w:p>
    <w:p w14:paraId="5CBDCC42" w14:textId="77777777" w:rsidR="00C0638F" w:rsidRPr="00BB17D4" w:rsidRDefault="00C0638F" w:rsidP="00C0638F">
      <w:pPr>
        <w:ind w:right="850"/>
        <w:jc w:val="both"/>
        <w:rPr>
          <w:rFonts w:hint="eastAsia"/>
          <w:lang w:val="en-US"/>
        </w:rPr>
      </w:pPr>
      <w:r w:rsidRPr="00BB17D4">
        <w:rPr>
          <w:lang w:val="en-US"/>
        </w:rPr>
        <w:t>... Novgorod was ... second main city after ... Kiev in ... Russia in the mid centuries. It was ... rich and powerful city, and ... State of Novgorod was as large as ... present Sweden. Its ... power was based on ... international trade. ... Novgorod was ... main Russian port for many centuries and was important for ... Baltic sea trade.</w:t>
      </w:r>
    </w:p>
    <w:p w14:paraId="7851F53C" w14:textId="77777777" w:rsidR="00C0638F" w:rsidRPr="00BB17D4" w:rsidRDefault="00C0638F" w:rsidP="00C0638F">
      <w:pPr>
        <w:ind w:right="850"/>
        <w:jc w:val="both"/>
        <w:rPr>
          <w:rFonts w:hint="eastAsia"/>
          <w:lang w:val="en-US"/>
        </w:rPr>
      </w:pPr>
      <w:r w:rsidRPr="00BB17D4">
        <w:rPr>
          <w:lang w:val="en-US"/>
        </w:rPr>
        <w:lastRenderedPageBreak/>
        <w:t>Nowadays, ... Veliky Novgorod is ...small, calm town in the provinces, with ... splendid old Russian architecture, ... interesting museums, ... fresh air, many trees, and ... nice and helpful people. I like this ... town very much. I like ... people there.</w:t>
      </w:r>
      <w:r w:rsidRPr="00BB17D4">
        <w:rPr>
          <w:lang w:val="en-US"/>
        </w:rPr>
        <w:cr/>
      </w:r>
    </w:p>
    <w:p w14:paraId="7B3A0943" w14:textId="77777777" w:rsidR="00C0638F" w:rsidRPr="00BB17D4" w:rsidRDefault="00C0638F" w:rsidP="00C0638F">
      <w:pPr>
        <w:ind w:right="850"/>
        <w:jc w:val="both"/>
        <w:rPr>
          <w:rFonts w:hint="eastAsia"/>
        </w:rPr>
      </w:pPr>
      <w:r w:rsidRPr="00BB17D4">
        <w:t xml:space="preserve">3. Преобразуйте  в </w:t>
      </w:r>
      <w:proofErr w:type="spellStart"/>
      <w:r w:rsidRPr="00BB17D4">
        <w:t>Passive</w:t>
      </w:r>
      <w:proofErr w:type="spellEnd"/>
      <w:r w:rsidRPr="00BB17D4">
        <w:t xml:space="preserve"> Voice, внеся необходимые изменения в предложения.</w:t>
      </w:r>
    </w:p>
    <w:p w14:paraId="7C8242F3" w14:textId="77777777" w:rsidR="00C0638F" w:rsidRPr="00C0638F" w:rsidRDefault="00C0638F" w:rsidP="00C0638F">
      <w:pPr>
        <w:ind w:right="850"/>
        <w:jc w:val="both"/>
        <w:rPr>
          <w:rFonts w:hint="eastAsia"/>
          <w:lang w:val="en-US"/>
        </w:rPr>
      </w:pPr>
      <w:r w:rsidRPr="00BB17D4">
        <w:rPr>
          <w:lang w:val="en-US"/>
        </w:rPr>
        <w:t xml:space="preserve">1. She took </w:t>
      </w:r>
      <w:r w:rsidRPr="00BB17D4">
        <w:t>а</w:t>
      </w:r>
      <w:r w:rsidRPr="00BB17D4">
        <w:rPr>
          <w:lang w:val="en-US"/>
        </w:rPr>
        <w:t xml:space="preserve"> long time to write the composition, but at last she wrote it. 2. Don't put the cup there: some-body will break it. 3. Why weren't you at the birthday party? — They didn't invite me. 4. We had some difficulties, but all the same we finished the work on time. 5. We shall leave you behind if you are not quick. 6.1 spent all my money on books last month. 7.1 don't think we shall do all this work today: there is too much of it. 8. It's a very funny thing that when I start doing this, somebody always stops me. 9. Don't leave these sweets on the table: somebody will eat them. 10. She really broke her mother's heart when she left home. 11. The bees attacked the bear when it tried to take their honey.</w:t>
      </w:r>
    </w:p>
    <w:p w14:paraId="2C4F6EF9" w14:textId="77777777" w:rsidR="00C0638F" w:rsidRPr="00C0638F" w:rsidRDefault="00C0638F" w:rsidP="00C0638F">
      <w:pPr>
        <w:ind w:right="850"/>
        <w:jc w:val="both"/>
        <w:rPr>
          <w:rFonts w:hint="eastAsia"/>
          <w:lang w:val="en-US"/>
        </w:rPr>
      </w:pPr>
    </w:p>
    <w:p w14:paraId="7E610252" w14:textId="77777777" w:rsidR="00C0638F" w:rsidRPr="00BB17D4" w:rsidRDefault="00C0638F" w:rsidP="00C0638F">
      <w:pPr>
        <w:ind w:right="850"/>
        <w:jc w:val="both"/>
        <w:rPr>
          <w:rFonts w:hint="eastAsia"/>
          <w:u w:val="single"/>
        </w:rPr>
      </w:pPr>
      <w:r w:rsidRPr="00BB17D4">
        <w:rPr>
          <w:u w:val="single"/>
        </w:rPr>
        <w:t>Тема 3.6. Выдающиеся исторические события и личности. Известные люди стран изучаемого языка.</w:t>
      </w:r>
    </w:p>
    <w:p w14:paraId="6AA30902" w14:textId="77777777" w:rsidR="00C0638F" w:rsidRPr="00BB17D4" w:rsidRDefault="00C0638F" w:rsidP="00C0638F">
      <w:pPr>
        <w:ind w:right="850"/>
        <w:jc w:val="both"/>
        <w:rPr>
          <w:rFonts w:hint="eastAsia"/>
        </w:rPr>
      </w:pPr>
      <w:r w:rsidRPr="00BB17D4">
        <w:t xml:space="preserve">1. Вставьте частицу </w:t>
      </w:r>
      <w:proofErr w:type="spellStart"/>
      <w:r w:rsidRPr="00BB17D4">
        <w:t>to</w:t>
      </w:r>
      <w:proofErr w:type="spellEnd"/>
      <w:r w:rsidRPr="00BB17D4">
        <w:t xml:space="preserve"> перед инфинитивом, где это необходимо</w:t>
      </w:r>
    </w:p>
    <w:p w14:paraId="0B9D906F"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I like ... dance. </w:t>
      </w:r>
    </w:p>
    <w:p w14:paraId="36BAABB8"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I'd like ... dance. </w:t>
      </w:r>
    </w:p>
    <w:p w14:paraId="325A90EE"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1 shall do all I can ... help you. </w:t>
      </w:r>
    </w:p>
    <w:p w14:paraId="5776C131"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She made me ... repeat my words several times. </w:t>
      </w:r>
    </w:p>
    <w:p w14:paraId="01DE60A0"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I saw him ... enter the room. </w:t>
      </w:r>
    </w:p>
    <w:p w14:paraId="4B2D9C36"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She did not let her mother ... go away. </w:t>
      </w:r>
    </w:p>
    <w:p w14:paraId="2FCEA567"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Do you like ... listen to good music? </w:t>
      </w:r>
    </w:p>
    <w:p w14:paraId="25AC2C79"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Would you like ... listen to good music? </w:t>
      </w:r>
    </w:p>
    <w:p w14:paraId="5932DF71"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That funny scene made me ... laugh. </w:t>
      </w:r>
    </w:p>
    <w:p w14:paraId="0FB2E8D1"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I like ... play the guitar. </w:t>
      </w:r>
    </w:p>
    <w:p w14:paraId="5D9A4994"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My brother can ... speak French. </w:t>
      </w:r>
    </w:p>
    <w:p w14:paraId="0305A0B1"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 We had ... put on our overcoats because it was cold. </w:t>
      </w:r>
    </w:p>
    <w:p w14:paraId="09F24553" w14:textId="77777777" w:rsidR="00C0638F" w:rsidRPr="00BB17D4" w:rsidRDefault="00C0638F" w:rsidP="00C0638F">
      <w:pPr>
        <w:ind w:right="850"/>
        <w:jc w:val="both"/>
        <w:rPr>
          <w:rFonts w:hint="eastAsia"/>
          <w:lang w:val="en-US"/>
        </w:rPr>
      </w:pPr>
      <w:r w:rsidRPr="00BB17D4">
        <w:rPr>
          <w:lang w:val="en-US"/>
        </w:rPr>
        <w:t xml:space="preserve">2. </w:t>
      </w:r>
      <w:r w:rsidRPr="00BB17D4">
        <w:t>Раскройте</w:t>
      </w:r>
      <w:r w:rsidRPr="00BB17D4">
        <w:rPr>
          <w:lang w:val="en-US"/>
        </w:rPr>
        <w:t xml:space="preserve"> </w:t>
      </w:r>
      <w:r w:rsidRPr="00BB17D4">
        <w:t>скобки</w:t>
      </w:r>
    </w:p>
    <w:p w14:paraId="2E5A3C46"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Why do you avoid (to speak) to me? </w:t>
      </w:r>
    </w:p>
    <w:p w14:paraId="56C71FF6"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She tried to avoid (to speak) to. </w:t>
      </w:r>
    </w:p>
    <w:p w14:paraId="30220975"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The doctor insisted on (to send) the sick man to hospital. </w:t>
      </w:r>
    </w:p>
    <w:p w14:paraId="24D18AA6"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The child insisted on (to send) home at once. </w:t>
      </w:r>
    </w:p>
    <w:p w14:paraId="15C0BE2D"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Do you mind him (to examine) by a heart specialist? </w:t>
      </w:r>
    </w:p>
    <w:p w14:paraId="1E4C7CD9"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He showed no sign of (to recognize) me. </w:t>
      </w:r>
    </w:p>
    <w:p w14:paraId="775E42A8"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 She showed no sign of (to surprise). </w:t>
      </w:r>
    </w:p>
    <w:p w14:paraId="76301F37"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He had a strange habit of (to interfere) in other people's business. </w:t>
      </w:r>
    </w:p>
    <w:p w14:paraId="2F2A684F"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I was angry at (to interrupt) every other moment. </w:t>
      </w:r>
    </w:p>
    <w:p w14:paraId="08F064C3"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He is good at (to repair) cars. </w:t>
      </w:r>
    </w:p>
    <w:p w14:paraId="095639F3" w14:textId="77777777" w:rsidR="00C0638F" w:rsidRPr="00BB17D4" w:rsidRDefault="00C0638F" w:rsidP="00C0638F">
      <w:pPr>
        <w:ind w:right="850"/>
        <w:jc w:val="both"/>
        <w:rPr>
          <w:rFonts w:hint="eastAsia"/>
          <w:lang w:val="en-US"/>
        </w:rPr>
      </w:pPr>
      <w:r w:rsidRPr="00BB17D4">
        <w:rPr>
          <w:lang w:val="en-US"/>
        </w:rPr>
        <w:t>K.</w:t>
      </w:r>
      <w:r w:rsidRPr="00BB17D4">
        <w:rPr>
          <w:lang w:val="en-US"/>
        </w:rPr>
        <w:tab/>
        <w:t>He was very sorry for (to come) like this, without (to invite).</w:t>
      </w:r>
    </w:p>
    <w:p w14:paraId="4BF9E017" w14:textId="77777777" w:rsidR="00C0638F" w:rsidRPr="00BB17D4" w:rsidRDefault="00C0638F" w:rsidP="00C0638F">
      <w:pPr>
        <w:ind w:right="850"/>
        <w:jc w:val="both"/>
        <w:rPr>
          <w:rFonts w:hint="eastAsia"/>
        </w:rPr>
      </w:pPr>
      <w:r w:rsidRPr="00BB17D4">
        <w:t>3. Вставьте артикль там, где это необходимо.</w:t>
      </w:r>
    </w:p>
    <w:p w14:paraId="4C16B0C4"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Bill Robins was ... very </w:t>
      </w:r>
      <w:proofErr w:type="spellStart"/>
      <w:r w:rsidRPr="00BB17D4">
        <w:rPr>
          <w:lang w:val="en-US"/>
        </w:rPr>
        <w:t>ri</w:t>
      </w:r>
      <w:proofErr w:type="spellEnd"/>
      <w:r w:rsidRPr="00BB17D4">
        <w:t>с</w:t>
      </w:r>
      <w:r w:rsidRPr="00BB17D4">
        <w:rPr>
          <w:lang w:val="en-US"/>
        </w:rPr>
        <w:t xml:space="preserve">h man. He was ... richest man in ... village. </w:t>
      </w:r>
    </w:p>
    <w:p w14:paraId="1D8823F3"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Pete is ... tallest boy in our class. Nick is ... shortest boy, but he is very ... strong. He is ... stronger than many boys who are ... taller than he. I think Nick is ... strongest boy in ... class. </w:t>
      </w:r>
    </w:p>
    <w:p w14:paraId="0AD7E577" w14:textId="77777777" w:rsidR="00C0638F" w:rsidRPr="00BB17D4" w:rsidRDefault="00C0638F" w:rsidP="00C0638F">
      <w:pPr>
        <w:ind w:right="850"/>
        <w:jc w:val="both"/>
        <w:rPr>
          <w:rFonts w:hint="eastAsia"/>
          <w:lang w:val="en-US"/>
        </w:rPr>
      </w:pPr>
      <w:r w:rsidRPr="00BB17D4">
        <w:rPr>
          <w:lang w:val="en-US"/>
        </w:rPr>
        <w:t>C.</w:t>
      </w:r>
      <w:r w:rsidRPr="00BB17D4">
        <w:rPr>
          <w:lang w:val="en-US"/>
        </w:rPr>
        <w:tab/>
        <w:t>Granny often tells us ... long stories. Today her story was still ... longer. It was ... longest story. She began telling it after ... dinner and finished only before ... supper. But ... story was very interesting. I think it was ... most interesting of Granny's stories.</w:t>
      </w:r>
    </w:p>
    <w:p w14:paraId="178AC4F3"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 Which was ... most difficult exercise in ... paper?</w:t>
      </w:r>
    </w:p>
    <w:p w14:paraId="41B25307" w14:textId="77777777" w:rsidR="00C0638F" w:rsidRPr="00BB17D4" w:rsidRDefault="00C0638F" w:rsidP="00C0638F">
      <w:pPr>
        <w:ind w:right="850"/>
        <w:jc w:val="both"/>
        <w:rPr>
          <w:rFonts w:hint="eastAsia"/>
          <w:lang w:val="en-US"/>
        </w:rPr>
      </w:pPr>
      <w:r w:rsidRPr="00BB17D4">
        <w:rPr>
          <w:lang w:val="en-US"/>
        </w:rPr>
        <w:t>E.</w:t>
      </w:r>
      <w:r w:rsidRPr="00BB17D4">
        <w:rPr>
          <w:lang w:val="en-US"/>
        </w:rPr>
        <w:tab/>
        <w:t xml:space="preserve">Which is ... best season of the year? </w:t>
      </w:r>
    </w:p>
    <w:p w14:paraId="71280895" w14:textId="77777777" w:rsidR="00C0638F" w:rsidRPr="00BB17D4" w:rsidRDefault="00C0638F" w:rsidP="00C0638F">
      <w:pPr>
        <w:ind w:right="850"/>
        <w:jc w:val="both"/>
        <w:rPr>
          <w:rFonts w:hint="eastAsia"/>
          <w:lang w:val="en-US"/>
        </w:rPr>
      </w:pPr>
      <w:r w:rsidRPr="00BB17D4">
        <w:rPr>
          <w:lang w:val="en-US"/>
        </w:rPr>
        <w:lastRenderedPageBreak/>
        <w:t>F.</w:t>
      </w:r>
      <w:r w:rsidRPr="00BB17D4">
        <w:rPr>
          <w:lang w:val="en-US"/>
        </w:rPr>
        <w:tab/>
        <w:t xml:space="preserve">February is ... shortest month of the year. </w:t>
      </w:r>
    </w:p>
    <w:p w14:paraId="27DE428D"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Do you know ... longest river in our country? </w:t>
      </w:r>
    </w:p>
    <w:p w14:paraId="14ABEFF8"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In ... May ... days are ... longer than in ... April. </w:t>
      </w:r>
    </w:p>
    <w:p w14:paraId="2321C148" w14:textId="77777777" w:rsidR="00C0638F" w:rsidRPr="00C0638F" w:rsidRDefault="00C0638F" w:rsidP="00C0638F">
      <w:pPr>
        <w:ind w:right="850"/>
        <w:jc w:val="both"/>
        <w:rPr>
          <w:rFonts w:hint="eastAsia"/>
          <w:lang w:val="en-US"/>
        </w:rPr>
      </w:pPr>
      <w:r w:rsidRPr="00BB17D4">
        <w:rPr>
          <w:lang w:val="en-US"/>
        </w:rPr>
        <w:t>I.</w:t>
      </w:r>
      <w:r w:rsidRPr="00BB17D4">
        <w:rPr>
          <w:lang w:val="en-US"/>
        </w:rPr>
        <w:tab/>
        <w:t>He is ... most intelligent person I know.</w:t>
      </w:r>
    </w:p>
    <w:p w14:paraId="6100A5DF" w14:textId="77777777" w:rsidR="00C0638F" w:rsidRPr="00C0638F" w:rsidRDefault="00C0638F" w:rsidP="00C0638F">
      <w:pPr>
        <w:ind w:right="850"/>
        <w:jc w:val="both"/>
        <w:rPr>
          <w:rFonts w:hint="eastAsia"/>
          <w:lang w:val="en-US"/>
        </w:rPr>
      </w:pPr>
    </w:p>
    <w:p w14:paraId="70E8371F" w14:textId="77777777" w:rsidR="00C0638F" w:rsidRPr="00BB17D4" w:rsidRDefault="00C0638F" w:rsidP="00C0638F">
      <w:pPr>
        <w:ind w:right="850"/>
        <w:jc w:val="both"/>
        <w:rPr>
          <w:rFonts w:hint="eastAsia"/>
        </w:rPr>
      </w:pPr>
      <w:r w:rsidRPr="00BB17D4">
        <w:rPr>
          <w:u w:val="single"/>
        </w:rPr>
        <w:t>Тема 3.7 Обычаи, традиции, праздники народов России и англоговорящих стран</w:t>
      </w:r>
      <w:r w:rsidRPr="00BB17D4">
        <w:t>.</w:t>
      </w:r>
    </w:p>
    <w:p w14:paraId="17979BAC" w14:textId="77777777" w:rsidR="00C0638F" w:rsidRPr="00BB17D4" w:rsidRDefault="00C0638F" w:rsidP="00C0638F">
      <w:pPr>
        <w:ind w:right="850"/>
        <w:jc w:val="both"/>
        <w:rPr>
          <w:rFonts w:hint="eastAsia"/>
        </w:rPr>
      </w:pPr>
      <w:r w:rsidRPr="00BB17D4">
        <w:t>1. Поставьте глагол в скобках в подходящую форму.</w:t>
      </w:r>
    </w:p>
    <w:p w14:paraId="2E3BCF41" w14:textId="77777777" w:rsidR="00C0638F" w:rsidRPr="00BB17D4" w:rsidRDefault="00C0638F" w:rsidP="00C0638F">
      <w:pPr>
        <w:ind w:right="850"/>
        <w:jc w:val="both"/>
        <w:rPr>
          <w:rFonts w:hint="eastAsia"/>
          <w:lang w:val="en-US"/>
        </w:rPr>
      </w:pPr>
      <w:r w:rsidRPr="00BB17D4">
        <w:t xml:space="preserve"> </w:t>
      </w:r>
      <w:r w:rsidRPr="00BB17D4">
        <w:rPr>
          <w:lang w:val="en-US"/>
        </w:rPr>
        <w:t>I (to visit) my granny yesterday, so she (to be) fine. She (to leave) early tomorrow. My sister usually (to do) her homework for three hours. I (to see) her next week. Many years ago our famous composer Tchaikovsky (to write) a lot of ingenious compositions and (to become) a doctor of Cambridge University. Every Friday he (to go) to the library and (to borrow) some books from it. I (to meet) your after classes. We (to be ready) for the exam in five days. I (to help) you with your homework tonight. A year ago he (to be) only a clerk but now he (to be) a chief of our division. They (to repair) the computer next week.</w:t>
      </w:r>
    </w:p>
    <w:p w14:paraId="478ACC2D" w14:textId="77777777" w:rsidR="00C0638F" w:rsidRPr="00BB17D4" w:rsidRDefault="00C0638F" w:rsidP="00C0638F">
      <w:pPr>
        <w:ind w:right="850"/>
        <w:jc w:val="both"/>
        <w:rPr>
          <w:rFonts w:hint="eastAsia"/>
          <w:lang w:val="en-US"/>
        </w:rPr>
      </w:pPr>
      <w:r w:rsidRPr="00BB17D4">
        <w:rPr>
          <w:lang w:val="en-US"/>
        </w:rPr>
        <w:t xml:space="preserve">2. </w:t>
      </w:r>
      <w:r w:rsidRPr="00BB17D4">
        <w:t>Переведите</w:t>
      </w:r>
      <w:r w:rsidRPr="00BB17D4">
        <w:rPr>
          <w:lang w:val="en-US"/>
        </w:rPr>
        <w:t xml:space="preserve"> </w:t>
      </w:r>
      <w:r w:rsidRPr="00BB17D4">
        <w:t>на</w:t>
      </w:r>
      <w:r w:rsidRPr="00BB17D4">
        <w:rPr>
          <w:lang w:val="en-US"/>
        </w:rPr>
        <w:t xml:space="preserve"> </w:t>
      </w:r>
      <w:r w:rsidRPr="00BB17D4">
        <w:t>английский</w:t>
      </w:r>
      <w:r w:rsidRPr="00BB17D4">
        <w:rPr>
          <w:lang w:val="en-US"/>
        </w:rPr>
        <w:t xml:space="preserve"> </w:t>
      </w:r>
      <w:r w:rsidRPr="00BB17D4">
        <w:t>язык</w:t>
      </w:r>
    </w:p>
    <w:p w14:paraId="32C7B2D7" w14:textId="77777777" w:rsidR="00C0638F" w:rsidRPr="00BB17D4" w:rsidRDefault="00C0638F" w:rsidP="00C0638F">
      <w:pPr>
        <w:ind w:right="850"/>
        <w:jc w:val="both"/>
        <w:rPr>
          <w:rFonts w:hint="eastAsia"/>
        </w:rPr>
      </w:pPr>
      <w:r w:rsidRPr="00BB17D4">
        <w:t>A.</w:t>
      </w:r>
      <w:r w:rsidRPr="00BB17D4">
        <w:tab/>
        <w:t xml:space="preserve">Это очень легкая задача. Дайте мне более трудную задачу. </w:t>
      </w:r>
    </w:p>
    <w:p w14:paraId="3224A970" w14:textId="77777777" w:rsidR="00C0638F" w:rsidRPr="00BB17D4" w:rsidRDefault="00C0638F" w:rsidP="00C0638F">
      <w:pPr>
        <w:ind w:right="850"/>
        <w:jc w:val="both"/>
        <w:rPr>
          <w:rFonts w:hint="eastAsia"/>
        </w:rPr>
      </w:pPr>
      <w:r w:rsidRPr="00BB17D4">
        <w:t>B.</w:t>
      </w:r>
      <w:r w:rsidRPr="00BB17D4">
        <w:tab/>
        <w:t xml:space="preserve">Летом дни длинные, а ночи короткие. </w:t>
      </w:r>
    </w:p>
    <w:p w14:paraId="43850488" w14:textId="77777777" w:rsidR="00C0638F" w:rsidRPr="00BB17D4" w:rsidRDefault="00C0638F" w:rsidP="00C0638F">
      <w:pPr>
        <w:ind w:right="850"/>
        <w:jc w:val="both"/>
        <w:rPr>
          <w:rFonts w:hint="eastAsia"/>
        </w:rPr>
      </w:pPr>
      <w:r w:rsidRPr="00BB17D4">
        <w:t>C.</w:t>
      </w:r>
      <w:r w:rsidRPr="00BB17D4">
        <w:tab/>
        <w:t xml:space="preserve">22 июня — самый длинный день. </w:t>
      </w:r>
    </w:p>
    <w:p w14:paraId="610B9CE3" w14:textId="77777777" w:rsidR="00C0638F" w:rsidRPr="00BB17D4" w:rsidRDefault="00C0638F" w:rsidP="00C0638F">
      <w:pPr>
        <w:ind w:right="850"/>
        <w:jc w:val="both"/>
        <w:rPr>
          <w:rFonts w:hint="eastAsia"/>
        </w:rPr>
      </w:pPr>
      <w:r w:rsidRPr="00BB17D4">
        <w:t>D.</w:t>
      </w:r>
      <w:r w:rsidRPr="00BB17D4">
        <w:tab/>
        <w:t xml:space="preserve">В июле дни короче. </w:t>
      </w:r>
    </w:p>
    <w:p w14:paraId="158E953F" w14:textId="77777777" w:rsidR="00C0638F" w:rsidRPr="00BB17D4" w:rsidRDefault="00C0638F" w:rsidP="00C0638F">
      <w:pPr>
        <w:ind w:right="850"/>
        <w:jc w:val="both"/>
        <w:rPr>
          <w:rFonts w:hint="eastAsia"/>
        </w:rPr>
      </w:pPr>
      <w:r w:rsidRPr="00BB17D4">
        <w:t>E.</w:t>
      </w:r>
      <w:r w:rsidRPr="00BB17D4">
        <w:tab/>
        <w:t xml:space="preserve">В декабре дни самые короткие. </w:t>
      </w:r>
    </w:p>
    <w:p w14:paraId="1A005121" w14:textId="77777777" w:rsidR="00C0638F" w:rsidRPr="00BB17D4" w:rsidRDefault="00C0638F" w:rsidP="00C0638F">
      <w:pPr>
        <w:ind w:right="850"/>
        <w:jc w:val="both"/>
        <w:rPr>
          <w:rFonts w:hint="eastAsia"/>
        </w:rPr>
      </w:pPr>
      <w:r w:rsidRPr="00BB17D4">
        <w:t>F.</w:t>
      </w:r>
      <w:r w:rsidRPr="00BB17D4">
        <w:tab/>
        <w:t xml:space="preserve">«Четверка» — хорошая отметка, но «пятерка» лучше. </w:t>
      </w:r>
    </w:p>
    <w:p w14:paraId="19351E28" w14:textId="77777777" w:rsidR="00C0638F" w:rsidRPr="00BB17D4" w:rsidRDefault="00C0638F" w:rsidP="00C0638F">
      <w:pPr>
        <w:ind w:right="850"/>
        <w:jc w:val="both"/>
        <w:rPr>
          <w:rFonts w:hint="eastAsia"/>
        </w:rPr>
      </w:pPr>
      <w:r w:rsidRPr="00BB17D4">
        <w:t>G.</w:t>
      </w:r>
      <w:r w:rsidRPr="00BB17D4">
        <w:tab/>
        <w:t xml:space="preserve">«Пятерка» — самая лучшая отметка. </w:t>
      </w:r>
    </w:p>
    <w:p w14:paraId="25D29CBB" w14:textId="77777777" w:rsidR="00C0638F" w:rsidRPr="00BB17D4" w:rsidRDefault="00C0638F" w:rsidP="00C0638F">
      <w:pPr>
        <w:ind w:right="850"/>
        <w:jc w:val="both"/>
        <w:rPr>
          <w:rFonts w:hint="eastAsia"/>
        </w:rPr>
      </w:pPr>
      <w:r w:rsidRPr="00BB17D4">
        <w:t>H.</w:t>
      </w:r>
      <w:r w:rsidRPr="00BB17D4">
        <w:tab/>
        <w:t xml:space="preserve">Самая плохая отметка — «двойка». </w:t>
      </w:r>
    </w:p>
    <w:p w14:paraId="1BD36E41" w14:textId="77777777" w:rsidR="00C0638F" w:rsidRPr="00BB17D4" w:rsidRDefault="00C0638F" w:rsidP="00C0638F">
      <w:pPr>
        <w:ind w:right="850"/>
        <w:jc w:val="both"/>
        <w:rPr>
          <w:rFonts w:hint="eastAsia"/>
        </w:rPr>
      </w:pPr>
      <w:r w:rsidRPr="00BB17D4">
        <w:t>I.</w:t>
      </w:r>
      <w:r w:rsidRPr="00BB17D4">
        <w:tab/>
        <w:t xml:space="preserve">Твое платье, конечно, очень красивое, но мое платье красивее. </w:t>
      </w:r>
    </w:p>
    <w:p w14:paraId="19396F8F" w14:textId="77777777" w:rsidR="00C0638F" w:rsidRPr="00BB17D4" w:rsidRDefault="00C0638F" w:rsidP="00C0638F">
      <w:pPr>
        <w:ind w:right="850"/>
        <w:jc w:val="both"/>
        <w:rPr>
          <w:rFonts w:hint="eastAsia"/>
        </w:rPr>
      </w:pPr>
      <w:r w:rsidRPr="00BB17D4">
        <w:t>J.</w:t>
      </w:r>
      <w:r w:rsidRPr="00BB17D4">
        <w:tab/>
        <w:t xml:space="preserve">Мой папа — высокий мужчина. </w:t>
      </w:r>
    </w:p>
    <w:p w14:paraId="4B79806A" w14:textId="77777777" w:rsidR="00C0638F" w:rsidRPr="00BB17D4" w:rsidRDefault="00C0638F" w:rsidP="00C0638F">
      <w:pPr>
        <w:ind w:right="850"/>
        <w:jc w:val="both"/>
        <w:rPr>
          <w:rFonts w:hint="eastAsia"/>
        </w:rPr>
      </w:pPr>
      <w:r w:rsidRPr="00BB17D4">
        <w:t>K.</w:t>
      </w:r>
      <w:r w:rsidRPr="00BB17D4">
        <w:tab/>
        <w:t xml:space="preserve">Это более теплое пальто. </w:t>
      </w:r>
    </w:p>
    <w:p w14:paraId="0F403695" w14:textId="77777777" w:rsidR="00C0638F" w:rsidRPr="00BB17D4" w:rsidRDefault="00C0638F" w:rsidP="00C0638F">
      <w:pPr>
        <w:ind w:right="850"/>
        <w:jc w:val="both"/>
        <w:rPr>
          <w:rFonts w:hint="eastAsia"/>
        </w:rPr>
      </w:pPr>
      <w:r w:rsidRPr="00BB17D4">
        <w:t>L.</w:t>
      </w:r>
      <w:r w:rsidRPr="00BB17D4">
        <w:tab/>
        <w:t>Я думаю, что наш учитель английского языка был очень терпелив.</w:t>
      </w:r>
    </w:p>
    <w:p w14:paraId="2D7A9DF7" w14:textId="77777777" w:rsidR="00C0638F" w:rsidRPr="00BB17D4" w:rsidRDefault="00C0638F" w:rsidP="00C0638F">
      <w:pPr>
        <w:ind w:right="850"/>
        <w:jc w:val="both"/>
        <w:rPr>
          <w:rFonts w:hint="eastAsia"/>
        </w:rPr>
      </w:pPr>
      <w:r w:rsidRPr="00BB17D4">
        <w:t>3. Вставьте артикль там, где это необходимо</w:t>
      </w:r>
    </w:p>
    <w:p w14:paraId="540ACA2C" w14:textId="77777777" w:rsidR="00C0638F" w:rsidRPr="00BB17D4" w:rsidRDefault="00C0638F" w:rsidP="00C0638F">
      <w:pPr>
        <w:ind w:right="850"/>
        <w:jc w:val="both"/>
        <w:rPr>
          <w:rFonts w:hint="eastAsia"/>
        </w:rPr>
      </w:pPr>
      <w:r w:rsidRPr="00BB17D4">
        <w:rPr>
          <w:lang w:val="en-US"/>
        </w:rPr>
        <w:t>In 2009, ... Novgorod marked 1150 ... years since it was first mentioned in 859 in ... most ancient national texts — ... Russian Primary Chronicles1. ... event was granted ... national status and was organized with ... parti</w:t>
      </w:r>
      <w:r w:rsidRPr="00BB17D4">
        <w:t>с</w:t>
      </w:r>
      <w:proofErr w:type="spellStart"/>
      <w:r w:rsidRPr="00BB17D4">
        <w:rPr>
          <w:lang w:val="en-US"/>
        </w:rPr>
        <w:t>ipation</w:t>
      </w:r>
      <w:proofErr w:type="spellEnd"/>
      <w:r w:rsidRPr="00BB17D4">
        <w:rPr>
          <w:lang w:val="en-US"/>
        </w:rPr>
        <w:t xml:space="preserve"> of ... Russian President and ... Federal Government. ... celebration lasted for ... whole week. ... </w:t>
      </w:r>
      <w:proofErr w:type="spellStart"/>
      <w:r w:rsidRPr="00BB17D4">
        <w:rPr>
          <w:lang w:val="en-US"/>
        </w:rPr>
        <w:t>Programme</w:t>
      </w:r>
      <w:proofErr w:type="spellEnd"/>
      <w:r w:rsidRPr="00BB17D4">
        <w:rPr>
          <w:lang w:val="en-US"/>
        </w:rPr>
        <w:t xml:space="preserve"> was filled with ... Performances, ... exhibitions, and ... fairs. ... fireworks and laser show brought... huge crowds to ... </w:t>
      </w:r>
      <w:proofErr w:type="spellStart"/>
      <w:r w:rsidRPr="00BB17D4">
        <w:rPr>
          <w:lang w:val="en-US"/>
        </w:rPr>
        <w:t>Volkhov</w:t>
      </w:r>
      <w:proofErr w:type="spellEnd"/>
      <w:r w:rsidRPr="00BB17D4">
        <w:rPr>
          <w:lang w:val="en-US"/>
        </w:rPr>
        <w:t xml:space="preserve"> River on ... Saturday and ... Sunday nights. ... skydivers and ... show by vintage planes graced ... skies over ... river area on ... Sunday. Many of these events were covered by ... news media and shown on ... </w:t>
      </w:r>
      <w:r w:rsidRPr="00BB17D4">
        <w:t>TV.</w:t>
      </w:r>
    </w:p>
    <w:p w14:paraId="3CFAD1BA" w14:textId="77777777" w:rsidR="00C0638F" w:rsidRPr="00BB17D4" w:rsidRDefault="00C0638F" w:rsidP="00C0638F">
      <w:pPr>
        <w:ind w:right="850"/>
        <w:jc w:val="both"/>
        <w:rPr>
          <w:rFonts w:hint="eastAsia"/>
        </w:rPr>
      </w:pPr>
    </w:p>
    <w:p w14:paraId="7D4C9AF1" w14:textId="77777777" w:rsidR="00C0638F" w:rsidRPr="00BB17D4" w:rsidRDefault="00C0638F" w:rsidP="00C0638F">
      <w:pPr>
        <w:ind w:right="850"/>
        <w:jc w:val="both"/>
        <w:rPr>
          <w:rFonts w:hint="eastAsia"/>
          <w:u w:val="single"/>
        </w:rPr>
      </w:pPr>
      <w:r w:rsidRPr="00BB17D4">
        <w:rPr>
          <w:u w:val="single"/>
        </w:rPr>
        <w:t>Тема 3.8 Экология. Защита окружающей среды</w:t>
      </w:r>
    </w:p>
    <w:p w14:paraId="7EE10F9A" w14:textId="77777777" w:rsidR="00C0638F" w:rsidRPr="00BB17D4" w:rsidRDefault="00C0638F" w:rsidP="00C0638F">
      <w:pPr>
        <w:ind w:right="850"/>
        <w:jc w:val="both"/>
        <w:rPr>
          <w:rFonts w:hint="eastAsia"/>
        </w:rPr>
      </w:pPr>
      <w:r w:rsidRPr="00BB17D4">
        <w:t>1. Переведите на английский язык</w:t>
      </w:r>
    </w:p>
    <w:p w14:paraId="1B20711F" w14:textId="77777777" w:rsidR="00C0638F" w:rsidRPr="00BB17D4" w:rsidRDefault="00C0638F" w:rsidP="00C0638F">
      <w:pPr>
        <w:ind w:right="850"/>
        <w:jc w:val="both"/>
        <w:rPr>
          <w:rFonts w:hint="eastAsia"/>
        </w:rPr>
      </w:pPr>
      <w:r w:rsidRPr="00BB17D4">
        <w:t xml:space="preserve">Я думаю, что вы правы </w:t>
      </w:r>
    </w:p>
    <w:p w14:paraId="46A07493" w14:textId="77777777" w:rsidR="00C0638F" w:rsidRPr="00BB17D4" w:rsidRDefault="00C0638F" w:rsidP="00C0638F">
      <w:pPr>
        <w:ind w:right="850"/>
        <w:jc w:val="both"/>
        <w:rPr>
          <w:rFonts w:hint="eastAsia"/>
        </w:rPr>
      </w:pPr>
      <w:r w:rsidRPr="00BB17D4">
        <w:t xml:space="preserve">Он спросил нас, что мы думаем об этом. </w:t>
      </w:r>
    </w:p>
    <w:p w14:paraId="14A4FBBA" w14:textId="77777777" w:rsidR="00C0638F" w:rsidRPr="00BB17D4" w:rsidRDefault="00C0638F" w:rsidP="00C0638F">
      <w:pPr>
        <w:ind w:right="850"/>
        <w:jc w:val="both"/>
        <w:rPr>
          <w:rFonts w:hint="eastAsia"/>
        </w:rPr>
      </w:pPr>
      <w:r w:rsidRPr="00BB17D4">
        <w:t>Проблема в том, что я потерял ее номер телефона.</w:t>
      </w:r>
    </w:p>
    <w:p w14:paraId="1859DD9F" w14:textId="77777777" w:rsidR="00C0638F" w:rsidRPr="00BB17D4" w:rsidRDefault="00C0638F" w:rsidP="00C0638F">
      <w:pPr>
        <w:ind w:right="850"/>
        <w:jc w:val="both"/>
        <w:rPr>
          <w:rFonts w:hint="eastAsia"/>
        </w:rPr>
      </w:pPr>
      <w:r w:rsidRPr="00BB17D4">
        <w:t>Товар должен быть проверен перед отправкой.</w:t>
      </w:r>
    </w:p>
    <w:p w14:paraId="4A97E870" w14:textId="77777777" w:rsidR="00C0638F" w:rsidRPr="00BB17D4" w:rsidRDefault="00C0638F" w:rsidP="00C0638F">
      <w:pPr>
        <w:ind w:right="850"/>
        <w:jc w:val="both"/>
        <w:rPr>
          <w:rFonts w:hint="eastAsia"/>
        </w:rPr>
      </w:pPr>
      <w:r w:rsidRPr="00BB17D4">
        <w:t>Я уверен, что она права.</w:t>
      </w:r>
    </w:p>
    <w:p w14:paraId="40BCFC0F" w14:textId="77777777" w:rsidR="00C0638F" w:rsidRPr="00BB17D4" w:rsidRDefault="00C0638F" w:rsidP="00C0638F">
      <w:pPr>
        <w:ind w:right="850"/>
        <w:jc w:val="both"/>
        <w:rPr>
          <w:rFonts w:hint="eastAsia"/>
        </w:rPr>
      </w:pPr>
      <w:r w:rsidRPr="00BB17D4">
        <w:t>Я не знал, что вы были здесь.</w:t>
      </w:r>
    </w:p>
    <w:p w14:paraId="2D1EB074" w14:textId="77777777" w:rsidR="00C0638F" w:rsidRPr="00BB17D4" w:rsidRDefault="00C0638F" w:rsidP="00C0638F">
      <w:pPr>
        <w:ind w:right="850"/>
        <w:jc w:val="both"/>
        <w:rPr>
          <w:rFonts w:hint="eastAsia"/>
        </w:rPr>
      </w:pPr>
      <w:r w:rsidRPr="00BB17D4">
        <w:t>Я понятия не имею, о чем я думал.</w:t>
      </w:r>
    </w:p>
    <w:p w14:paraId="0D64264A" w14:textId="77777777" w:rsidR="00C0638F" w:rsidRPr="00BB17D4" w:rsidRDefault="00C0638F" w:rsidP="00C0638F">
      <w:pPr>
        <w:ind w:right="850"/>
        <w:jc w:val="both"/>
        <w:rPr>
          <w:rFonts w:hint="eastAsia"/>
          <w:lang w:val="en-US"/>
        </w:rPr>
      </w:pPr>
      <w:r w:rsidRPr="00BB17D4">
        <w:rPr>
          <w:lang w:val="en-US"/>
        </w:rPr>
        <w:t xml:space="preserve">2. </w:t>
      </w:r>
      <w:r w:rsidRPr="00BB17D4">
        <w:t>Раскройте</w:t>
      </w:r>
      <w:r w:rsidRPr="00BB17D4">
        <w:rPr>
          <w:lang w:val="en-US"/>
        </w:rPr>
        <w:t xml:space="preserve"> </w:t>
      </w:r>
      <w:r w:rsidRPr="00BB17D4">
        <w:t>скобки</w:t>
      </w:r>
    </w:p>
    <w:p w14:paraId="561D97AF" w14:textId="77777777" w:rsidR="00C0638F" w:rsidRPr="00BB17D4" w:rsidRDefault="00C0638F" w:rsidP="00C0638F">
      <w:pPr>
        <w:ind w:right="850"/>
        <w:jc w:val="both"/>
        <w:rPr>
          <w:rFonts w:hint="eastAsia"/>
          <w:lang w:val="en-US"/>
        </w:rPr>
      </w:pPr>
      <w:r w:rsidRPr="00BB17D4">
        <w:rPr>
          <w:lang w:val="en-US"/>
        </w:rPr>
        <w:t>A.</w:t>
      </w:r>
      <w:r w:rsidRPr="00BB17D4">
        <w:rPr>
          <w:lang w:val="en-US"/>
        </w:rPr>
        <w:tab/>
        <w:t xml:space="preserve">Bread (to eat) every day. </w:t>
      </w:r>
    </w:p>
    <w:p w14:paraId="4850F442" w14:textId="77777777" w:rsidR="00C0638F" w:rsidRPr="00BB17D4" w:rsidRDefault="00C0638F" w:rsidP="00C0638F">
      <w:pPr>
        <w:ind w:right="850"/>
        <w:jc w:val="both"/>
        <w:rPr>
          <w:rFonts w:hint="eastAsia"/>
          <w:lang w:val="en-US"/>
        </w:rPr>
      </w:pPr>
      <w:r w:rsidRPr="00BB17D4">
        <w:rPr>
          <w:lang w:val="en-US"/>
        </w:rPr>
        <w:t>B.</w:t>
      </w:r>
      <w:r w:rsidRPr="00BB17D4">
        <w:rPr>
          <w:lang w:val="en-US"/>
        </w:rPr>
        <w:tab/>
        <w:t xml:space="preserve">The letter (to receive) yesterday. </w:t>
      </w:r>
    </w:p>
    <w:p w14:paraId="64B76017" w14:textId="77777777" w:rsidR="00C0638F" w:rsidRPr="00BB17D4" w:rsidRDefault="00C0638F" w:rsidP="00C0638F">
      <w:pPr>
        <w:ind w:right="850"/>
        <w:jc w:val="both"/>
        <w:rPr>
          <w:rFonts w:hint="eastAsia"/>
          <w:lang w:val="en-US"/>
        </w:rPr>
      </w:pPr>
      <w:r w:rsidRPr="00BB17D4">
        <w:rPr>
          <w:lang w:val="en-US"/>
        </w:rPr>
        <w:t>C.</w:t>
      </w:r>
      <w:r w:rsidRPr="00BB17D4">
        <w:rPr>
          <w:lang w:val="en-US"/>
        </w:rPr>
        <w:tab/>
        <w:t xml:space="preserve">Nick (to send) to Moscow next week. </w:t>
      </w:r>
    </w:p>
    <w:p w14:paraId="69EE4392" w14:textId="77777777" w:rsidR="00C0638F" w:rsidRPr="00BB17D4" w:rsidRDefault="00C0638F" w:rsidP="00C0638F">
      <w:pPr>
        <w:ind w:right="850"/>
        <w:jc w:val="both"/>
        <w:rPr>
          <w:rFonts w:hint="eastAsia"/>
          <w:lang w:val="en-US"/>
        </w:rPr>
      </w:pPr>
      <w:r w:rsidRPr="00BB17D4">
        <w:rPr>
          <w:lang w:val="en-US"/>
        </w:rPr>
        <w:t>D.</w:t>
      </w:r>
      <w:r w:rsidRPr="00BB17D4">
        <w:rPr>
          <w:lang w:val="en-US"/>
        </w:rPr>
        <w:tab/>
        <w:t xml:space="preserve">I (to ask) at the lesson yesterday. </w:t>
      </w:r>
    </w:p>
    <w:p w14:paraId="74A3237C" w14:textId="77777777" w:rsidR="00C0638F" w:rsidRPr="00BB17D4" w:rsidRDefault="00C0638F" w:rsidP="00C0638F">
      <w:pPr>
        <w:ind w:right="850"/>
        <w:jc w:val="both"/>
        <w:rPr>
          <w:rFonts w:hint="eastAsia"/>
          <w:lang w:val="en-US"/>
        </w:rPr>
      </w:pPr>
      <w:r w:rsidRPr="00BB17D4">
        <w:rPr>
          <w:lang w:val="en-US"/>
        </w:rPr>
        <w:lastRenderedPageBreak/>
        <w:t>E.</w:t>
      </w:r>
      <w:r w:rsidRPr="00BB17D4">
        <w:rPr>
          <w:lang w:val="en-US"/>
        </w:rPr>
        <w:tab/>
        <w:t xml:space="preserve">I (to give) a very interesting book at the library last Friday. </w:t>
      </w:r>
    </w:p>
    <w:p w14:paraId="31953805" w14:textId="77777777" w:rsidR="00C0638F" w:rsidRPr="00BB17D4" w:rsidRDefault="00C0638F" w:rsidP="00C0638F">
      <w:pPr>
        <w:ind w:right="850"/>
        <w:jc w:val="both"/>
        <w:rPr>
          <w:rFonts w:hint="eastAsia"/>
          <w:lang w:val="en-US"/>
        </w:rPr>
      </w:pPr>
      <w:r w:rsidRPr="00BB17D4">
        <w:rPr>
          <w:lang w:val="en-US"/>
        </w:rPr>
        <w:t>F.</w:t>
      </w:r>
      <w:r w:rsidRPr="00BB17D4">
        <w:rPr>
          <w:lang w:val="en-US"/>
        </w:rPr>
        <w:tab/>
        <w:t xml:space="preserve">Not many houses (to build) in our town every year. </w:t>
      </w:r>
    </w:p>
    <w:p w14:paraId="4492E7EA" w14:textId="77777777" w:rsidR="00C0638F" w:rsidRPr="00BB17D4" w:rsidRDefault="00C0638F" w:rsidP="00C0638F">
      <w:pPr>
        <w:ind w:right="850"/>
        <w:jc w:val="both"/>
        <w:rPr>
          <w:rFonts w:hint="eastAsia"/>
          <w:lang w:val="en-US"/>
        </w:rPr>
      </w:pPr>
      <w:r w:rsidRPr="00BB17D4">
        <w:rPr>
          <w:lang w:val="en-US"/>
        </w:rPr>
        <w:t>G.</w:t>
      </w:r>
      <w:r w:rsidRPr="00BB17D4">
        <w:rPr>
          <w:lang w:val="en-US"/>
        </w:rPr>
        <w:tab/>
        <w:t xml:space="preserve">This work (to do) tomorrow. </w:t>
      </w:r>
    </w:p>
    <w:p w14:paraId="52D7DC84" w14:textId="77777777" w:rsidR="00C0638F" w:rsidRPr="00BB17D4" w:rsidRDefault="00C0638F" w:rsidP="00C0638F">
      <w:pPr>
        <w:ind w:right="850"/>
        <w:jc w:val="both"/>
        <w:rPr>
          <w:rFonts w:hint="eastAsia"/>
          <w:lang w:val="en-US"/>
        </w:rPr>
      </w:pPr>
      <w:r w:rsidRPr="00BB17D4">
        <w:rPr>
          <w:lang w:val="en-US"/>
        </w:rPr>
        <w:t>H.</w:t>
      </w:r>
      <w:r w:rsidRPr="00BB17D4">
        <w:rPr>
          <w:lang w:val="en-US"/>
        </w:rPr>
        <w:tab/>
        <w:t xml:space="preserve">This text (to translate) at the last lesson. </w:t>
      </w:r>
    </w:p>
    <w:p w14:paraId="3E338BFF" w14:textId="77777777" w:rsidR="00C0638F" w:rsidRPr="00BB17D4" w:rsidRDefault="00C0638F" w:rsidP="00C0638F">
      <w:pPr>
        <w:ind w:right="850"/>
        <w:jc w:val="both"/>
        <w:rPr>
          <w:rFonts w:hint="eastAsia"/>
          <w:lang w:val="en-US"/>
        </w:rPr>
      </w:pPr>
      <w:r w:rsidRPr="00BB17D4">
        <w:rPr>
          <w:lang w:val="en-US"/>
        </w:rPr>
        <w:t>I.</w:t>
      </w:r>
      <w:r w:rsidRPr="00BB17D4">
        <w:rPr>
          <w:lang w:val="en-US"/>
        </w:rPr>
        <w:tab/>
        <w:t xml:space="preserve">These trees (to plant) last autumn. </w:t>
      </w:r>
    </w:p>
    <w:p w14:paraId="5A8E7985" w14:textId="77777777" w:rsidR="00C0638F" w:rsidRPr="00BB17D4" w:rsidRDefault="00C0638F" w:rsidP="00C0638F">
      <w:pPr>
        <w:ind w:right="850"/>
        <w:jc w:val="both"/>
        <w:rPr>
          <w:rFonts w:hint="eastAsia"/>
          <w:lang w:val="en-US"/>
        </w:rPr>
      </w:pPr>
      <w:r w:rsidRPr="00BB17D4">
        <w:rPr>
          <w:lang w:val="en-US"/>
        </w:rPr>
        <w:t>J.</w:t>
      </w:r>
      <w:r w:rsidRPr="00BB17D4">
        <w:rPr>
          <w:lang w:val="en-US"/>
        </w:rPr>
        <w:tab/>
        <w:t xml:space="preserve">A lot of interesting games always (to play) at our PE lessons. </w:t>
      </w:r>
    </w:p>
    <w:p w14:paraId="26D8D2E3" w14:textId="77777777" w:rsidR="00C0638F" w:rsidRPr="00BB17D4" w:rsidRDefault="00C0638F" w:rsidP="00C0638F">
      <w:pPr>
        <w:ind w:right="850"/>
        <w:jc w:val="both"/>
        <w:rPr>
          <w:rFonts w:hint="eastAsia"/>
          <w:lang w:val="en-US"/>
        </w:rPr>
      </w:pPr>
      <w:r w:rsidRPr="00BB17D4">
        <w:rPr>
          <w:lang w:val="en-US"/>
        </w:rPr>
        <w:t>K.</w:t>
      </w:r>
      <w:r w:rsidRPr="00BB17D4">
        <w:rPr>
          <w:lang w:val="en-US"/>
        </w:rPr>
        <w:tab/>
        <w:t xml:space="preserve">This bone (to give) to my dog tomorrow. </w:t>
      </w:r>
    </w:p>
    <w:p w14:paraId="671F13B2" w14:textId="77777777" w:rsidR="00C0638F" w:rsidRPr="00BB17D4" w:rsidRDefault="00C0638F" w:rsidP="00C0638F">
      <w:pPr>
        <w:ind w:right="850"/>
        <w:jc w:val="both"/>
        <w:rPr>
          <w:rFonts w:hint="eastAsia"/>
          <w:lang w:val="en-US"/>
        </w:rPr>
      </w:pPr>
      <w:r w:rsidRPr="00BB17D4">
        <w:rPr>
          <w:lang w:val="en-US"/>
        </w:rPr>
        <w:t>L.</w:t>
      </w:r>
      <w:r w:rsidRPr="00BB17D4">
        <w:rPr>
          <w:lang w:val="en-US"/>
        </w:rPr>
        <w:tab/>
        <w:t xml:space="preserve">We (to invite) to </w:t>
      </w:r>
      <w:proofErr w:type="spellStart"/>
      <w:r w:rsidRPr="00BB17D4">
        <w:rPr>
          <w:lang w:val="en-US"/>
        </w:rPr>
        <w:t>aconcert</w:t>
      </w:r>
      <w:proofErr w:type="spellEnd"/>
      <w:r w:rsidRPr="00BB17D4">
        <w:rPr>
          <w:lang w:val="en-US"/>
        </w:rPr>
        <w:t xml:space="preserve"> last Saturday. </w:t>
      </w:r>
    </w:p>
    <w:p w14:paraId="2E438D93" w14:textId="77777777" w:rsidR="00C0638F" w:rsidRPr="00BB17D4" w:rsidRDefault="00C0638F" w:rsidP="00C0638F">
      <w:pPr>
        <w:ind w:right="850"/>
        <w:jc w:val="both"/>
        <w:rPr>
          <w:rFonts w:hint="eastAsia"/>
          <w:lang w:val="en-US"/>
        </w:rPr>
      </w:pPr>
      <w:r w:rsidRPr="00BB17D4">
        <w:rPr>
          <w:lang w:val="en-US"/>
        </w:rPr>
        <w:t>M.</w:t>
      </w:r>
      <w:r w:rsidRPr="00BB17D4">
        <w:rPr>
          <w:lang w:val="en-US"/>
        </w:rPr>
        <w:tab/>
        <w:t xml:space="preserve">Lost time never (to find) again. </w:t>
      </w:r>
    </w:p>
    <w:p w14:paraId="709B082E" w14:textId="77777777" w:rsidR="00C0638F" w:rsidRPr="00BB17D4" w:rsidRDefault="00C0638F" w:rsidP="00C0638F">
      <w:pPr>
        <w:ind w:right="850"/>
        <w:jc w:val="both"/>
        <w:rPr>
          <w:rFonts w:hint="eastAsia"/>
        </w:rPr>
      </w:pPr>
      <w:r w:rsidRPr="00BB17D4">
        <w:t>3. Переведите на английский язык</w:t>
      </w:r>
    </w:p>
    <w:p w14:paraId="0695CD5E" w14:textId="77777777" w:rsidR="00C0638F" w:rsidRPr="00BB17D4" w:rsidRDefault="00C0638F" w:rsidP="00C0638F">
      <w:pPr>
        <w:ind w:right="850"/>
        <w:jc w:val="both"/>
        <w:rPr>
          <w:rFonts w:hint="eastAsia"/>
        </w:rPr>
      </w:pPr>
      <w:r w:rsidRPr="00BB17D4">
        <w:t>Или Мэри, или Джек принесли этот пирог. Или я, или мой секретарь позвонят Вам. Они сейчас или читают, или делают домашнюю работу. Я хочу заказать или чай, или кофе. Мои друзья хотят подарить ему или фарфор, или ручку из золота</w:t>
      </w:r>
    </w:p>
    <w:p w14:paraId="3BF43DFB" w14:textId="77777777" w:rsidR="00C0638F" w:rsidRPr="00BB17D4" w:rsidRDefault="00C0638F" w:rsidP="00C0638F">
      <w:pPr>
        <w:ind w:right="850"/>
        <w:jc w:val="both"/>
        <w:rPr>
          <w:rFonts w:hint="eastAsia"/>
        </w:rPr>
      </w:pPr>
    </w:p>
    <w:p w14:paraId="23FA8DD1" w14:textId="77777777" w:rsidR="00C0638F" w:rsidRPr="00BB17D4" w:rsidRDefault="00C0638F" w:rsidP="00C0638F">
      <w:pPr>
        <w:ind w:left="720"/>
        <w:jc w:val="center"/>
        <w:rPr>
          <w:rFonts w:hint="eastAsia"/>
          <w:b/>
          <w:bCs/>
        </w:rPr>
      </w:pPr>
      <w:r w:rsidRPr="00BB17D4">
        <w:rPr>
          <w:b/>
          <w:bCs/>
        </w:rPr>
        <w:t>Критерии оценки</w:t>
      </w:r>
    </w:p>
    <w:p w14:paraId="5E1F5747" w14:textId="77777777" w:rsidR="00C0638F" w:rsidRPr="00BB17D4" w:rsidRDefault="00C0638F" w:rsidP="00C0638F">
      <w:pPr>
        <w:ind w:left="720"/>
        <w:rPr>
          <w:rFonts w:hint="eastAsia"/>
          <w:u w:val="single"/>
        </w:rPr>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657"/>
      </w:tblGrid>
      <w:tr w:rsidR="00C0638F" w:rsidRPr="00BB17D4" w14:paraId="56038D30" w14:textId="77777777" w:rsidTr="00200365">
        <w:tc>
          <w:tcPr>
            <w:tcW w:w="1409" w:type="dxa"/>
          </w:tcPr>
          <w:p w14:paraId="73641C27" w14:textId="77777777" w:rsidR="00C0638F" w:rsidRPr="00BB17D4" w:rsidRDefault="00C0638F" w:rsidP="00200365">
            <w:pPr>
              <w:tabs>
                <w:tab w:val="center" w:pos="4677"/>
                <w:tab w:val="right" w:pos="9355"/>
              </w:tabs>
              <w:rPr>
                <w:rFonts w:hint="eastAsia"/>
              </w:rPr>
            </w:pPr>
            <w:r w:rsidRPr="00BB17D4">
              <w:t>«5»  / «зачтено» если</w:t>
            </w:r>
          </w:p>
        </w:tc>
        <w:tc>
          <w:tcPr>
            <w:tcW w:w="8657" w:type="dxa"/>
          </w:tcPr>
          <w:p w14:paraId="6298EA71" w14:textId="77777777" w:rsidR="00C0638F" w:rsidRPr="00BB17D4" w:rsidRDefault="00C0638F" w:rsidP="00C0638F">
            <w:pPr>
              <w:numPr>
                <w:ilvl w:val="0"/>
                <w:numId w:val="64"/>
              </w:numPr>
              <w:ind w:left="0" w:firstLine="176"/>
              <w:jc w:val="both"/>
              <w:rPr>
                <w:rFonts w:hint="eastAsia"/>
              </w:rPr>
            </w:pPr>
            <w:r w:rsidRPr="00BB17D4">
              <w:t xml:space="preserve">тема раскрыта в полном объеме (полностью раскрыты все  ее аспекты, даны развернутые ответы на  дополнительные вопросы); </w:t>
            </w:r>
          </w:p>
          <w:p w14:paraId="1F66EF02" w14:textId="77777777" w:rsidR="00C0638F" w:rsidRPr="00BB17D4" w:rsidRDefault="00C0638F" w:rsidP="00C0638F">
            <w:pPr>
              <w:numPr>
                <w:ilvl w:val="0"/>
                <w:numId w:val="64"/>
              </w:numPr>
              <w:ind w:left="0" w:firstLine="176"/>
              <w:jc w:val="both"/>
              <w:rPr>
                <w:rFonts w:hint="eastAsia"/>
              </w:rPr>
            </w:pPr>
            <w:r w:rsidRPr="00BB17D4">
              <w:t>социокультурные знания использованы в соответствии с ситуацией общения;</w:t>
            </w:r>
          </w:p>
          <w:p w14:paraId="4AEBE02A" w14:textId="77777777" w:rsidR="00C0638F" w:rsidRPr="00BB17D4" w:rsidRDefault="00C0638F" w:rsidP="00C0638F">
            <w:pPr>
              <w:numPr>
                <w:ilvl w:val="0"/>
                <w:numId w:val="64"/>
              </w:numPr>
              <w:ind w:left="0" w:firstLine="176"/>
              <w:jc w:val="both"/>
              <w:rPr>
                <w:rFonts w:hint="eastAsia"/>
              </w:rPr>
            </w:pPr>
            <w:r w:rsidRPr="00BB17D4">
              <w:rPr>
                <w:bCs/>
                <w:lang w:eastAsia="en-US"/>
              </w:rPr>
              <w:t>продемонстрировано уверенное владение всеми видами речевой деятельности</w:t>
            </w:r>
          </w:p>
        </w:tc>
      </w:tr>
      <w:tr w:rsidR="00C0638F" w:rsidRPr="00BB17D4" w14:paraId="6F7EC30B" w14:textId="77777777" w:rsidTr="00200365">
        <w:tc>
          <w:tcPr>
            <w:tcW w:w="1409" w:type="dxa"/>
          </w:tcPr>
          <w:p w14:paraId="614C53C9" w14:textId="77777777" w:rsidR="00C0638F" w:rsidRPr="00BB17D4" w:rsidRDefault="00C0638F" w:rsidP="00200365">
            <w:pPr>
              <w:tabs>
                <w:tab w:val="center" w:pos="4677"/>
                <w:tab w:val="right" w:pos="9355"/>
              </w:tabs>
              <w:rPr>
                <w:rFonts w:hint="eastAsia"/>
              </w:rPr>
            </w:pPr>
            <w:r w:rsidRPr="00BB17D4">
              <w:t>«4» / «зачтено» если</w:t>
            </w:r>
          </w:p>
        </w:tc>
        <w:tc>
          <w:tcPr>
            <w:tcW w:w="8657" w:type="dxa"/>
          </w:tcPr>
          <w:p w14:paraId="48372EB2" w14:textId="77777777" w:rsidR="00C0638F" w:rsidRPr="00BB17D4" w:rsidRDefault="00C0638F" w:rsidP="00C0638F">
            <w:pPr>
              <w:numPr>
                <w:ilvl w:val="0"/>
                <w:numId w:val="64"/>
              </w:numPr>
              <w:ind w:left="0" w:firstLine="176"/>
              <w:jc w:val="both"/>
              <w:rPr>
                <w:rFonts w:hint="eastAsia"/>
              </w:rPr>
            </w:pPr>
            <w:r w:rsidRPr="00BB17D4">
              <w:t xml:space="preserve">тема раскрыта не в полном объеме (аспекты раскрыты не полностью; даны краткие ответы на дополнительные вопросы); </w:t>
            </w:r>
          </w:p>
          <w:p w14:paraId="080732FE" w14:textId="77777777" w:rsidR="00C0638F" w:rsidRPr="00BB17D4" w:rsidRDefault="00C0638F" w:rsidP="00C0638F">
            <w:pPr>
              <w:numPr>
                <w:ilvl w:val="0"/>
                <w:numId w:val="64"/>
              </w:numPr>
              <w:ind w:left="0" w:firstLine="176"/>
              <w:jc w:val="both"/>
              <w:rPr>
                <w:rFonts w:hint="eastAsia"/>
              </w:rPr>
            </w:pPr>
            <w:r w:rsidRPr="00BB17D4">
              <w:t>социокультурные знания в основном использованы в соответствии с ситуацией общения;</w:t>
            </w:r>
          </w:p>
          <w:p w14:paraId="173BE2F6" w14:textId="77777777" w:rsidR="00C0638F" w:rsidRPr="00BB17D4" w:rsidRDefault="00C0638F" w:rsidP="00C0638F">
            <w:pPr>
              <w:numPr>
                <w:ilvl w:val="0"/>
                <w:numId w:val="64"/>
              </w:numPr>
              <w:ind w:left="0" w:firstLine="176"/>
              <w:jc w:val="both"/>
              <w:rPr>
                <w:rFonts w:hint="eastAsia"/>
              </w:rPr>
            </w:pPr>
            <w:r w:rsidRPr="00BB17D4">
              <w:rPr>
                <w:bCs/>
                <w:lang w:eastAsia="en-US"/>
              </w:rPr>
              <w:t>продемонстрировано владение всеми видами речевой деятельности</w:t>
            </w:r>
          </w:p>
        </w:tc>
      </w:tr>
      <w:tr w:rsidR="00C0638F" w:rsidRPr="00BB17D4" w14:paraId="5C7FE3D9" w14:textId="77777777" w:rsidTr="00200365">
        <w:trPr>
          <w:trHeight w:val="1017"/>
        </w:trPr>
        <w:tc>
          <w:tcPr>
            <w:tcW w:w="1409" w:type="dxa"/>
          </w:tcPr>
          <w:p w14:paraId="6D0D685E" w14:textId="77777777" w:rsidR="00C0638F" w:rsidRPr="00BB17D4" w:rsidRDefault="00C0638F" w:rsidP="00200365">
            <w:pPr>
              <w:tabs>
                <w:tab w:val="center" w:pos="4677"/>
                <w:tab w:val="right" w:pos="9355"/>
              </w:tabs>
              <w:rPr>
                <w:rFonts w:hint="eastAsia"/>
              </w:rPr>
            </w:pPr>
            <w:r w:rsidRPr="00BB17D4">
              <w:t>«3» / «зачтено» если</w:t>
            </w:r>
          </w:p>
        </w:tc>
        <w:tc>
          <w:tcPr>
            <w:tcW w:w="8657" w:type="dxa"/>
          </w:tcPr>
          <w:p w14:paraId="3669C33A" w14:textId="77777777" w:rsidR="00C0638F" w:rsidRPr="00BB17D4" w:rsidRDefault="00C0638F" w:rsidP="00C0638F">
            <w:pPr>
              <w:numPr>
                <w:ilvl w:val="0"/>
                <w:numId w:val="64"/>
              </w:numPr>
              <w:ind w:left="0" w:firstLine="176"/>
              <w:jc w:val="both"/>
              <w:rPr>
                <w:rFonts w:hint="eastAsia"/>
              </w:rPr>
            </w:pPr>
            <w:r w:rsidRPr="00BB17D4">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дополнительных вопроса); </w:t>
            </w:r>
          </w:p>
          <w:p w14:paraId="12736343" w14:textId="77777777" w:rsidR="00C0638F" w:rsidRPr="00BB17D4" w:rsidRDefault="00C0638F" w:rsidP="00C0638F">
            <w:pPr>
              <w:numPr>
                <w:ilvl w:val="0"/>
                <w:numId w:val="64"/>
              </w:numPr>
              <w:ind w:left="0" w:firstLine="176"/>
              <w:jc w:val="both"/>
              <w:rPr>
                <w:rFonts w:hint="eastAsia"/>
              </w:rPr>
            </w:pPr>
            <w:r w:rsidRPr="00BB17D4">
              <w:t>социокультурные знания мало использованы в соответствии с ситуацией общения;</w:t>
            </w:r>
          </w:p>
          <w:p w14:paraId="6FB3B6FC" w14:textId="77777777" w:rsidR="00C0638F" w:rsidRPr="00BB17D4" w:rsidRDefault="00C0638F" w:rsidP="00C0638F">
            <w:pPr>
              <w:numPr>
                <w:ilvl w:val="0"/>
                <w:numId w:val="64"/>
              </w:numPr>
              <w:ind w:left="0" w:firstLine="176"/>
              <w:jc w:val="both"/>
              <w:rPr>
                <w:rFonts w:hint="eastAsia"/>
              </w:rPr>
            </w:pPr>
            <w:r w:rsidRPr="00BB17D4">
              <w:rPr>
                <w:bCs/>
                <w:lang w:eastAsia="en-US"/>
              </w:rPr>
              <w:t>продемонстрировано частичное (более 50%), владение всеми видами речевой деятельности</w:t>
            </w:r>
          </w:p>
        </w:tc>
      </w:tr>
      <w:tr w:rsidR="00C0638F" w:rsidRPr="00BB17D4" w14:paraId="0BD91C82" w14:textId="77777777" w:rsidTr="00200365">
        <w:trPr>
          <w:trHeight w:val="500"/>
        </w:trPr>
        <w:tc>
          <w:tcPr>
            <w:tcW w:w="1409" w:type="dxa"/>
          </w:tcPr>
          <w:p w14:paraId="3154D0E0" w14:textId="77777777" w:rsidR="00C0638F" w:rsidRPr="00BB17D4" w:rsidRDefault="00C0638F" w:rsidP="00200365">
            <w:pPr>
              <w:tabs>
                <w:tab w:val="center" w:pos="4677"/>
                <w:tab w:val="right" w:pos="9355"/>
              </w:tabs>
              <w:rPr>
                <w:rFonts w:hint="eastAsia"/>
              </w:rPr>
            </w:pPr>
            <w:r w:rsidRPr="00BB17D4">
              <w:t>«2» / «не зачтено» если</w:t>
            </w:r>
          </w:p>
        </w:tc>
        <w:tc>
          <w:tcPr>
            <w:tcW w:w="8657" w:type="dxa"/>
          </w:tcPr>
          <w:p w14:paraId="1DDE016F" w14:textId="77777777" w:rsidR="00C0638F" w:rsidRPr="00BB17D4" w:rsidRDefault="00C0638F" w:rsidP="00C0638F">
            <w:pPr>
              <w:numPr>
                <w:ilvl w:val="0"/>
                <w:numId w:val="64"/>
              </w:numPr>
              <w:ind w:left="0" w:firstLine="176"/>
              <w:jc w:val="both"/>
              <w:rPr>
                <w:rFonts w:hint="eastAsia"/>
              </w:rPr>
            </w:pPr>
            <w:r w:rsidRPr="00BB17D4">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14:paraId="68E9D3EB" w14:textId="77777777" w:rsidR="00C0638F" w:rsidRPr="00BB17D4" w:rsidRDefault="00C0638F" w:rsidP="00C0638F">
            <w:pPr>
              <w:numPr>
                <w:ilvl w:val="0"/>
                <w:numId w:val="64"/>
              </w:numPr>
              <w:ind w:left="0" w:firstLine="176"/>
              <w:jc w:val="both"/>
              <w:rPr>
                <w:rFonts w:hint="eastAsia"/>
              </w:rPr>
            </w:pPr>
            <w:r w:rsidRPr="00BB17D4">
              <w:t>речь почти не воспринимается на слух из-за неправильного произношения многих звуков и многочисленных фонематических ошибок;</w:t>
            </w:r>
          </w:p>
          <w:p w14:paraId="6D73BAFB" w14:textId="77777777" w:rsidR="00C0638F" w:rsidRPr="00BB17D4" w:rsidRDefault="00C0638F" w:rsidP="00C0638F">
            <w:pPr>
              <w:numPr>
                <w:ilvl w:val="0"/>
                <w:numId w:val="64"/>
              </w:numPr>
              <w:ind w:left="0" w:firstLine="176"/>
              <w:jc w:val="both"/>
              <w:rPr>
                <w:rFonts w:hint="eastAsia"/>
              </w:rPr>
            </w:pPr>
            <w:r w:rsidRPr="00BB17D4">
              <w:rPr>
                <w:bCs/>
                <w:lang w:eastAsia="en-US"/>
              </w:rPr>
              <w:t>не продемонстрировано даже частичного владения (менее 50%) видами речевой деятельности</w:t>
            </w:r>
          </w:p>
        </w:tc>
      </w:tr>
    </w:tbl>
    <w:p w14:paraId="23275B4E" w14:textId="77777777" w:rsidR="00C0638F" w:rsidRPr="00BB17D4" w:rsidRDefault="00C0638F" w:rsidP="00C0638F">
      <w:pPr>
        <w:ind w:right="850"/>
        <w:jc w:val="center"/>
        <w:rPr>
          <w:rFonts w:hint="eastAsia"/>
          <w:b/>
        </w:rPr>
      </w:pPr>
    </w:p>
    <w:p w14:paraId="37E67C07" w14:textId="77777777" w:rsidR="00C0638F" w:rsidRPr="00BB17D4" w:rsidRDefault="00C0638F" w:rsidP="00C0638F">
      <w:pPr>
        <w:ind w:right="850"/>
        <w:jc w:val="center"/>
        <w:rPr>
          <w:rFonts w:hint="eastAsia"/>
          <w:b/>
        </w:rPr>
      </w:pPr>
      <w:r w:rsidRPr="00BB17D4">
        <w:rPr>
          <w:b/>
          <w:lang w:val="en-US"/>
        </w:rPr>
        <w:t>II</w:t>
      </w:r>
      <w:r w:rsidRPr="00BB17D4">
        <w:rPr>
          <w:b/>
        </w:rPr>
        <w:t>.</w:t>
      </w:r>
      <w:r w:rsidRPr="00BB17D4">
        <w:rPr>
          <w:b/>
          <w:spacing w:val="-1"/>
        </w:rPr>
        <w:t xml:space="preserve"> 2 Комплект оценочных средств для</w:t>
      </w:r>
      <w:r w:rsidRPr="00BB17D4">
        <w:rPr>
          <w:b/>
          <w:spacing w:val="-13"/>
        </w:rPr>
        <w:t xml:space="preserve"> </w:t>
      </w:r>
      <w:r w:rsidRPr="00BB17D4">
        <w:rPr>
          <w:b/>
          <w:spacing w:val="-1"/>
        </w:rPr>
        <w:t>промежуточной аттестации</w:t>
      </w:r>
      <w:r w:rsidRPr="00BB17D4">
        <w:rPr>
          <w:b/>
        </w:rPr>
        <w:t xml:space="preserve"> </w:t>
      </w:r>
    </w:p>
    <w:p w14:paraId="2030F754" w14:textId="77777777" w:rsidR="00C0638F" w:rsidRPr="00BB17D4" w:rsidRDefault="00C0638F" w:rsidP="00C0638F">
      <w:pPr>
        <w:ind w:firstLine="709"/>
        <w:jc w:val="both"/>
        <w:rPr>
          <w:rFonts w:eastAsia="Calibri"/>
        </w:rPr>
      </w:pPr>
      <w:r w:rsidRPr="00BB17D4">
        <w:rPr>
          <w:rFonts w:eastAsia="Calibri"/>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118D22BE" w14:textId="77777777" w:rsidR="00C0638F" w:rsidRPr="007E237C" w:rsidRDefault="00C0638F" w:rsidP="00C0638F">
      <w:pPr>
        <w:ind w:firstLine="709"/>
        <w:jc w:val="both"/>
        <w:rPr>
          <w:rFonts w:hint="eastAsia"/>
          <w:color w:val="FF0000"/>
        </w:rPr>
      </w:pPr>
      <w:r w:rsidRPr="007E237C">
        <w:rPr>
          <w:color w:val="FF0000"/>
        </w:rPr>
        <w:t>\</w:t>
      </w:r>
    </w:p>
    <w:p w14:paraId="6E7A829A" w14:textId="77777777" w:rsidR="00C0638F" w:rsidRPr="007E237C" w:rsidRDefault="00C0638F" w:rsidP="00C0638F">
      <w:pPr>
        <w:ind w:firstLine="709"/>
        <w:jc w:val="both"/>
        <w:rPr>
          <w:rFonts w:hint="eastAsia"/>
          <w:color w:val="FF0000"/>
        </w:rPr>
        <w:sectPr w:rsidR="00C0638F" w:rsidRPr="007E237C" w:rsidSect="009577DE">
          <w:pgSz w:w="11906" w:h="16838"/>
          <w:pgMar w:top="850" w:right="284" w:bottom="1701" w:left="1134" w:header="709" w:footer="709" w:gutter="0"/>
          <w:cols w:space="708"/>
          <w:docGrid w:linePitch="360"/>
        </w:sectPr>
      </w:pPr>
    </w:p>
    <w:p w14:paraId="6CF134E5" w14:textId="77777777" w:rsidR="00C0638F" w:rsidRPr="00BB17D4" w:rsidRDefault="00C0638F" w:rsidP="00C0638F">
      <w:pPr>
        <w:ind w:firstLine="709"/>
        <w:jc w:val="both"/>
        <w:rPr>
          <w:rFonts w:hint="eastAsia"/>
        </w:rPr>
      </w:pPr>
      <w:r w:rsidRPr="00BB17D4">
        <w:lastRenderedPageBreak/>
        <w:t>Структуру формирования компетенции можно представить в виде следующих трех последовательных уровней:</w:t>
      </w:r>
    </w:p>
    <w:p w14:paraId="7C872535" w14:textId="77777777" w:rsidR="00C0638F" w:rsidRPr="00BB17D4" w:rsidRDefault="00C0638F" w:rsidP="00C0638F">
      <w:pPr>
        <w:ind w:firstLine="709"/>
        <w:jc w:val="both"/>
        <w:rPr>
          <w:rFonts w:hint="eastAsia"/>
        </w:rPr>
      </w:pPr>
      <w:r w:rsidRPr="00BB17D4">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67AB515F" w14:textId="77777777" w:rsidR="00C0638F" w:rsidRPr="00BB17D4" w:rsidRDefault="00C0638F" w:rsidP="00C0638F">
      <w:pPr>
        <w:ind w:firstLine="709"/>
        <w:jc w:val="both"/>
        <w:rPr>
          <w:rFonts w:hint="eastAsia"/>
        </w:rPr>
      </w:pPr>
      <w:r w:rsidRPr="00BB17D4">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325D91BD" w14:textId="77777777" w:rsidR="00C0638F" w:rsidRPr="00BB17D4" w:rsidRDefault="00C0638F" w:rsidP="00C0638F">
      <w:pPr>
        <w:ind w:firstLine="709"/>
        <w:jc w:val="both"/>
        <w:rPr>
          <w:rFonts w:hint="eastAsia"/>
        </w:rPr>
      </w:pPr>
      <w:r w:rsidRPr="00BB17D4">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4AACCC89" w14:textId="77777777" w:rsidR="00C0638F" w:rsidRPr="00BB17D4" w:rsidRDefault="00C0638F" w:rsidP="00C0638F">
      <w:pPr>
        <w:ind w:firstLine="709"/>
        <w:jc w:val="both"/>
        <w:rPr>
          <w:rFonts w:hint="eastAsia"/>
        </w:rPr>
      </w:pPr>
      <w:r w:rsidRPr="00BB17D4">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622F8B8B" w14:textId="77777777" w:rsidR="00C0638F" w:rsidRPr="00BB17D4" w:rsidRDefault="00C0638F" w:rsidP="00C0638F">
      <w:pPr>
        <w:tabs>
          <w:tab w:val="left" w:pos="993"/>
        </w:tabs>
        <w:ind w:firstLine="709"/>
        <w:jc w:val="both"/>
        <w:rPr>
          <w:rFonts w:hint="eastAsia"/>
        </w:rPr>
      </w:pPr>
      <w:r w:rsidRPr="00BB17D4">
        <w:t>•</w:t>
      </w:r>
      <w:r w:rsidRPr="00BB17D4">
        <w:tab/>
        <w:t>Выполнение комплексных тестов и/или ответы на вопросы (теоретические задания);</w:t>
      </w:r>
    </w:p>
    <w:p w14:paraId="5509434A" w14:textId="77777777" w:rsidR="00C0638F" w:rsidRPr="00BB17D4" w:rsidRDefault="00C0638F" w:rsidP="00C0638F">
      <w:pPr>
        <w:tabs>
          <w:tab w:val="left" w:pos="993"/>
        </w:tabs>
        <w:ind w:firstLine="709"/>
        <w:jc w:val="both"/>
        <w:rPr>
          <w:rFonts w:hint="eastAsia"/>
        </w:rPr>
      </w:pPr>
      <w:r w:rsidRPr="00BB17D4">
        <w:t>•</w:t>
      </w:r>
      <w:r w:rsidRPr="00BB17D4">
        <w:tab/>
        <w:t>Выполнение комплексных проблемно-аналитических и практических  заданий (задачи, упражнения и т.д. и т.п.) (</w:t>
      </w:r>
      <w:proofErr w:type="spellStart"/>
      <w:r w:rsidRPr="00BB17D4">
        <w:t>практичекие</w:t>
      </w:r>
      <w:proofErr w:type="spellEnd"/>
      <w:r w:rsidRPr="00BB17D4">
        <w:t xml:space="preserve"> задания).</w:t>
      </w:r>
    </w:p>
    <w:p w14:paraId="5F674805" w14:textId="77777777" w:rsidR="00C0638F" w:rsidRPr="00BB17D4" w:rsidRDefault="00C0638F" w:rsidP="00C0638F">
      <w:pPr>
        <w:ind w:firstLine="709"/>
        <w:jc w:val="both"/>
        <w:rPr>
          <w:rFonts w:eastAsia="Calibri"/>
        </w:rPr>
      </w:pPr>
      <w:r w:rsidRPr="00BB17D4">
        <w:rPr>
          <w:rFonts w:eastAsia="Calibri"/>
        </w:rPr>
        <w:t>В качестве критериев освоения компетенций используются знания, умения, практический опыт.</w:t>
      </w:r>
    </w:p>
    <w:p w14:paraId="1842D55D" w14:textId="77777777" w:rsidR="00C0638F" w:rsidRPr="00BB17D4" w:rsidRDefault="00C0638F" w:rsidP="00C0638F">
      <w:pPr>
        <w:rPr>
          <w:rFonts w:eastAsia="Calibri"/>
          <w:b/>
          <w:bCs/>
        </w:rPr>
      </w:pPr>
    </w:p>
    <w:p w14:paraId="570019B0" w14:textId="77777777" w:rsidR="00C0638F" w:rsidRPr="00BB17D4" w:rsidRDefault="00C0638F" w:rsidP="00C0638F">
      <w:pPr>
        <w:jc w:val="center"/>
        <w:rPr>
          <w:rFonts w:eastAsia="Calibri"/>
          <w:b/>
          <w:bCs/>
        </w:rPr>
      </w:pPr>
      <w:r w:rsidRPr="00BB17D4">
        <w:rPr>
          <w:rFonts w:eastAsia="Calibri"/>
          <w:b/>
          <w:bC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C0638F" w:rsidRPr="00BB17D4" w14:paraId="62FC42E6" w14:textId="77777777" w:rsidTr="00200365">
        <w:tc>
          <w:tcPr>
            <w:tcW w:w="993" w:type="pct"/>
            <w:tcBorders>
              <w:top w:val="single" w:sz="4" w:space="0" w:color="auto"/>
              <w:left w:val="single" w:sz="4" w:space="0" w:color="auto"/>
              <w:bottom w:val="single" w:sz="4" w:space="0" w:color="auto"/>
              <w:right w:val="single" w:sz="4" w:space="0" w:color="auto"/>
            </w:tcBorders>
            <w:vAlign w:val="center"/>
            <w:hideMark/>
          </w:tcPr>
          <w:p w14:paraId="39E66B06" w14:textId="77777777" w:rsidR="00C0638F" w:rsidRPr="00BB17D4" w:rsidRDefault="00C0638F" w:rsidP="00200365">
            <w:pPr>
              <w:jc w:val="center"/>
              <w:rPr>
                <w:rFonts w:eastAsia="Calibri"/>
                <w:b/>
              </w:rPr>
            </w:pPr>
            <w:r w:rsidRPr="00BB17D4">
              <w:rPr>
                <w:rFonts w:eastAsia="Calibri"/>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57A4A935" w14:textId="77777777" w:rsidR="00C0638F" w:rsidRPr="00BB17D4" w:rsidRDefault="00C0638F" w:rsidP="00200365">
            <w:pPr>
              <w:jc w:val="both"/>
              <w:rPr>
                <w:rFonts w:eastAsia="Calibri"/>
                <w:b/>
              </w:rPr>
            </w:pPr>
            <w:r w:rsidRPr="00BB17D4">
              <w:rPr>
                <w:rFonts w:eastAsia="Calibri"/>
                <w:b/>
                <w:bCs/>
              </w:rPr>
              <w:t>Показатели оценивания компетенций</w:t>
            </w:r>
          </w:p>
        </w:tc>
      </w:tr>
      <w:tr w:rsidR="00C0638F" w:rsidRPr="00BB17D4" w14:paraId="45C89DCB" w14:textId="77777777" w:rsidTr="00200365">
        <w:tc>
          <w:tcPr>
            <w:tcW w:w="993" w:type="pct"/>
            <w:tcBorders>
              <w:top w:val="single" w:sz="4" w:space="0" w:color="auto"/>
              <w:left w:val="single" w:sz="4" w:space="0" w:color="auto"/>
              <w:bottom w:val="single" w:sz="4" w:space="0" w:color="auto"/>
              <w:right w:val="single" w:sz="4" w:space="0" w:color="auto"/>
            </w:tcBorders>
            <w:vAlign w:val="center"/>
            <w:hideMark/>
          </w:tcPr>
          <w:p w14:paraId="029F59EF" w14:textId="77777777" w:rsidR="00C0638F" w:rsidRPr="00BB17D4" w:rsidRDefault="00C0638F" w:rsidP="00200365">
            <w:pPr>
              <w:jc w:val="center"/>
              <w:rPr>
                <w:rFonts w:eastAsia="Calibri"/>
                <w:b/>
              </w:rPr>
            </w:pPr>
            <w:r w:rsidRPr="00BB17D4">
              <w:rPr>
                <w:rFonts w:eastAsia="Calibri"/>
                <w:b/>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3649DA46" w14:textId="77777777" w:rsidR="00C0638F" w:rsidRPr="00BB17D4" w:rsidRDefault="00C0638F" w:rsidP="00200365">
            <w:pPr>
              <w:jc w:val="both"/>
              <w:rPr>
                <w:rFonts w:eastAsia="Calibri"/>
                <w:bCs/>
              </w:rPr>
            </w:pPr>
            <w:r w:rsidRPr="00BB17D4">
              <w:rPr>
                <w:rFonts w:eastAsia="Calibri"/>
                <w:bCs/>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14:paraId="4A478EF7" w14:textId="77777777" w:rsidR="00C0638F" w:rsidRPr="00BB17D4" w:rsidRDefault="00C0638F" w:rsidP="00200365">
            <w:pPr>
              <w:jc w:val="both"/>
              <w:rPr>
                <w:rFonts w:eastAsia="Calibri"/>
                <w:bCs/>
              </w:rPr>
            </w:pPr>
            <w:r w:rsidRPr="00BB17D4">
              <w:rPr>
                <w:rFonts w:eastAsia="Calibri"/>
                <w:bCs/>
              </w:rPr>
              <w:t xml:space="preserve">- сформированное умение читать и переводить со словарем тексты по общим проблемам </w:t>
            </w:r>
          </w:p>
          <w:p w14:paraId="36447AEA" w14:textId="77777777" w:rsidR="00C0638F" w:rsidRPr="00BB17D4" w:rsidRDefault="00C0638F" w:rsidP="00200365">
            <w:pPr>
              <w:jc w:val="both"/>
              <w:rPr>
                <w:rFonts w:eastAsia="Calibri"/>
                <w:bCs/>
              </w:rPr>
            </w:pPr>
            <w:r w:rsidRPr="00BB17D4">
              <w:rPr>
                <w:rFonts w:eastAsia="Calibri"/>
                <w:bCs/>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14:paraId="7C2C2D09" w14:textId="77777777" w:rsidR="00C0638F" w:rsidRPr="00BB17D4" w:rsidRDefault="00C0638F" w:rsidP="00200365">
            <w:pPr>
              <w:jc w:val="both"/>
              <w:rPr>
                <w:rFonts w:eastAsia="Calibri"/>
                <w:bCs/>
              </w:rPr>
            </w:pPr>
            <w:r w:rsidRPr="00BB17D4">
              <w:rPr>
                <w:rFonts w:eastAsia="Calibri"/>
                <w:bCs/>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BB17D4">
              <w:rPr>
                <w:rFonts w:eastAsia="Calibri"/>
                <w:bCs/>
              </w:rPr>
              <w:t>аудиотекстов</w:t>
            </w:r>
            <w:proofErr w:type="spellEnd"/>
            <w:r w:rsidRPr="00BB17D4">
              <w:rPr>
                <w:rFonts w:eastAsia="Calibri"/>
                <w:bCs/>
              </w:rPr>
              <w:t xml:space="preserve"> ; задавать вопросы и отвечать на вопросы собеседника по общим профессиональным темам</w:t>
            </w:r>
          </w:p>
        </w:tc>
      </w:tr>
      <w:tr w:rsidR="00C0638F" w:rsidRPr="00BB17D4" w14:paraId="5ADBA016" w14:textId="77777777" w:rsidTr="00200365">
        <w:tc>
          <w:tcPr>
            <w:tcW w:w="993" w:type="pct"/>
            <w:tcBorders>
              <w:top w:val="single" w:sz="4" w:space="0" w:color="auto"/>
              <w:left w:val="single" w:sz="4" w:space="0" w:color="auto"/>
              <w:bottom w:val="single" w:sz="4" w:space="0" w:color="auto"/>
              <w:right w:val="single" w:sz="4" w:space="0" w:color="auto"/>
            </w:tcBorders>
            <w:vAlign w:val="center"/>
            <w:hideMark/>
          </w:tcPr>
          <w:p w14:paraId="3C5A4166" w14:textId="77777777" w:rsidR="00C0638F" w:rsidRPr="00BB17D4" w:rsidRDefault="00C0638F" w:rsidP="00200365">
            <w:pPr>
              <w:jc w:val="center"/>
              <w:rPr>
                <w:rFonts w:eastAsia="Calibri"/>
                <w:b/>
              </w:rPr>
            </w:pPr>
            <w:r w:rsidRPr="00BB17D4">
              <w:rPr>
                <w:rFonts w:eastAsia="Calibri"/>
                <w:b/>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6D8BB8EC" w14:textId="77777777" w:rsidR="00C0638F" w:rsidRPr="00BB17D4" w:rsidRDefault="00C0638F" w:rsidP="00200365">
            <w:pPr>
              <w:jc w:val="both"/>
              <w:rPr>
                <w:rFonts w:eastAsia="Calibri"/>
                <w:bCs/>
              </w:rPr>
            </w:pPr>
            <w:r w:rsidRPr="00BB17D4">
              <w:rPr>
                <w:rFonts w:eastAsia="Calibri"/>
                <w:bCs/>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14:paraId="244231E4" w14:textId="77777777" w:rsidR="00C0638F" w:rsidRPr="00BB17D4" w:rsidRDefault="00C0638F" w:rsidP="00200365">
            <w:pPr>
              <w:jc w:val="both"/>
              <w:rPr>
                <w:rFonts w:eastAsia="Calibri"/>
                <w:bCs/>
              </w:rPr>
            </w:pPr>
            <w:r w:rsidRPr="00BB17D4">
              <w:rPr>
                <w:rFonts w:eastAsia="Calibri"/>
                <w:bCs/>
              </w:rPr>
              <w:lastRenderedPageBreak/>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14:paraId="1A80D0EC" w14:textId="77777777" w:rsidR="00C0638F" w:rsidRPr="00BB17D4" w:rsidRDefault="00C0638F" w:rsidP="00200365">
            <w:pPr>
              <w:jc w:val="both"/>
              <w:rPr>
                <w:rFonts w:eastAsia="Calibri"/>
                <w:bCs/>
              </w:rPr>
            </w:pPr>
            <w:r w:rsidRPr="00BB17D4">
              <w:rPr>
                <w:rFonts w:eastAsia="Calibri"/>
                <w:bCs/>
              </w:rPr>
              <w:t xml:space="preserve">-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BB17D4">
              <w:rPr>
                <w:rFonts w:eastAsia="Calibri"/>
                <w:bCs/>
              </w:rPr>
              <w:t>аудиотекстов</w:t>
            </w:r>
            <w:proofErr w:type="spellEnd"/>
            <w:r w:rsidRPr="00BB17D4">
              <w:rPr>
                <w:rFonts w:eastAsia="Calibri"/>
                <w:bCs/>
              </w:rPr>
              <w:t>; задавать вопросы и отвечать на вопросы собеседника по общим профессиональным темам</w:t>
            </w:r>
          </w:p>
        </w:tc>
      </w:tr>
      <w:tr w:rsidR="00C0638F" w:rsidRPr="00BB17D4" w14:paraId="4FC9F066" w14:textId="77777777" w:rsidTr="00200365">
        <w:tc>
          <w:tcPr>
            <w:tcW w:w="993" w:type="pct"/>
            <w:tcBorders>
              <w:top w:val="single" w:sz="4" w:space="0" w:color="auto"/>
              <w:left w:val="single" w:sz="4" w:space="0" w:color="auto"/>
              <w:bottom w:val="single" w:sz="4" w:space="0" w:color="auto"/>
              <w:right w:val="single" w:sz="4" w:space="0" w:color="auto"/>
            </w:tcBorders>
            <w:vAlign w:val="center"/>
            <w:hideMark/>
          </w:tcPr>
          <w:p w14:paraId="3699483B" w14:textId="77777777" w:rsidR="00C0638F" w:rsidRPr="00BB17D4" w:rsidRDefault="00C0638F" w:rsidP="00200365">
            <w:pPr>
              <w:jc w:val="center"/>
              <w:rPr>
                <w:rFonts w:eastAsia="Calibri"/>
                <w:b/>
              </w:rPr>
            </w:pPr>
            <w:r w:rsidRPr="00BB17D4">
              <w:rPr>
                <w:rFonts w:eastAsia="Calibri"/>
                <w:b/>
              </w:rPr>
              <w:lastRenderedPageBreak/>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3174C9EA" w14:textId="77777777" w:rsidR="00C0638F" w:rsidRPr="00BB17D4" w:rsidRDefault="00C0638F" w:rsidP="00200365">
            <w:pPr>
              <w:jc w:val="both"/>
              <w:rPr>
                <w:rFonts w:eastAsia="Calibri"/>
                <w:bCs/>
              </w:rPr>
            </w:pPr>
            <w:r w:rsidRPr="00BB17D4">
              <w:rPr>
                <w:rFonts w:eastAsia="Calibri"/>
                <w:bCs/>
              </w:rPr>
              <w:t xml:space="preserve">- неполное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14:paraId="6872DE9C" w14:textId="77777777" w:rsidR="00C0638F" w:rsidRPr="00BB17D4" w:rsidRDefault="00C0638F" w:rsidP="00200365">
            <w:pPr>
              <w:jc w:val="both"/>
              <w:rPr>
                <w:rFonts w:eastAsia="Calibri"/>
                <w:bCs/>
              </w:rPr>
            </w:pPr>
            <w:r w:rsidRPr="00BB17D4">
              <w:rPr>
                <w:rFonts w:eastAsia="Calibri"/>
                <w:bCs/>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14:paraId="19D30740" w14:textId="77777777" w:rsidR="00C0638F" w:rsidRPr="00BB17D4" w:rsidRDefault="00C0638F" w:rsidP="00200365">
            <w:pPr>
              <w:jc w:val="both"/>
              <w:rPr>
                <w:rFonts w:eastAsia="Calibri"/>
                <w:bCs/>
              </w:rPr>
            </w:pPr>
            <w:r w:rsidRPr="00BB17D4">
              <w:rPr>
                <w:rFonts w:eastAsia="Calibri"/>
                <w:bCs/>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BB17D4">
              <w:rPr>
                <w:rFonts w:eastAsia="Calibri"/>
                <w:bCs/>
              </w:rPr>
              <w:t>аудиотекстов</w:t>
            </w:r>
            <w:proofErr w:type="spellEnd"/>
            <w:r w:rsidRPr="00BB17D4">
              <w:rPr>
                <w:rFonts w:eastAsia="Calibri"/>
                <w:bCs/>
              </w:rPr>
              <w:t xml:space="preserve">; задавать вопросы и отвечать на вопросы собеседника по общим профессиональным темам </w:t>
            </w:r>
          </w:p>
        </w:tc>
      </w:tr>
      <w:tr w:rsidR="00C0638F" w:rsidRPr="00BB17D4" w14:paraId="5EAD3E65" w14:textId="77777777" w:rsidTr="00200365">
        <w:tc>
          <w:tcPr>
            <w:tcW w:w="993" w:type="pct"/>
            <w:tcBorders>
              <w:top w:val="single" w:sz="4" w:space="0" w:color="auto"/>
              <w:left w:val="single" w:sz="4" w:space="0" w:color="auto"/>
              <w:bottom w:val="single" w:sz="4" w:space="0" w:color="auto"/>
              <w:right w:val="single" w:sz="4" w:space="0" w:color="auto"/>
            </w:tcBorders>
            <w:vAlign w:val="center"/>
            <w:hideMark/>
          </w:tcPr>
          <w:p w14:paraId="11186435" w14:textId="77777777" w:rsidR="00C0638F" w:rsidRPr="00BB17D4" w:rsidRDefault="00C0638F" w:rsidP="00200365">
            <w:pPr>
              <w:jc w:val="center"/>
              <w:rPr>
                <w:rFonts w:eastAsia="Calibri"/>
                <w:b/>
              </w:rPr>
            </w:pPr>
            <w:r w:rsidRPr="00BB17D4">
              <w:rPr>
                <w:rFonts w:eastAsia="Calibri"/>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14:paraId="6FC8EEFD" w14:textId="77777777" w:rsidR="00C0638F" w:rsidRPr="00BB17D4" w:rsidRDefault="00C0638F" w:rsidP="00200365">
            <w:pPr>
              <w:jc w:val="both"/>
              <w:rPr>
                <w:rFonts w:eastAsia="Calibri"/>
                <w:bCs/>
              </w:rPr>
            </w:pPr>
            <w:r w:rsidRPr="00BB17D4">
              <w:rPr>
                <w:rFonts w:eastAsia="Calibri"/>
                <w:bCs/>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14:paraId="0A85406C" w14:textId="77777777" w:rsidR="00C0638F" w:rsidRPr="00BB17D4" w:rsidRDefault="00C0638F" w:rsidP="00200365">
            <w:pPr>
              <w:jc w:val="both"/>
              <w:rPr>
                <w:rFonts w:eastAsia="Calibri"/>
                <w:bCs/>
              </w:rPr>
            </w:pPr>
            <w:r w:rsidRPr="00BB17D4">
              <w:rPr>
                <w:rFonts w:eastAsia="Calibri"/>
                <w:bCs/>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14:paraId="350520EA" w14:textId="77777777" w:rsidR="00C0638F" w:rsidRPr="00BB17D4" w:rsidRDefault="00C0638F" w:rsidP="00200365">
            <w:pPr>
              <w:jc w:val="both"/>
              <w:rPr>
                <w:rFonts w:eastAsia="Calibri"/>
                <w:bCs/>
              </w:rPr>
            </w:pPr>
            <w:r w:rsidRPr="00BB17D4">
              <w:rPr>
                <w:rFonts w:eastAsia="Calibri"/>
                <w:bCs/>
              </w:rPr>
              <w:t xml:space="preserve">- отсутствие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BB17D4">
              <w:rPr>
                <w:rFonts w:eastAsia="Calibri"/>
                <w:bCs/>
              </w:rPr>
              <w:t>аудиотекстов</w:t>
            </w:r>
            <w:proofErr w:type="spellEnd"/>
            <w:r w:rsidRPr="00BB17D4">
              <w:rPr>
                <w:rFonts w:eastAsia="Calibri"/>
                <w:bCs/>
              </w:rPr>
              <w:t xml:space="preserve">; задавать вопросы и отвечать на вопросы собеседника по общим профессиональны м темам  </w:t>
            </w:r>
          </w:p>
          <w:p w14:paraId="20CC74E5" w14:textId="77777777" w:rsidR="00C0638F" w:rsidRPr="00BB17D4" w:rsidRDefault="00C0638F" w:rsidP="00200365">
            <w:pPr>
              <w:jc w:val="both"/>
              <w:rPr>
                <w:rFonts w:eastAsia="Calibri"/>
                <w:bCs/>
              </w:rPr>
            </w:pPr>
          </w:p>
        </w:tc>
      </w:tr>
    </w:tbl>
    <w:p w14:paraId="373F944A" w14:textId="77777777" w:rsidR="00C0638F" w:rsidRPr="00BB17D4" w:rsidRDefault="00C0638F" w:rsidP="00C0638F">
      <w:pPr>
        <w:jc w:val="center"/>
        <w:rPr>
          <w:rFonts w:eastAsia="Calibri"/>
          <w:bCs/>
        </w:rPr>
      </w:pPr>
    </w:p>
    <w:p w14:paraId="1D28AE6E" w14:textId="77777777" w:rsidR="00C0638F" w:rsidRDefault="00C0638F" w:rsidP="00C0638F">
      <w:pPr>
        <w:jc w:val="center"/>
        <w:rPr>
          <w:rFonts w:eastAsia="Calibri"/>
          <w:b/>
          <w:bCs/>
        </w:rPr>
      </w:pPr>
      <w:r w:rsidRPr="00BB17D4">
        <w:rPr>
          <w:rFonts w:eastAsia="Calibri"/>
          <w:b/>
          <w:bCs/>
        </w:rPr>
        <w:t xml:space="preserve">Критерии оценки умений студентов по решению учебно-профессиональных </w:t>
      </w:r>
    </w:p>
    <w:p w14:paraId="3CB879BE" w14:textId="77777777" w:rsidR="00C0638F" w:rsidRPr="00BB17D4" w:rsidRDefault="00C0638F" w:rsidP="00C0638F">
      <w:pPr>
        <w:jc w:val="center"/>
        <w:rPr>
          <w:rFonts w:eastAsia="Calibri"/>
          <w:b/>
          <w:bCs/>
        </w:rPr>
      </w:pPr>
      <w:r w:rsidRPr="00BB17D4">
        <w:rPr>
          <w:rFonts w:eastAsia="Calibri"/>
          <w:b/>
          <w:bCs/>
        </w:rPr>
        <w:t xml:space="preserve">задач и заданий </w:t>
      </w:r>
    </w:p>
    <w:p w14:paraId="0C234851" w14:textId="77777777" w:rsidR="00C0638F" w:rsidRPr="00BB17D4" w:rsidRDefault="00C0638F" w:rsidP="00C0638F">
      <w:pPr>
        <w:jc w:val="center"/>
        <w:rPr>
          <w:rFonts w:eastAsia="Calibri"/>
          <w:b/>
          <w:bCs/>
        </w:rPr>
      </w:pPr>
      <w:r w:rsidRPr="00BB17D4">
        <w:rPr>
          <w:rFonts w:eastAsia="Calibri"/>
          <w:b/>
          <w:bCs/>
        </w:rPr>
        <w:t>(продвинутый уровень</w:t>
      </w:r>
      <w:r>
        <w:rPr>
          <w:rFonts w:eastAsia="Calibri"/>
          <w:b/>
          <w:bCs/>
        </w:rPr>
        <w:t xml:space="preserve"> </w:t>
      </w:r>
      <w:r w:rsidRPr="00BB17D4">
        <w:rPr>
          <w:rFonts w:eastAsia="Calibri"/>
          <w:b/>
          <w:bCs/>
        </w:rPr>
        <w:t>сформированности компетенции)</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3"/>
        <w:gridCol w:w="6908"/>
      </w:tblGrid>
      <w:tr w:rsidR="00C0638F" w:rsidRPr="00BB17D4" w14:paraId="4DF32C22" w14:textId="77777777" w:rsidTr="00200365">
        <w:tc>
          <w:tcPr>
            <w:tcW w:w="1406" w:type="pct"/>
            <w:tcBorders>
              <w:top w:val="single" w:sz="4" w:space="0" w:color="auto"/>
              <w:left w:val="single" w:sz="4" w:space="0" w:color="auto"/>
              <w:bottom w:val="single" w:sz="4" w:space="0" w:color="auto"/>
              <w:right w:val="single" w:sz="4" w:space="0" w:color="auto"/>
            </w:tcBorders>
            <w:vAlign w:val="center"/>
            <w:hideMark/>
          </w:tcPr>
          <w:p w14:paraId="4099FA2E" w14:textId="77777777" w:rsidR="00C0638F" w:rsidRPr="00BB17D4" w:rsidRDefault="00C0638F" w:rsidP="00200365">
            <w:pPr>
              <w:jc w:val="center"/>
              <w:rPr>
                <w:rFonts w:eastAsia="Calibri"/>
                <w:b/>
              </w:rPr>
            </w:pPr>
            <w:r w:rsidRPr="00BB17D4">
              <w:rPr>
                <w:rFonts w:eastAsia="Calibri"/>
                <w:b/>
              </w:rPr>
              <w:t>Шкала оценивания</w:t>
            </w:r>
          </w:p>
        </w:tc>
        <w:tc>
          <w:tcPr>
            <w:tcW w:w="3594" w:type="pct"/>
            <w:tcBorders>
              <w:top w:val="single" w:sz="4" w:space="0" w:color="auto"/>
              <w:left w:val="single" w:sz="4" w:space="0" w:color="auto"/>
              <w:bottom w:val="single" w:sz="4" w:space="0" w:color="auto"/>
              <w:right w:val="single" w:sz="4" w:space="0" w:color="auto"/>
            </w:tcBorders>
            <w:vAlign w:val="center"/>
            <w:hideMark/>
          </w:tcPr>
          <w:p w14:paraId="6E1F9DBC" w14:textId="77777777" w:rsidR="00C0638F" w:rsidRPr="00BB17D4" w:rsidRDefault="00C0638F" w:rsidP="00200365">
            <w:pPr>
              <w:jc w:val="both"/>
              <w:rPr>
                <w:rFonts w:eastAsia="Calibri"/>
                <w:b/>
              </w:rPr>
            </w:pPr>
            <w:r w:rsidRPr="00BB17D4">
              <w:rPr>
                <w:rFonts w:eastAsia="Calibri"/>
                <w:b/>
                <w:bCs/>
              </w:rPr>
              <w:t>Показатели оценивания компетенций</w:t>
            </w:r>
          </w:p>
        </w:tc>
      </w:tr>
      <w:tr w:rsidR="00C0638F" w:rsidRPr="00BB17D4" w14:paraId="33217FF0" w14:textId="77777777" w:rsidTr="00200365">
        <w:tc>
          <w:tcPr>
            <w:tcW w:w="1406" w:type="pct"/>
            <w:tcBorders>
              <w:top w:val="single" w:sz="4" w:space="0" w:color="auto"/>
              <w:left w:val="single" w:sz="4" w:space="0" w:color="auto"/>
              <w:bottom w:val="single" w:sz="4" w:space="0" w:color="auto"/>
              <w:right w:val="single" w:sz="4" w:space="0" w:color="auto"/>
            </w:tcBorders>
            <w:vAlign w:val="center"/>
            <w:hideMark/>
          </w:tcPr>
          <w:p w14:paraId="04F0F17E" w14:textId="77777777" w:rsidR="00C0638F" w:rsidRPr="00BB17D4" w:rsidRDefault="00C0638F" w:rsidP="00200365">
            <w:pPr>
              <w:jc w:val="center"/>
              <w:rPr>
                <w:rFonts w:eastAsia="Calibri"/>
                <w:b/>
              </w:rPr>
            </w:pPr>
            <w:r w:rsidRPr="00BB17D4">
              <w:rPr>
                <w:rFonts w:eastAsia="Calibri"/>
                <w:b/>
              </w:rPr>
              <w:t>Отлично</w:t>
            </w:r>
          </w:p>
        </w:tc>
        <w:tc>
          <w:tcPr>
            <w:tcW w:w="3594" w:type="pct"/>
            <w:tcBorders>
              <w:top w:val="single" w:sz="4" w:space="0" w:color="auto"/>
              <w:left w:val="single" w:sz="4" w:space="0" w:color="auto"/>
              <w:bottom w:val="single" w:sz="4" w:space="0" w:color="auto"/>
              <w:right w:val="single" w:sz="4" w:space="0" w:color="auto"/>
            </w:tcBorders>
            <w:hideMark/>
          </w:tcPr>
          <w:p w14:paraId="2A6D19C9" w14:textId="77777777" w:rsidR="00C0638F" w:rsidRPr="00BB17D4" w:rsidRDefault="00C0638F" w:rsidP="00200365">
            <w:pPr>
              <w:jc w:val="both"/>
              <w:rPr>
                <w:rFonts w:eastAsia="Calibri"/>
                <w:bCs/>
              </w:rPr>
            </w:pPr>
            <w:r w:rsidRPr="00BB17D4">
              <w:rPr>
                <w:rFonts w:eastAsia="Calibri"/>
                <w:bCs/>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14:paraId="3682F189" w14:textId="77777777" w:rsidR="00C0638F" w:rsidRPr="00BB17D4" w:rsidRDefault="00C0638F" w:rsidP="00200365">
            <w:pPr>
              <w:jc w:val="both"/>
              <w:rPr>
                <w:rFonts w:eastAsia="Calibri"/>
                <w:bCs/>
              </w:rPr>
            </w:pPr>
            <w:r w:rsidRPr="00BB17D4">
              <w:rPr>
                <w:rFonts w:eastAsia="Calibri"/>
                <w:bCs/>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14:paraId="5878F37A" w14:textId="77777777" w:rsidR="00C0638F" w:rsidRPr="00BB17D4" w:rsidRDefault="00C0638F" w:rsidP="00200365">
            <w:pPr>
              <w:jc w:val="both"/>
              <w:rPr>
                <w:rFonts w:eastAsia="Calibri"/>
                <w:bCs/>
              </w:rPr>
            </w:pPr>
            <w:r w:rsidRPr="00BB17D4">
              <w:rPr>
                <w:rFonts w:eastAsia="Calibri"/>
                <w:bCs/>
              </w:rPr>
              <w:t xml:space="preserve">- успешное и систематическое применение навыков письменно </w:t>
            </w:r>
            <w:r w:rsidRPr="00BB17D4">
              <w:rPr>
                <w:rFonts w:eastAsia="Calibri"/>
                <w:bCs/>
              </w:rPr>
              <w:lastRenderedPageBreak/>
              <w:t>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0638F" w:rsidRPr="00BB17D4" w14:paraId="18D1DF99" w14:textId="77777777" w:rsidTr="00200365">
        <w:tc>
          <w:tcPr>
            <w:tcW w:w="1406" w:type="pct"/>
            <w:tcBorders>
              <w:top w:val="single" w:sz="4" w:space="0" w:color="auto"/>
              <w:left w:val="single" w:sz="4" w:space="0" w:color="auto"/>
              <w:bottom w:val="single" w:sz="4" w:space="0" w:color="auto"/>
              <w:right w:val="single" w:sz="4" w:space="0" w:color="auto"/>
            </w:tcBorders>
            <w:vAlign w:val="center"/>
            <w:hideMark/>
          </w:tcPr>
          <w:p w14:paraId="2735F441" w14:textId="77777777" w:rsidR="00C0638F" w:rsidRPr="00BB17D4" w:rsidRDefault="00C0638F" w:rsidP="00200365">
            <w:pPr>
              <w:jc w:val="center"/>
              <w:rPr>
                <w:rFonts w:eastAsia="Calibri"/>
                <w:b/>
              </w:rPr>
            </w:pPr>
            <w:r w:rsidRPr="00BB17D4">
              <w:rPr>
                <w:rFonts w:eastAsia="Calibri"/>
                <w:b/>
              </w:rPr>
              <w:t>Хорошо</w:t>
            </w:r>
          </w:p>
        </w:tc>
        <w:tc>
          <w:tcPr>
            <w:tcW w:w="3594" w:type="pct"/>
            <w:tcBorders>
              <w:top w:val="single" w:sz="4" w:space="0" w:color="auto"/>
              <w:left w:val="single" w:sz="4" w:space="0" w:color="auto"/>
              <w:bottom w:val="single" w:sz="4" w:space="0" w:color="auto"/>
              <w:right w:val="single" w:sz="4" w:space="0" w:color="auto"/>
            </w:tcBorders>
            <w:hideMark/>
          </w:tcPr>
          <w:p w14:paraId="5BE821D3" w14:textId="77777777" w:rsidR="00C0638F" w:rsidRPr="00BB17D4" w:rsidRDefault="00C0638F" w:rsidP="00200365">
            <w:pPr>
              <w:jc w:val="both"/>
              <w:rPr>
                <w:rFonts w:eastAsia="Calibri"/>
                <w:bCs/>
              </w:rPr>
            </w:pPr>
            <w:r w:rsidRPr="00BB17D4">
              <w:rPr>
                <w:rFonts w:eastAsia="Calibri"/>
                <w:bCs/>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14:paraId="73668F0A" w14:textId="77777777" w:rsidR="00C0638F" w:rsidRPr="00BB17D4" w:rsidRDefault="00C0638F" w:rsidP="00200365">
            <w:pPr>
              <w:jc w:val="both"/>
              <w:rPr>
                <w:rFonts w:eastAsia="Calibri"/>
                <w:bCs/>
              </w:rPr>
            </w:pPr>
            <w:r w:rsidRPr="00BB17D4">
              <w:rPr>
                <w:rFonts w:eastAsia="Calibri"/>
                <w:bCs/>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14:paraId="408A6858" w14:textId="77777777" w:rsidR="00C0638F" w:rsidRPr="00BB17D4" w:rsidRDefault="00C0638F" w:rsidP="00200365">
            <w:pPr>
              <w:jc w:val="both"/>
              <w:rPr>
                <w:rFonts w:eastAsia="Calibri"/>
                <w:bCs/>
              </w:rPr>
            </w:pPr>
            <w:r w:rsidRPr="00BB17D4">
              <w:rPr>
                <w:rFonts w:eastAsia="Calibri"/>
                <w:bCs/>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0638F" w:rsidRPr="00BB17D4" w14:paraId="20E14C6E" w14:textId="77777777" w:rsidTr="00200365">
        <w:tc>
          <w:tcPr>
            <w:tcW w:w="1406" w:type="pct"/>
            <w:tcBorders>
              <w:top w:val="single" w:sz="4" w:space="0" w:color="auto"/>
              <w:left w:val="single" w:sz="4" w:space="0" w:color="auto"/>
              <w:bottom w:val="single" w:sz="4" w:space="0" w:color="auto"/>
              <w:right w:val="single" w:sz="4" w:space="0" w:color="auto"/>
            </w:tcBorders>
            <w:vAlign w:val="center"/>
            <w:hideMark/>
          </w:tcPr>
          <w:p w14:paraId="467BAC13" w14:textId="77777777" w:rsidR="00C0638F" w:rsidRPr="00BB17D4" w:rsidRDefault="00C0638F" w:rsidP="00200365">
            <w:pPr>
              <w:jc w:val="center"/>
              <w:rPr>
                <w:rFonts w:eastAsia="Calibri"/>
                <w:b/>
              </w:rPr>
            </w:pPr>
            <w:r w:rsidRPr="00BB17D4">
              <w:rPr>
                <w:rFonts w:eastAsia="Calibri"/>
                <w:b/>
              </w:rPr>
              <w:t>Удовлетворительно</w:t>
            </w:r>
          </w:p>
        </w:tc>
        <w:tc>
          <w:tcPr>
            <w:tcW w:w="3594" w:type="pct"/>
            <w:tcBorders>
              <w:top w:val="single" w:sz="4" w:space="0" w:color="auto"/>
              <w:left w:val="single" w:sz="4" w:space="0" w:color="auto"/>
              <w:bottom w:val="single" w:sz="4" w:space="0" w:color="auto"/>
              <w:right w:val="single" w:sz="4" w:space="0" w:color="auto"/>
            </w:tcBorders>
            <w:hideMark/>
          </w:tcPr>
          <w:p w14:paraId="11853749" w14:textId="77777777" w:rsidR="00C0638F" w:rsidRPr="00BB17D4" w:rsidRDefault="00C0638F" w:rsidP="00200365">
            <w:pPr>
              <w:jc w:val="both"/>
              <w:rPr>
                <w:rFonts w:eastAsia="Calibri"/>
                <w:bCs/>
              </w:rPr>
            </w:pPr>
            <w:r w:rsidRPr="00BB17D4">
              <w:rPr>
                <w:rFonts w:eastAsia="Calibri"/>
                <w:bCs/>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14:paraId="3EA6B1F4" w14:textId="77777777" w:rsidR="00C0638F" w:rsidRPr="00BB17D4" w:rsidRDefault="00C0638F" w:rsidP="00200365">
            <w:pPr>
              <w:jc w:val="both"/>
              <w:rPr>
                <w:rFonts w:eastAsia="Calibri"/>
                <w:bCs/>
              </w:rPr>
            </w:pPr>
            <w:r w:rsidRPr="00BB17D4">
              <w:rPr>
                <w:rFonts w:eastAsia="Calibri"/>
                <w:bCs/>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14:paraId="1C05AD97" w14:textId="77777777" w:rsidR="00C0638F" w:rsidRPr="00BB17D4" w:rsidRDefault="00C0638F" w:rsidP="00200365">
            <w:pPr>
              <w:jc w:val="both"/>
              <w:rPr>
                <w:rFonts w:eastAsia="Calibri"/>
                <w:bCs/>
              </w:rPr>
            </w:pPr>
            <w:r w:rsidRPr="00BB17D4">
              <w:rPr>
                <w:rFonts w:eastAsia="Calibri"/>
                <w:bCs/>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0638F" w:rsidRPr="00BB17D4" w14:paraId="6DA9CEDE" w14:textId="77777777" w:rsidTr="00200365">
        <w:tc>
          <w:tcPr>
            <w:tcW w:w="1406" w:type="pct"/>
            <w:tcBorders>
              <w:top w:val="single" w:sz="4" w:space="0" w:color="auto"/>
              <w:left w:val="single" w:sz="4" w:space="0" w:color="auto"/>
              <w:bottom w:val="single" w:sz="4" w:space="0" w:color="auto"/>
              <w:right w:val="single" w:sz="4" w:space="0" w:color="auto"/>
            </w:tcBorders>
            <w:vAlign w:val="center"/>
            <w:hideMark/>
          </w:tcPr>
          <w:p w14:paraId="7E3DD1E1" w14:textId="77777777" w:rsidR="00C0638F" w:rsidRPr="00BB17D4" w:rsidRDefault="00C0638F" w:rsidP="00200365">
            <w:pPr>
              <w:jc w:val="center"/>
              <w:rPr>
                <w:rFonts w:eastAsia="Calibri"/>
                <w:b/>
              </w:rPr>
            </w:pPr>
            <w:r w:rsidRPr="00BB17D4">
              <w:rPr>
                <w:rFonts w:eastAsia="Calibri"/>
                <w:b/>
              </w:rPr>
              <w:t>Неудовлетворительно</w:t>
            </w:r>
          </w:p>
        </w:tc>
        <w:tc>
          <w:tcPr>
            <w:tcW w:w="3594" w:type="pct"/>
            <w:tcBorders>
              <w:top w:val="single" w:sz="4" w:space="0" w:color="auto"/>
              <w:left w:val="single" w:sz="4" w:space="0" w:color="auto"/>
              <w:bottom w:val="single" w:sz="4" w:space="0" w:color="auto"/>
              <w:right w:val="single" w:sz="4" w:space="0" w:color="auto"/>
            </w:tcBorders>
            <w:hideMark/>
          </w:tcPr>
          <w:p w14:paraId="24A98E3D" w14:textId="77777777" w:rsidR="00C0638F" w:rsidRPr="00BB17D4" w:rsidRDefault="00C0638F" w:rsidP="00200365">
            <w:pPr>
              <w:jc w:val="both"/>
              <w:rPr>
                <w:rFonts w:eastAsia="Calibri"/>
                <w:bCs/>
              </w:rPr>
            </w:pPr>
            <w:r w:rsidRPr="00BB17D4">
              <w:rPr>
                <w:rFonts w:eastAsia="Calibri"/>
                <w:bCs/>
              </w:rPr>
              <w:t xml:space="preserve">- отсутствие знаний о наиболее частотных лексико-грамматических явлениях  подъязыка  профессионально 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14:paraId="17C28A69" w14:textId="77777777" w:rsidR="00C0638F" w:rsidRPr="00BB17D4" w:rsidRDefault="00C0638F" w:rsidP="00200365">
            <w:pPr>
              <w:jc w:val="both"/>
              <w:rPr>
                <w:rFonts w:eastAsia="Calibri"/>
                <w:bCs/>
              </w:rPr>
            </w:pPr>
            <w:r w:rsidRPr="00BB17D4">
              <w:rPr>
                <w:rFonts w:eastAsia="Calibri"/>
                <w:bCs/>
              </w:rPr>
              <w:t xml:space="preserve">- отсутствие умений письменно излагать информацию профессионально 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14:paraId="1D44A63A" w14:textId="77777777" w:rsidR="00C0638F" w:rsidRPr="00BB17D4" w:rsidRDefault="00C0638F" w:rsidP="00200365">
            <w:pPr>
              <w:jc w:val="both"/>
              <w:rPr>
                <w:rFonts w:eastAsia="Calibri"/>
                <w:bCs/>
              </w:rPr>
            </w:pPr>
            <w:r w:rsidRPr="00BB17D4">
              <w:rPr>
                <w:rFonts w:eastAsia="Calibri"/>
                <w:bCs/>
              </w:rPr>
              <w:t xml:space="preserve">- отсутствие навыков  письменно переводить тексты профессионально й направленности с иностранного языка на </w:t>
            </w:r>
            <w:r w:rsidRPr="00BB17D4">
              <w:rPr>
                <w:rFonts w:eastAsia="Calibri"/>
                <w:bCs/>
              </w:rPr>
              <w:lastRenderedPageBreak/>
              <w:t>русский и с русского на иностранный язык; вычленять в текстах информацию о социальных проблемах и этических нормах профессионально го сообщества стран изучаемого языка; вести дискуссию на профессиональны е темы</w:t>
            </w:r>
          </w:p>
        </w:tc>
      </w:tr>
    </w:tbl>
    <w:p w14:paraId="267205A6" w14:textId="77777777" w:rsidR="00C0638F" w:rsidRPr="00BB17D4" w:rsidRDefault="00C0638F" w:rsidP="00C0638F">
      <w:pPr>
        <w:jc w:val="center"/>
        <w:rPr>
          <w:rFonts w:eastAsia="Calibri"/>
          <w:bCs/>
          <w:lang w:eastAsia="en-US"/>
        </w:rPr>
      </w:pPr>
    </w:p>
    <w:p w14:paraId="7F4F7376" w14:textId="77777777" w:rsidR="00C0638F" w:rsidRDefault="00C0638F" w:rsidP="00C0638F">
      <w:pPr>
        <w:ind w:right="850"/>
        <w:jc w:val="center"/>
        <w:rPr>
          <w:rFonts w:hint="eastAsia"/>
          <w:b/>
        </w:rPr>
      </w:pPr>
      <w:r w:rsidRPr="00BB17D4">
        <w:rPr>
          <w:b/>
        </w:rPr>
        <w:t xml:space="preserve">Примерные  задания  для проверки теоретических </w:t>
      </w:r>
    </w:p>
    <w:p w14:paraId="260D84FB" w14:textId="77777777" w:rsidR="00C0638F" w:rsidRDefault="00C0638F" w:rsidP="00C0638F">
      <w:pPr>
        <w:ind w:right="850"/>
        <w:jc w:val="center"/>
        <w:rPr>
          <w:rFonts w:hint="eastAsia"/>
          <w:b/>
        </w:rPr>
      </w:pPr>
      <w:r w:rsidRPr="00BB17D4">
        <w:rPr>
          <w:b/>
        </w:rPr>
        <w:t>знаний и практических навыков</w:t>
      </w:r>
    </w:p>
    <w:p w14:paraId="6FB3689F" w14:textId="77777777" w:rsidR="00C0638F" w:rsidRPr="00BB17D4" w:rsidRDefault="00C0638F" w:rsidP="00C0638F">
      <w:pPr>
        <w:ind w:right="850"/>
        <w:jc w:val="center"/>
        <w:rPr>
          <w:rFonts w:hint="eastAsia"/>
          <w:b/>
        </w:rPr>
      </w:pPr>
    </w:p>
    <w:p w14:paraId="50C19AFD" w14:textId="77777777" w:rsidR="00C0638F" w:rsidRPr="00BB17D4" w:rsidRDefault="00C0638F" w:rsidP="00C0638F">
      <w:pPr>
        <w:ind w:right="850"/>
        <w:jc w:val="both"/>
        <w:rPr>
          <w:rFonts w:hint="eastAsia"/>
          <w:u w:val="single"/>
        </w:rPr>
      </w:pPr>
      <w:r w:rsidRPr="00BB17D4">
        <w:rPr>
          <w:u w:val="single"/>
        </w:rPr>
        <w:t>Контрольная работа (1 семестр)</w:t>
      </w:r>
    </w:p>
    <w:p w14:paraId="2E63C63C" w14:textId="77777777" w:rsidR="00C0638F" w:rsidRPr="00BB17D4" w:rsidRDefault="00C0638F" w:rsidP="00C0638F">
      <w:pPr>
        <w:ind w:right="850"/>
        <w:jc w:val="both"/>
        <w:rPr>
          <w:rFonts w:hint="eastAsia"/>
        </w:rPr>
      </w:pPr>
      <w:r w:rsidRPr="00BB17D4">
        <w:t>1. Переведите на английский язык</w:t>
      </w:r>
    </w:p>
    <w:p w14:paraId="44B8BBF8" w14:textId="77777777" w:rsidR="00C0638F" w:rsidRPr="00BB17D4" w:rsidRDefault="00C0638F" w:rsidP="00C0638F">
      <w:pPr>
        <w:numPr>
          <w:ilvl w:val="0"/>
          <w:numId w:val="66"/>
        </w:numPr>
        <w:ind w:right="850"/>
        <w:jc w:val="both"/>
        <w:rPr>
          <w:rFonts w:hint="eastAsia"/>
        </w:rPr>
      </w:pPr>
      <w:r w:rsidRPr="00BB17D4">
        <w:t>Новости очень интересные</w:t>
      </w:r>
    </w:p>
    <w:p w14:paraId="7E100091" w14:textId="77777777" w:rsidR="00C0638F" w:rsidRPr="00BB17D4" w:rsidRDefault="00C0638F" w:rsidP="00C0638F">
      <w:pPr>
        <w:numPr>
          <w:ilvl w:val="0"/>
          <w:numId w:val="66"/>
        </w:numPr>
        <w:ind w:right="850"/>
        <w:jc w:val="both"/>
        <w:rPr>
          <w:rFonts w:hint="eastAsia"/>
        </w:rPr>
      </w:pPr>
      <w:r w:rsidRPr="00BB17D4">
        <w:t>50% населения этой страны бедны</w:t>
      </w:r>
    </w:p>
    <w:p w14:paraId="46F2B4F5" w14:textId="77777777" w:rsidR="00C0638F" w:rsidRPr="00BB17D4" w:rsidRDefault="00C0638F" w:rsidP="00C0638F">
      <w:pPr>
        <w:numPr>
          <w:ilvl w:val="0"/>
          <w:numId w:val="66"/>
        </w:numPr>
        <w:ind w:right="850"/>
        <w:jc w:val="both"/>
        <w:rPr>
          <w:rFonts w:hint="eastAsia"/>
        </w:rPr>
      </w:pPr>
      <w:r w:rsidRPr="00BB17D4">
        <w:t>Кто-нибудь из вас знает ответ на этот вопрос?</w:t>
      </w:r>
    </w:p>
    <w:p w14:paraId="681505A0" w14:textId="77777777" w:rsidR="00C0638F" w:rsidRPr="00BB17D4" w:rsidRDefault="00C0638F" w:rsidP="00C0638F">
      <w:pPr>
        <w:numPr>
          <w:ilvl w:val="0"/>
          <w:numId w:val="66"/>
        </w:numPr>
        <w:ind w:right="850"/>
        <w:jc w:val="both"/>
        <w:rPr>
          <w:rFonts w:hint="eastAsia"/>
        </w:rPr>
      </w:pPr>
      <w:r w:rsidRPr="00BB17D4">
        <w:t>Вся мебель в этой комнате старая</w:t>
      </w:r>
    </w:p>
    <w:p w14:paraId="0985B72D" w14:textId="77777777" w:rsidR="00C0638F" w:rsidRPr="00BB17D4" w:rsidRDefault="00C0638F" w:rsidP="00C0638F">
      <w:pPr>
        <w:numPr>
          <w:ilvl w:val="0"/>
          <w:numId w:val="66"/>
        </w:numPr>
        <w:ind w:right="850"/>
        <w:jc w:val="both"/>
        <w:rPr>
          <w:rFonts w:hint="eastAsia"/>
        </w:rPr>
      </w:pPr>
      <w:r w:rsidRPr="00BB17D4">
        <w:t>У каждого из учеников в классе есть учебник</w:t>
      </w:r>
    </w:p>
    <w:p w14:paraId="69D0E9F9" w14:textId="77777777" w:rsidR="00C0638F" w:rsidRPr="00BB17D4" w:rsidRDefault="00C0638F" w:rsidP="00C0638F">
      <w:pPr>
        <w:numPr>
          <w:ilvl w:val="0"/>
          <w:numId w:val="66"/>
        </w:numPr>
        <w:ind w:right="850"/>
        <w:jc w:val="both"/>
        <w:rPr>
          <w:rFonts w:hint="eastAsia"/>
        </w:rPr>
      </w:pPr>
      <w:r w:rsidRPr="00BB17D4">
        <w:t>Джейн, так же как и её сестры, учится в школе</w:t>
      </w:r>
    </w:p>
    <w:p w14:paraId="0EACF13E" w14:textId="77777777" w:rsidR="00C0638F" w:rsidRPr="00BB17D4" w:rsidRDefault="00C0638F" w:rsidP="00C0638F">
      <w:pPr>
        <w:numPr>
          <w:ilvl w:val="0"/>
          <w:numId w:val="66"/>
        </w:numPr>
        <w:ind w:right="850"/>
        <w:jc w:val="both"/>
        <w:rPr>
          <w:rFonts w:hint="eastAsia"/>
        </w:rPr>
      </w:pPr>
      <w:r w:rsidRPr="00BB17D4">
        <w:t>Пятьдесят долларов – хорошая цена за эти джинсы.</w:t>
      </w:r>
    </w:p>
    <w:p w14:paraId="1BAF8DB3" w14:textId="77777777" w:rsidR="00C0638F" w:rsidRPr="00BB17D4" w:rsidRDefault="00C0638F" w:rsidP="00C0638F">
      <w:pPr>
        <w:numPr>
          <w:ilvl w:val="0"/>
          <w:numId w:val="66"/>
        </w:numPr>
        <w:ind w:right="850"/>
        <w:jc w:val="both"/>
        <w:rPr>
          <w:rFonts w:hint="eastAsia"/>
        </w:rPr>
      </w:pPr>
      <w:r w:rsidRPr="00BB17D4">
        <w:t>Полиция всегда прибывает вовремя</w:t>
      </w:r>
    </w:p>
    <w:p w14:paraId="38DBCC04" w14:textId="77777777" w:rsidR="00C0638F" w:rsidRPr="00BB17D4" w:rsidRDefault="00C0638F" w:rsidP="00C0638F">
      <w:pPr>
        <w:numPr>
          <w:ilvl w:val="0"/>
          <w:numId w:val="66"/>
        </w:numPr>
        <w:ind w:right="850"/>
        <w:jc w:val="both"/>
        <w:rPr>
          <w:rFonts w:hint="eastAsia"/>
        </w:rPr>
      </w:pPr>
      <w:r w:rsidRPr="00BB17D4">
        <w:t>Один из моих друзей уже тут</w:t>
      </w:r>
    </w:p>
    <w:p w14:paraId="632E93F0" w14:textId="77777777" w:rsidR="00C0638F" w:rsidRPr="00BB17D4" w:rsidRDefault="00C0638F" w:rsidP="00C0638F">
      <w:pPr>
        <w:numPr>
          <w:ilvl w:val="0"/>
          <w:numId w:val="66"/>
        </w:numPr>
        <w:ind w:right="850"/>
        <w:jc w:val="both"/>
        <w:rPr>
          <w:rFonts w:hint="eastAsia"/>
        </w:rPr>
      </w:pPr>
      <w:r w:rsidRPr="00BB17D4">
        <w:t>У Соединенных Штатов большая территория</w:t>
      </w:r>
    </w:p>
    <w:p w14:paraId="0CEE39E7" w14:textId="77777777" w:rsidR="00C0638F" w:rsidRPr="00BB17D4" w:rsidRDefault="00C0638F" w:rsidP="00C0638F">
      <w:pPr>
        <w:ind w:right="850"/>
        <w:jc w:val="both"/>
        <w:rPr>
          <w:rFonts w:hint="eastAsia"/>
        </w:rPr>
      </w:pPr>
    </w:p>
    <w:p w14:paraId="2A3012FC" w14:textId="77777777" w:rsidR="00C0638F" w:rsidRPr="00BB17D4" w:rsidRDefault="00C0638F" w:rsidP="00C0638F">
      <w:pPr>
        <w:ind w:right="850"/>
        <w:jc w:val="both"/>
        <w:rPr>
          <w:rFonts w:hint="eastAsia"/>
        </w:rPr>
      </w:pPr>
      <w:r w:rsidRPr="00BB17D4">
        <w:t>2. Дополните предложения</w:t>
      </w:r>
    </w:p>
    <w:p w14:paraId="11550CA4" w14:textId="77777777" w:rsidR="00C0638F" w:rsidRPr="00BB17D4" w:rsidRDefault="00C0638F" w:rsidP="00C0638F">
      <w:pPr>
        <w:numPr>
          <w:ilvl w:val="0"/>
          <w:numId w:val="67"/>
        </w:numPr>
        <w:ind w:right="850"/>
        <w:jc w:val="both"/>
        <w:rPr>
          <w:rFonts w:hint="eastAsia"/>
          <w:lang w:val="en-US"/>
        </w:rPr>
      </w:pPr>
      <w:r w:rsidRPr="00BB17D4">
        <w:rPr>
          <w:lang w:val="en-US"/>
        </w:rPr>
        <w:t>My friend, as well, as her relatives, …</w:t>
      </w:r>
    </w:p>
    <w:p w14:paraId="06D2A0CF" w14:textId="77777777" w:rsidR="00C0638F" w:rsidRPr="00BB17D4" w:rsidRDefault="00C0638F" w:rsidP="00C0638F">
      <w:pPr>
        <w:numPr>
          <w:ilvl w:val="0"/>
          <w:numId w:val="67"/>
        </w:numPr>
        <w:ind w:right="850"/>
        <w:jc w:val="both"/>
        <w:rPr>
          <w:rFonts w:hint="eastAsia"/>
          <w:lang w:val="en-US"/>
        </w:rPr>
      </w:pPr>
      <w:r w:rsidRPr="00BB17D4">
        <w:rPr>
          <w:lang w:val="en-US"/>
        </w:rPr>
        <w:t>Some of that information …</w:t>
      </w:r>
    </w:p>
    <w:p w14:paraId="596FE5A3" w14:textId="77777777" w:rsidR="00C0638F" w:rsidRPr="00BB17D4" w:rsidRDefault="00C0638F" w:rsidP="00C0638F">
      <w:pPr>
        <w:numPr>
          <w:ilvl w:val="0"/>
          <w:numId w:val="67"/>
        </w:numPr>
        <w:ind w:right="850"/>
        <w:jc w:val="both"/>
        <w:rPr>
          <w:rFonts w:hint="eastAsia"/>
          <w:lang w:val="en-US"/>
        </w:rPr>
      </w:pPr>
      <w:r w:rsidRPr="00BB17D4">
        <w:rPr>
          <w:lang w:val="en-US"/>
        </w:rPr>
        <w:t>The English …</w:t>
      </w:r>
    </w:p>
    <w:p w14:paraId="34C98026" w14:textId="77777777" w:rsidR="00C0638F" w:rsidRPr="00BB17D4" w:rsidRDefault="00C0638F" w:rsidP="00C0638F">
      <w:pPr>
        <w:numPr>
          <w:ilvl w:val="0"/>
          <w:numId w:val="67"/>
        </w:numPr>
        <w:ind w:right="850"/>
        <w:jc w:val="both"/>
        <w:rPr>
          <w:rFonts w:hint="eastAsia"/>
          <w:lang w:val="en-US"/>
        </w:rPr>
      </w:pPr>
      <w:r w:rsidRPr="00BB17D4">
        <w:rPr>
          <w:lang w:val="en-US"/>
        </w:rPr>
        <w:t>She never …</w:t>
      </w:r>
    </w:p>
    <w:p w14:paraId="3145F4CB" w14:textId="77777777" w:rsidR="00C0638F" w:rsidRPr="00BB17D4" w:rsidRDefault="00C0638F" w:rsidP="00C0638F">
      <w:pPr>
        <w:numPr>
          <w:ilvl w:val="0"/>
          <w:numId w:val="67"/>
        </w:numPr>
        <w:ind w:right="850"/>
        <w:jc w:val="both"/>
        <w:rPr>
          <w:rFonts w:hint="eastAsia"/>
          <w:lang w:val="en-US"/>
        </w:rPr>
      </w:pPr>
      <w:r w:rsidRPr="00BB17D4">
        <w:rPr>
          <w:lang w:val="en-US"/>
        </w:rPr>
        <w:t>One of the students …</w:t>
      </w:r>
    </w:p>
    <w:p w14:paraId="63CCD20E" w14:textId="77777777" w:rsidR="00C0638F" w:rsidRPr="00BB17D4" w:rsidRDefault="00C0638F" w:rsidP="00C0638F">
      <w:pPr>
        <w:numPr>
          <w:ilvl w:val="0"/>
          <w:numId w:val="67"/>
        </w:numPr>
        <w:ind w:right="850"/>
        <w:jc w:val="both"/>
        <w:rPr>
          <w:rFonts w:hint="eastAsia"/>
          <w:lang w:val="en-US"/>
        </w:rPr>
      </w:pPr>
      <w:r w:rsidRPr="00BB17D4">
        <w:rPr>
          <w:lang w:val="en-US"/>
        </w:rPr>
        <w:t>A lot of young people …</w:t>
      </w:r>
    </w:p>
    <w:p w14:paraId="43A359C6" w14:textId="77777777" w:rsidR="00C0638F" w:rsidRPr="00BB17D4" w:rsidRDefault="00C0638F" w:rsidP="00C0638F">
      <w:pPr>
        <w:numPr>
          <w:ilvl w:val="0"/>
          <w:numId w:val="67"/>
        </w:numPr>
        <w:ind w:right="850"/>
        <w:jc w:val="both"/>
        <w:rPr>
          <w:rFonts w:hint="eastAsia"/>
          <w:lang w:val="en-US"/>
        </w:rPr>
      </w:pPr>
      <w:r w:rsidRPr="00BB17D4">
        <w:rPr>
          <w:lang w:val="en-US"/>
        </w:rPr>
        <w:t>Five plus …</w:t>
      </w:r>
    </w:p>
    <w:p w14:paraId="6CB7CFFA" w14:textId="77777777" w:rsidR="00C0638F" w:rsidRPr="00BB17D4" w:rsidRDefault="00C0638F" w:rsidP="00C0638F">
      <w:pPr>
        <w:numPr>
          <w:ilvl w:val="0"/>
          <w:numId w:val="67"/>
        </w:numPr>
        <w:ind w:right="850"/>
        <w:jc w:val="both"/>
        <w:rPr>
          <w:rFonts w:hint="eastAsia"/>
          <w:lang w:val="en-US"/>
        </w:rPr>
      </w:pPr>
      <w:r w:rsidRPr="00BB17D4">
        <w:rPr>
          <w:lang w:val="en-US"/>
        </w:rPr>
        <w:t>Some people …</w:t>
      </w:r>
    </w:p>
    <w:p w14:paraId="62B29BDC" w14:textId="77777777" w:rsidR="00C0638F" w:rsidRPr="00BB17D4" w:rsidRDefault="00C0638F" w:rsidP="00C0638F">
      <w:pPr>
        <w:numPr>
          <w:ilvl w:val="0"/>
          <w:numId w:val="67"/>
        </w:numPr>
        <w:ind w:right="850"/>
        <w:jc w:val="both"/>
        <w:rPr>
          <w:rFonts w:hint="eastAsia"/>
          <w:lang w:val="en-US"/>
        </w:rPr>
      </w:pPr>
      <w:r w:rsidRPr="00BB17D4">
        <w:rPr>
          <w:lang w:val="en-US"/>
        </w:rPr>
        <w:t>When we are ill, we …</w:t>
      </w:r>
    </w:p>
    <w:p w14:paraId="79123271" w14:textId="77777777" w:rsidR="00C0638F" w:rsidRPr="00BB17D4" w:rsidRDefault="00C0638F" w:rsidP="00C0638F">
      <w:pPr>
        <w:numPr>
          <w:ilvl w:val="0"/>
          <w:numId w:val="67"/>
        </w:numPr>
        <w:ind w:right="850"/>
        <w:jc w:val="both"/>
        <w:rPr>
          <w:rFonts w:hint="eastAsia"/>
          <w:lang w:val="en-US"/>
        </w:rPr>
      </w:pPr>
      <w:r w:rsidRPr="00BB17D4">
        <w:rPr>
          <w:lang w:val="en-US"/>
        </w:rPr>
        <w:t xml:space="preserve"> The United States …</w:t>
      </w:r>
    </w:p>
    <w:p w14:paraId="4A260BFE" w14:textId="77777777" w:rsidR="00C0638F" w:rsidRPr="00BB17D4" w:rsidRDefault="00C0638F" w:rsidP="00C0638F">
      <w:pPr>
        <w:ind w:right="850"/>
        <w:jc w:val="both"/>
        <w:rPr>
          <w:rFonts w:hint="eastAsia"/>
        </w:rPr>
      </w:pPr>
    </w:p>
    <w:p w14:paraId="30A6DB54" w14:textId="77777777" w:rsidR="00C0638F" w:rsidRPr="00BB17D4" w:rsidRDefault="00C0638F" w:rsidP="00C0638F">
      <w:pPr>
        <w:ind w:right="850"/>
        <w:jc w:val="both"/>
        <w:rPr>
          <w:rFonts w:hint="eastAsia"/>
        </w:rPr>
      </w:pPr>
      <w:r w:rsidRPr="00BB17D4">
        <w:t>3. Исправьте ошибки</w:t>
      </w:r>
    </w:p>
    <w:p w14:paraId="0C38E702" w14:textId="77777777" w:rsidR="00C0638F" w:rsidRPr="00BB17D4" w:rsidRDefault="00C0638F" w:rsidP="00C0638F">
      <w:pPr>
        <w:numPr>
          <w:ilvl w:val="0"/>
          <w:numId w:val="68"/>
        </w:numPr>
        <w:ind w:right="850"/>
        <w:jc w:val="both"/>
        <w:rPr>
          <w:rFonts w:hint="eastAsia"/>
          <w:lang w:val="en-US"/>
        </w:rPr>
      </w:pPr>
      <w:r w:rsidRPr="00BB17D4">
        <w:rPr>
          <w:lang w:val="en-US"/>
        </w:rPr>
        <w:t>Steve is very tired, so he has a nap in his room</w:t>
      </w:r>
    </w:p>
    <w:p w14:paraId="7E02E1C2" w14:textId="77777777" w:rsidR="00C0638F" w:rsidRPr="00BB17D4" w:rsidRDefault="00C0638F" w:rsidP="00C0638F">
      <w:pPr>
        <w:numPr>
          <w:ilvl w:val="0"/>
          <w:numId w:val="68"/>
        </w:numPr>
        <w:ind w:right="850"/>
        <w:jc w:val="both"/>
        <w:rPr>
          <w:rFonts w:hint="eastAsia"/>
          <w:lang w:val="en-US"/>
        </w:rPr>
      </w:pPr>
      <w:r w:rsidRPr="00BB17D4">
        <w:rPr>
          <w:lang w:val="en-US"/>
        </w:rPr>
        <w:t>What is he doing? – He is a doctor in the hospital</w:t>
      </w:r>
    </w:p>
    <w:p w14:paraId="4F9BCBDB" w14:textId="77777777" w:rsidR="00C0638F" w:rsidRPr="00BB17D4" w:rsidRDefault="00C0638F" w:rsidP="00C0638F">
      <w:pPr>
        <w:numPr>
          <w:ilvl w:val="0"/>
          <w:numId w:val="68"/>
        </w:numPr>
        <w:ind w:right="850"/>
        <w:jc w:val="both"/>
        <w:rPr>
          <w:rFonts w:hint="eastAsia"/>
          <w:lang w:val="en-US"/>
        </w:rPr>
      </w:pPr>
      <w:r w:rsidRPr="00BB17D4">
        <w:rPr>
          <w:lang w:val="en-US"/>
        </w:rPr>
        <w:t>When is the play beginning?</w:t>
      </w:r>
    </w:p>
    <w:p w14:paraId="26E87E7B" w14:textId="77777777" w:rsidR="00C0638F" w:rsidRPr="00BB17D4" w:rsidRDefault="00C0638F" w:rsidP="00C0638F">
      <w:pPr>
        <w:numPr>
          <w:ilvl w:val="0"/>
          <w:numId w:val="68"/>
        </w:numPr>
        <w:ind w:right="850"/>
        <w:jc w:val="both"/>
        <w:rPr>
          <w:rFonts w:hint="eastAsia"/>
          <w:lang w:val="en-US"/>
        </w:rPr>
      </w:pPr>
      <w:r w:rsidRPr="00BB17D4">
        <w:rPr>
          <w:lang w:val="en-US"/>
        </w:rPr>
        <w:t>What do you do on Friday evening? – I play football</w:t>
      </w:r>
    </w:p>
    <w:p w14:paraId="4048FA11" w14:textId="77777777" w:rsidR="00C0638F" w:rsidRPr="00BB17D4" w:rsidRDefault="00C0638F" w:rsidP="00C0638F">
      <w:pPr>
        <w:numPr>
          <w:ilvl w:val="0"/>
          <w:numId w:val="68"/>
        </w:numPr>
        <w:ind w:right="850"/>
        <w:jc w:val="both"/>
        <w:rPr>
          <w:rFonts w:hint="eastAsia"/>
          <w:lang w:val="en-US"/>
        </w:rPr>
      </w:pPr>
      <w:r w:rsidRPr="00BB17D4">
        <w:rPr>
          <w:lang w:val="en-US"/>
        </w:rPr>
        <w:t>Tina is speaking two languages</w:t>
      </w:r>
    </w:p>
    <w:p w14:paraId="4AAE3FA8" w14:textId="77777777" w:rsidR="00C0638F" w:rsidRPr="00BB17D4" w:rsidRDefault="00C0638F" w:rsidP="00C0638F">
      <w:pPr>
        <w:numPr>
          <w:ilvl w:val="0"/>
          <w:numId w:val="68"/>
        </w:numPr>
        <w:ind w:right="850"/>
        <w:jc w:val="both"/>
        <w:rPr>
          <w:rFonts w:hint="eastAsia"/>
          <w:lang w:val="en-US"/>
        </w:rPr>
      </w:pPr>
      <w:r w:rsidRPr="00BB17D4">
        <w:rPr>
          <w:lang w:val="en-US"/>
        </w:rPr>
        <w:t>I still wait for my friend`s letter</w:t>
      </w:r>
    </w:p>
    <w:p w14:paraId="19CCF5F0" w14:textId="77777777" w:rsidR="00C0638F" w:rsidRPr="00BB17D4" w:rsidRDefault="00C0638F" w:rsidP="00C0638F">
      <w:pPr>
        <w:numPr>
          <w:ilvl w:val="0"/>
          <w:numId w:val="68"/>
        </w:numPr>
        <w:ind w:right="850"/>
        <w:jc w:val="both"/>
        <w:rPr>
          <w:rFonts w:hint="eastAsia"/>
          <w:lang w:val="en-US"/>
        </w:rPr>
      </w:pPr>
      <w:r w:rsidRPr="00BB17D4">
        <w:rPr>
          <w:lang w:val="en-US"/>
        </w:rPr>
        <w:t>What does he think about?</w:t>
      </w:r>
    </w:p>
    <w:p w14:paraId="6703ACDC" w14:textId="77777777" w:rsidR="00C0638F" w:rsidRPr="00BB17D4" w:rsidRDefault="00C0638F" w:rsidP="00C0638F">
      <w:pPr>
        <w:numPr>
          <w:ilvl w:val="0"/>
          <w:numId w:val="68"/>
        </w:numPr>
        <w:ind w:right="850"/>
        <w:jc w:val="both"/>
        <w:rPr>
          <w:rFonts w:hint="eastAsia"/>
          <w:lang w:val="en-US"/>
        </w:rPr>
      </w:pPr>
      <w:r w:rsidRPr="00BB17D4">
        <w:rPr>
          <w:lang w:val="en-US"/>
        </w:rPr>
        <w:t>He takes four courses this semester</w:t>
      </w:r>
    </w:p>
    <w:p w14:paraId="130B685D" w14:textId="77777777" w:rsidR="00C0638F" w:rsidRPr="00BB17D4" w:rsidRDefault="00C0638F" w:rsidP="00C0638F">
      <w:pPr>
        <w:numPr>
          <w:ilvl w:val="0"/>
          <w:numId w:val="68"/>
        </w:numPr>
        <w:ind w:right="850"/>
        <w:jc w:val="both"/>
        <w:rPr>
          <w:rFonts w:hint="eastAsia"/>
          <w:lang w:val="en-US"/>
        </w:rPr>
      </w:pPr>
      <w:r w:rsidRPr="00BB17D4">
        <w:rPr>
          <w:lang w:val="en-US"/>
        </w:rPr>
        <w:t>Anna tries to improve her French this month</w:t>
      </w:r>
    </w:p>
    <w:p w14:paraId="37AF759A" w14:textId="77777777" w:rsidR="00C0638F" w:rsidRPr="00BB17D4" w:rsidRDefault="00C0638F" w:rsidP="00C0638F">
      <w:pPr>
        <w:numPr>
          <w:ilvl w:val="0"/>
          <w:numId w:val="68"/>
        </w:numPr>
        <w:ind w:right="850"/>
        <w:jc w:val="both"/>
        <w:rPr>
          <w:rFonts w:hint="eastAsia"/>
          <w:lang w:val="en-US"/>
        </w:rPr>
      </w:pPr>
      <w:r w:rsidRPr="00BB17D4">
        <w:rPr>
          <w:lang w:val="en-US"/>
        </w:rPr>
        <w:t>I`m not knowing her brother</w:t>
      </w:r>
    </w:p>
    <w:p w14:paraId="613F692A" w14:textId="77777777" w:rsidR="00C0638F" w:rsidRPr="00BB17D4" w:rsidRDefault="00C0638F" w:rsidP="00C0638F">
      <w:pPr>
        <w:numPr>
          <w:ilvl w:val="0"/>
          <w:numId w:val="68"/>
        </w:numPr>
        <w:ind w:right="850"/>
        <w:jc w:val="both"/>
        <w:rPr>
          <w:rFonts w:hint="eastAsia"/>
          <w:lang w:val="en-US"/>
        </w:rPr>
      </w:pPr>
      <w:r w:rsidRPr="00BB17D4">
        <w:rPr>
          <w:lang w:val="en-US"/>
        </w:rPr>
        <w:t>Look at him! What does he do?!</w:t>
      </w:r>
    </w:p>
    <w:p w14:paraId="58B25064" w14:textId="77777777" w:rsidR="00C0638F" w:rsidRPr="00BB17D4" w:rsidRDefault="00C0638F" w:rsidP="00C0638F">
      <w:pPr>
        <w:numPr>
          <w:ilvl w:val="0"/>
          <w:numId w:val="68"/>
        </w:numPr>
        <w:ind w:right="850"/>
        <w:jc w:val="both"/>
        <w:rPr>
          <w:rFonts w:hint="eastAsia"/>
          <w:lang w:val="en-US"/>
        </w:rPr>
      </w:pPr>
      <w:r w:rsidRPr="00BB17D4">
        <w:rPr>
          <w:lang w:val="en-US"/>
        </w:rPr>
        <w:t>Sam certainly does not have any fun right now</w:t>
      </w:r>
    </w:p>
    <w:p w14:paraId="4BC2E7E4" w14:textId="77777777" w:rsidR="00C0638F" w:rsidRPr="00BB17D4" w:rsidRDefault="00C0638F" w:rsidP="00C0638F">
      <w:pPr>
        <w:numPr>
          <w:ilvl w:val="0"/>
          <w:numId w:val="68"/>
        </w:numPr>
        <w:ind w:right="850"/>
        <w:jc w:val="both"/>
        <w:rPr>
          <w:rFonts w:hint="eastAsia"/>
          <w:lang w:val="en-US"/>
        </w:rPr>
      </w:pPr>
      <w:r w:rsidRPr="00BB17D4">
        <w:rPr>
          <w:lang w:val="en-US"/>
        </w:rPr>
        <w:t>Are you always locking the door when you leave?</w:t>
      </w:r>
    </w:p>
    <w:p w14:paraId="0F46EE52" w14:textId="77777777" w:rsidR="00C0638F" w:rsidRPr="00BB17D4" w:rsidRDefault="00C0638F" w:rsidP="00C0638F">
      <w:pPr>
        <w:numPr>
          <w:ilvl w:val="0"/>
          <w:numId w:val="68"/>
        </w:numPr>
        <w:ind w:right="850"/>
        <w:jc w:val="both"/>
        <w:rPr>
          <w:rFonts w:hint="eastAsia"/>
          <w:lang w:val="en-US"/>
        </w:rPr>
      </w:pPr>
      <w:r w:rsidRPr="00BB17D4">
        <w:rPr>
          <w:lang w:val="en-US"/>
        </w:rPr>
        <w:t>Look! It begins to rain!</w:t>
      </w:r>
    </w:p>
    <w:p w14:paraId="2F31871F" w14:textId="77777777" w:rsidR="00C0638F" w:rsidRPr="00BB17D4" w:rsidRDefault="00C0638F" w:rsidP="00C0638F">
      <w:pPr>
        <w:numPr>
          <w:ilvl w:val="0"/>
          <w:numId w:val="68"/>
        </w:numPr>
        <w:ind w:right="850"/>
        <w:jc w:val="both"/>
        <w:rPr>
          <w:rFonts w:hint="eastAsia"/>
          <w:lang w:val="en-US"/>
        </w:rPr>
      </w:pPr>
      <w:r w:rsidRPr="00BB17D4">
        <w:rPr>
          <w:lang w:val="en-US"/>
        </w:rPr>
        <w:t>Listen! Somebody knocks on the door</w:t>
      </w:r>
    </w:p>
    <w:p w14:paraId="1A19871B" w14:textId="77777777" w:rsidR="00C0638F" w:rsidRPr="00C0638F" w:rsidRDefault="00C0638F" w:rsidP="00C0638F">
      <w:pPr>
        <w:jc w:val="center"/>
        <w:rPr>
          <w:rFonts w:hint="eastAsia"/>
          <w:b/>
          <w:bCs/>
          <w:lang w:val="en-US"/>
        </w:rPr>
      </w:pPr>
    </w:p>
    <w:p w14:paraId="6060DE4A" w14:textId="77777777" w:rsidR="00C0638F" w:rsidRPr="00BB17D4" w:rsidRDefault="00C0638F" w:rsidP="00C0638F">
      <w:pPr>
        <w:jc w:val="center"/>
        <w:rPr>
          <w:rFonts w:hint="eastAsia"/>
          <w:b/>
          <w:bCs/>
        </w:rPr>
      </w:pPr>
      <w:r w:rsidRPr="00BB17D4">
        <w:rPr>
          <w:b/>
          <w:bCs/>
        </w:rPr>
        <w:t>Критерии оценки</w:t>
      </w:r>
    </w:p>
    <w:p w14:paraId="7F3CA1A8" w14:textId="77777777" w:rsidR="00C0638F" w:rsidRPr="00BB17D4" w:rsidRDefault="00C0638F" w:rsidP="00C0638F">
      <w:pPr>
        <w:ind w:right="850"/>
        <w:jc w:val="both"/>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6629"/>
      </w:tblGrid>
      <w:tr w:rsidR="00C0638F" w:rsidRPr="00BB17D4" w14:paraId="701D72D1" w14:textId="77777777" w:rsidTr="00200365">
        <w:tc>
          <w:tcPr>
            <w:tcW w:w="3118" w:type="dxa"/>
          </w:tcPr>
          <w:p w14:paraId="5412B5FF" w14:textId="77777777" w:rsidR="00C0638F" w:rsidRPr="00BB17D4" w:rsidRDefault="00C0638F" w:rsidP="00200365">
            <w:pPr>
              <w:jc w:val="both"/>
              <w:rPr>
                <w:rFonts w:hint="eastAsia"/>
              </w:rPr>
            </w:pPr>
            <w:r w:rsidRPr="00BB17D4">
              <w:t>«5» , если</w:t>
            </w:r>
          </w:p>
        </w:tc>
        <w:tc>
          <w:tcPr>
            <w:tcW w:w="6629" w:type="dxa"/>
          </w:tcPr>
          <w:p w14:paraId="6CDCDD2A" w14:textId="77777777" w:rsidR="00C0638F" w:rsidRPr="00BB17D4" w:rsidRDefault="00C0638F" w:rsidP="00200365">
            <w:pPr>
              <w:jc w:val="both"/>
              <w:rPr>
                <w:rFonts w:hint="eastAsia"/>
              </w:rPr>
            </w:pPr>
            <w:r w:rsidRPr="00BB17D4">
              <w:t xml:space="preserve">правильно выполнено 80-100% заданий </w:t>
            </w:r>
          </w:p>
        </w:tc>
      </w:tr>
      <w:tr w:rsidR="00C0638F" w:rsidRPr="00BB17D4" w14:paraId="1BB65A84" w14:textId="77777777" w:rsidTr="00200365">
        <w:tc>
          <w:tcPr>
            <w:tcW w:w="3118" w:type="dxa"/>
          </w:tcPr>
          <w:p w14:paraId="34CA9EC2" w14:textId="77777777" w:rsidR="00C0638F" w:rsidRPr="00BB17D4" w:rsidRDefault="00C0638F" w:rsidP="00200365">
            <w:pPr>
              <w:jc w:val="both"/>
              <w:rPr>
                <w:rFonts w:hint="eastAsia"/>
              </w:rPr>
            </w:pPr>
            <w:r w:rsidRPr="00BB17D4">
              <w:t>«4» , если</w:t>
            </w:r>
          </w:p>
        </w:tc>
        <w:tc>
          <w:tcPr>
            <w:tcW w:w="6629" w:type="dxa"/>
          </w:tcPr>
          <w:p w14:paraId="5C39426E" w14:textId="77777777" w:rsidR="00C0638F" w:rsidRPr="00BB17D4" w:rsidRDefault="00C0638F" w:rsidP="00200365">
            <w:pPr>
              <w:jc w:val="both"/>
              <w:rPr>
                <w:rFonts w:hint="eastAsia"/>
              </w:rPr>
            </w:pPr>
            <w:r w:rsidRPr="00BB17D4">
              <w:t xml:space="preserve">правильно выполнено 60-80% заданий </w:t>
            </w:r>
          </w:p>
        </w:tc>
      </w:tr>
      <w:tr w:rsidR="00C0638F" w:rsidRPr="00BB17D4" w14:paraId="08ACBF9A" w14:textId="77777777" w:rsidTr="00200365">
        <w:trPr>
          <w:trHeight w:val="367"/>
        </w:trPr>
        <w:tc>
          <w:tcPr>
            <w:tcW w:w="3118" w:type="dxa"/>
          </w:tcPr>
          <w:p w14:paraId="3DBB4AA7" w14:textId="77777777" w:rsidR="00C0638F" w:rsidRPr="00BB17D4" w:rsidRDefault="00C0638F" w:rsidP="00200365">
            <w:pPr>
              <w:jc w:val="both"/>
              <w:rPr>
                <w:rFonts w:hint="eastAsia"/>
              </w:rPr>
            </w:pPr>
            <w:r w:rsidRPr="00BB17D4">
              <w:lastRenderedPageBreak/>
              <w:t>«3» , если</w:t>
            </w:r>
          </w:p>
        </w:tc>
        <w:tc>
          <w:tcPr>
            <w:tcW w:w="6629" w:type="dxa"/>
          </w:tcPr>
          <w:p w14:paraId="552BB432" w14:textId="77777777" w:rsidR="00C0638F" w:rsidRPr="00BB17D4" w:rsidRDefault="00C0638F" w:rsidP="00200365">
            <w:pPr>
              <w:jc w:val="both"/>
              <w:rPr>
                <w:rFonts w:hint="eastAsia"/>
              </w:rPr>
            </w:pPr>
            <w:r w:rsidRPr="00BB17D4">
              <w:t>правильно выполнено 50-60%  заданий</w:t>
            </w:r>
          </w:p>
        </w:tc>
      </w:tr>
      <w:tr w:rsidR="00C0638F" w:rsidRPr="00BB17D4" w14:paraId="138FB95B" w14:textId="77777777" w:rsidTr="00200365">
        <w:trPr>
          <w:trHeight w:val="325"/>
        </w:trPr>
        <w:tc>
          <w:tcPr>
            <w:tcW w:w="3118" w:type="dxa"/>
          </w:tcPr>
          <w:p w14:paraId="663F3DD3" w14:textId="77777777" w:rsidR="00C0638F" w:rsidRPr="00BB17D4" w:rsidRDefault="00C0638F" w:rsidP="00200365">
            <w:pPr>
              <w:jc w:val="both"/>
              <w:rPr>
                <w:rFonts w:hint="eastAsia"/>
              </w:rPr>
            </w:pPr>
            <w:r w:rsidRPr="00BB17D4">
              <w:t xml:space="preserve">«2» , если </w:t>
            </w:r>
          </w:p>
        </w:tc>
        <w:tc>
          <w:tcPr>
            <w:tcW w:w="6629" w:type="dxa"/>
          </w:tcPr>
          <w:p w14:paraId="2333C16A" w14:textId="77777777" w:rsidR="00C0638F" w:rsidRPr="00BB17D4" w:rsidRDefault="00C0638F" w:rsidP="00200365">
            <w:pPr>
              <w:jc w:val="both"/>
              <w:rPr>
                <w:rFonts w:hint="eastAsia"/>
              </w:rPr>
            </w:pPr>
            <w:r w:rsidRPr="00BB17D4">
              <w:t>правильно выполнено менее 50% заданий</w:t>
            </w:r>
          </w:p>
        </w:tc>
      </w:tr>
    </w:tbl>
    <w:p w14:paraId="0BC6943B" w14:textId="77777777" w:rsidR="00C0638F" w:rsidRPr="00BB17D4" w:rsidRDefault="00C0638F" w:rsidP="00C0638F">
      <w:pPr>
        <w:ind w:right="850"/>
        <w:jc w:val="both"/>
        <w:rPr>
          <w:rFonts w:hint="eastAsia"/>
          <w:lang w:val="en-US"/>
        </w:rPr>
      </w:pPr>
    </w:p>
    <w:p w14:paraId="5C314970" w14:textId="77777777" w:rsidR="00C0638F" w:rsidRPr="00BB17D4" w:rsidRDefault="00C0638F" w:rsidP="00C0638F">
      <w:pPr>
        <w:ind w:right="850"/>
        <w:jc w:val="center"/>
        <w:rPr>
          <w:rFonts w:hint="eastAsia"/>
          <w:b/>
          <w:lang w:val="en-US"/>
        </w:rPr>
      </w:pPr>
    </w:p>
    <w:p w14:paraId="69DB3BC1" w14:textId="77777777" w:rsidR="00C0638F" w:rsidRPr="00BB17D4" w:rsidRDefault="00C0638F" w:rsidP="00C0638F">
      <w:pPr>
        <w:ind w:right="850"/>
        <w:jc w:val="both"/>
        <w:rPr>
          <w:rFonts w:hint="eastAsia"/>
          <w:u w:val="single"/>
        </w:rPr>
      </w:pPr>
      <w:r w:rsidRPr="00BB17D4">
        <w:rPr>
          <w:u w:val="single"/>
        </w:rPr>
        <w:t xml:space="preserve">Контрольная работа по лексическим и грамматическим темам семестра </w:t>
      </w:r>
    </w:p>
    <w:p w14:paraId="1A9054CD" w14:textId="77777777" w:rsidR="00C0638F" w:rsidRPr="00BB17D4" w:rsidRDefault="00C0638F" w:rsidP="00C0638F">
      <w:pPr>
        <w:ind w:right="850"/>
        <w:jc w:val="both"/>
        <w:rPr>
          <w:rFonts w:hint="eastAsia"/>
          <w:u w:val="single"/>
        </w:rPr>
      </w:pPr>
      <w:r w:rsidRPr="00BB17D4">
        <w:rPr>
          <w:u w:val="single"/>
        </w:rPr>
        <w:t>(2 семестр)</w:t>
      </w:r>
    </w:p>
    <w:p w14:paraId="2E11EF5A" w14:textId="77777777" w:rsidR="00C0638F" w:rsidRPr="00BB17D4" w:rsidRDefault="00C0638F" w:rsidP="00C0638F">
      <w:pPr>
        <w:ind w:right="850"/>
        <w:jc w:val="both"/>
        <w:rPr>
          <w:rFonts w:hint="eastAsia"/>
        </w:rPr>
      </w:pPr>
      <w:r w:rsidRPr="00BB17D4">
        <w:t>1. Исправьте ошибки там, где это необходимо</w:t>
      </w:r>
    </w:p>
    <w:p w14:paraId="01180FFD" w14:textId="77777777" w:rsidR="00C0638F" w:rsidRPr="00BB17D4" w:rsidRDefault="00C0638F" w:rsidP="00C0638F">
      <w:pPr>
        <w:numPr>
          <w:ilvl w:val="0"/>
          <w:numId w:val="69"/>
        </w:numPr>
        <w:ind w:right="850"/>
        <w:jc w:val="both"/>
        <w:rPr>
          <w:rFonts w:hint="eastAsia"/>
          <w:lang w:val="en-US"/>
        </w:rPr>
      </w:pPr>
      <w:r w:rsidRPr="00BB17D4">
        <w:rPr>
          <w:lang w:val="en-US"/>
        </w:rPr>
        <w:t>She is sitting in the arm-chair and remembers her vacation in France</w:t>
      </w:r>
    </w:p>
    <w:p w14:paraId="132A0A8B" w14:textId="77777777" w:rsidR="00C0638F" w:rsidRPr="00BB17D4" w:rsidRDefault="00C0638F" w:rsidP="00C0638F">
      <w:pPr>
        <w:numPr>
          <w:ilvl w:val="0"/>
          <w:numId w:val="69"/>
        </w:numPr>
        <w:ind w:right="850"/>
        <w:jc w:val="both"/>
        <w:rPr>
          <w:rFonts w:hint="eastAsia"/>
          <w:lang w:val="en-US"/>
        </w:rPr>
      </w:pPr>
      <w:r w:rsidRPr="00BB17D4">
        <w:rPr>
          <w:lang w:val="en-US"/>
        </w:rPr>
        <w:t>Be quiet! I think</w:t>
      </w:r>
    </w:p>
    <w:p w14:paraId="4EE341BA" w14:textId="77777777" w:rsidR="00C0638F" w:rsidRPr="00BB17D4" w:rsidRDefault="00C0638F" w:rsidP="00C0638F">
      <w:pPr>
        <w:numPr>
          <w:ilvl w:val="0"/>
          <w:numId w:val="69"/>
        </w:numPr>
        <w:ind w:right="850"/>
        <w:jc w:val="both"/>
        <w:rPr>
          <w:rFonts w:hint="eastAsia"/>
          <w:lang w:val="en-US"/>
        </w:rPr>
      </w:pPr>
      <w:r w:rsidRPr="00BB17D4">
        <w:rPr>
          <w:lang w:val="en-US"/>
        </w:rPr>
        <w:t>Anna is always taking my clothes without asking me</w:t>
      </w:r>
    </w:p>
    <w:p w14:paraId="7F5D49A1" w14:textId="77777777" w:rsidR="00C0638F" w:rsidRPr="00BB17D4" w:rsidRDefault="00C0638F" w:rsidP="00C0638F">
      <w:pPr>
        <w:numPr>
          <w:ilvl w:val="0"/>
          <w:numId w:val="69"/>
        </w:numPr>
        <w:ind w:right="850"/>
        <w:jc w:val="both"/>
        <w:rPr>
          <w:rFonts w:hint="eastAsia"/>
          <w:lang w:val="en-US"/>
        </w:rPr>
      </w:pPr>
      <w:r w:rsidRPr="00BB17D4">
        <w:rPr>
          <w:lang w:val="en-US"/>
        </w:rPr>
        <w:t>It`s a great party! We have a good time</w:t>
      </w:r>
    </w:p>
    <w:p w14:paraId="38DEB1E8" w14:textId="77777777" w:rsidR="00C0638F" w:rsidRPr="00BB17D4" w:rsidRDefault="00C0638F" w:rsidP="00C0638F">
      <w:pPr>
        <w:numPr>
          <w:ilvl w:val="0"/>
          <w:numId w:val="69"/>
        </w:numPr>
        <w:ind w:right="850"/>
        <w:jc w:val="both"/>
        <w:rPr>
          <w:rFonts w:hint="eastAsia"/>
          <w:lang w:val="en-US"/>
        </w:rPr>
      </w:pPr>
      <w:r w:rsidRPr="00BB17D4">
        <w:rPr>
          <w:lang w:val="en-US"/>
        </w:rPr>
        <w:t>Susan refuses to visit a doctor. She is being foolish</w:t>
      </w:r>
    </w:p>
    <w:p w14:paraId="525BD40B" w14:textId="77777777" w:rsidR="00C0638F" w:rsidRPr="00BB17D4" w:rsidRDefault="00C0638F" w:rsidP="00C0638F">
      <w:pPr>
        <w:numPr>
          <w:ilvl w:val="0"/>
          <w:numId w:val="69"/>
        </w:numPr>
        <w:ind w:right="850"/>
        <w:jc w:val="both"/>
        <w:rPr>
          <w:rFonts w:hint="eastAsia"/>
        </w:rPr>
      </w:pPr>
      <w:r w:rsidRPr="00BB17D4">
        <w:rPr>
          <w:lang w:val="en-US"/>
        </w:rPr>
        <w:t>Let`s not disturb him. He sleeps</w:t>
      </w:r>
    </w:p>
    <w:p w14:paraId="27E27DC5" w14:textId="77777777" w:rsidR="00C0638F" w:rsidRPr="00BB17D4" w:rsidRDefault="00C0638F" w:rsidP="00C0638F">
      <w:pPr>
        <w:numPr>
          <w:ilvl w:val="0"/>
          <w:numId w:val="69"/>
        </w:numPr>
        <w:ind w:right="850"/>
        <w:jc w:val="both"/>
        <w:rPr>
          <w:rFonts w:hint="eastAsia"/>
          <w:lang w:val="en-US"/>
        </w:rPr>
      </w:pPr>
      <w:r w:rsidRPr="00BB17D4">
        <w:rPr>
          <w:lang w:val="en-US"/>
        </w:rPr>
        <w:t>What are you thinking of him?</w:t>
      </w:r>
    </w:p>
    <w:p w14:paraId="36FFA4E4" w14:textId="77777777" w:rsidR="00C0638F" w:rsidRPr="00BB17D4" w:rsidRDefault="00C0638F" w:rsidP="00C0638F">
      <w:pPr>
        <w:numPr>
          <w:ilvl w:val="0"/>
          <w:numId w:val="69"/>
        </w:numPr>
        <w:ind w:right="850"/>
        <w:jc w:val="both"/>
        <w:rPr>
          <w:rFonts w:hint="eastAsia"/>
          <w:lang w:val="en-US"/>
        </w:rPr>
      </w:pPr>
      <w:r w:rsidRPr="00BB17D4">
        <w:rPr>
          <w:lang w:val="en-US"/>
        </w:rPr>
        <w:t>Is Tim liking horror films?</w:t>
      </w:r>
    </w:p>
    <w:p w14:paraId="08658CC2" w14:textId="77777777" w:rsidR="00C0638F" w:rsidRPr="00BB17D4" w:rsidRDefault="00C0638F" w:rsidP="00C0638F">
      <w:pPr>
        <w:numPr>
          <w:ilvl w:val="0"/>
          <w:numId w:val="69"/>
        </w:numPr>
        <w:ind w:right="850"/>
        <w:jc w:val="both"/>
        <w:rPr>
          <w:rFonts w:hint="eastAsia"/>
          <w:lang w:val="en-US"/>
        </w:rPr>
      </w:pPr>
      <w:r w:rsidRPr="00BB17D4">
        <w:rPr>
          <w:lang w:val="en-US"/>
        </w:rPr>
        <w:t>He is constantly forgetting to give me my phone messages</w:t>
      </w:r>
    </w:p>
    <w:p w14:paraId="3AD59E5B" w14:textId="77777777" w:rsidR="00C0638F" w:rsidRPr="00BB17D4" w:rsidRDefault="00C0638F" w:rsidP="00C0638F">
      <w:pPr>
        <w:numPr>
          <w:ilvl w:val="0"/>
          <w:numId w:val="69"/>
        </w:numPr>
        <w:ind w:right="850"/>
        <w:jc w:val="both"/>
        <w:rPr>
          <w:rFonts w:hint="eastAsia"/>
          <w:lang w:val="en-US"/>
        </w:rPr>
      </w:pPr>
      <w:r w:rsidRPr="00BB17D4">
        <w:rPr>
          <w:lang w:val="en-US"/>
        </w:rPr>
        <w:t>Are you believing in hosts?</w:t>
      </w:r>
    </w:p>
    <w:p w14:paraId="3028E585" w14:textId="77777777" w:rsidR="00C0638F" w:rsidRPr="00BB17D4" w:rsidRDefault="00C0638F" w:rsidP="00C0638F">
      <w:pPr>
        <w:numPr>
          <w:ilvl w:val="0"/>
          <w:numId w:val="69"/>
        </w:numPr>
        <w:ind w:right="850"/>
        <w:jc w:val="both"/>
        <w:rPr>
          <w:rFonts w:hint="eastAsia"/>
          <w:lang w:val="en-US"/>
        </w:rPr>
      </w:pPr>
      <w:r w:rsidRPr="00BB17D4">
        <w:rPr>
          <w:lang w:val="en-US"/>
        </w:rPr>
        <w:t>This box is very heavy</w:t>
      </w:r>
    </w:p>
    <w:p w14:paraId="2BF9FEB4" w14:textId="77777777" w:rsidR="00C0638F" w:rsidRPr="00BB17D4" w:rsidRDefault="00C0638F" w:rsidP="00C0638F">
      <w:pPr>
        <w:numPr>
          <w:ilvl w:val="0"/>
          <w:numId w:val="69"/>
        </w:numPr>
        <w:ind w:right="850"/>
        <w:jc w:val="both"/>
        <w:rPr>
          <w:rFonts w:hint="eastAsia"/>
          <w:lang w:val="en-US"/>
        </w:rPr>
      </w:pPr>
      <w:r w:rsidRPr="00BB17D4">
        <w:rPr>
          <w:lang w:val="en-US"/>
        </w:rPr>
        <w:t>I am thinking Sara is a very kind person</w:t>
      </w:r>
    </w:p>
    <w:p w14:paraId="30ACFBA2" w14:textId="77777777" w:rsidR="00C0638F" w:rsidRPr="00BB17D4" w:rsidRDefault="00C0638F" w:rsidP="00C0638F">
      <w:pPr>
        <w:numPr>
          <w:ilvl w:val="0"/>
          <w:numId w:val="69"/>
        </w:numPr>
        <w:ind w:right="850"/>
        <w:jc w:val="both"/>
        <w:rPr>
          <w:rFonts w:hint="eastAsia"/>
          <w:lang w:val="en-US"/>
        </w:rPr>
      </w:pPr>
      <w:r w:rsidRPr="00BB17D4">
        <w:rPr>
          <w:lang w:val="en-US"/>
        </w:rPr>
        <w:t>Kathy, you are looking cold</w:t>
      </w:r>
    </w:p>
    <w:p w14:paraId="773E5130" w14:textId="77777777" w:rsidR="00C0638F" w:rsidRPr="00BB17D4" w:rsidRDefault="00C0638F" w:rsidP="00C0638F">
      <w:pPr>
        <w:numPr>
          <w:ilvl w:val="0"/>
          <w:numId w:val="69"/>
        </w:numPr>
        <w:ind w:right="850"/>
        <w:jc w:val="both"/>
        <w:rPr>
          <w:rFonts w:hint="eastAsia"/>
          <w:lang w:val="en-US"/>
        </w:rPr>
      </w:pPr>
      <w:r w:rsidRPr="00BB17D4">
        <w:rPr>
          <w:lang w:val="en-US"/>
        </w:rPr>
        <w:t>My roommate always messes up the room</w:t>
      </w:r>
    </w:p>
    <w:p w14:paraId="2CBD8863" w14:textId="77777777" w:rsidR="00C0638F" w:rsidRPr="00BB17D4" w:rsidRDefault="00C0638F" w:rsidP="00C0638F">
      <w:pPr>
        <w:numPr>
          <w:ilvl w:val="0"/>
          <w:numId w:val="69"/>
        </w:numPr>
        <w:ind w:right="850"/>
        <w:jc w:val="both"/>
        <w:rPr>
          <w:rFonts w:hint="eastAsia"/>
          <w:lang w:val="en-US"/>
        </w:rPr>
      </w:pPr>
      <w:r w:rsidRPr="00BB17D4">
        <w:rPr>
          <w:lang w:val="en-US"/>
        </w:rPr>
        <w:t>Mack is upstairs listening to music</w:t>
      </w:r>
    </w:p>
    <w:p w14:paraId="7E2611CE" w14:textId="77777777" w:rsidR="00C0638F" w:rsidRPr="00BB17D4" w:rsidRDefault="00C0638F" w:rsidP="00C0638F">
      <w:pPr>
        <w:ind w:left="720" w:right="850"/>
        <w:jc w:val="both"/>
        <w:rPr>
          <w:rFonts w:hint="eastAsia"/>
          <w:lang w:val="en-US"/>
        </w:rPr>
      </w:pPr>
    </w:p>
    <w:p w14:paraId="158615DB" w14:textId="77777777" w:rsidR="00C0638F" w:rsidRPr="00BB17D4" w:rsidRDefault="00C0638F" w:rsidP="00C0638F">
      <w:pPr>
        <w:ind w:right="850"/>
        <w:jc w:val="both"/>
        <w:rPr>
          <w:rFonts w:hint="eastAsia"/>
        </w:rPr>
      </w:pPr>
      <w:r w:rsidRPr="00BB17D4">
        <w:t>2. Переведите предложения на английский язык</w:t>
      </w:r>
    </w:p>
    <w:p w14:paraId="54013C83" w14:textId="77777777" w:rsidR="00C0638F" w:rsidRPr="00BB17D4" w:rsidRDefault="00C0638F" w:rsidP="00C0638F">
      <w:pPr>
        <w:numPr>
          <w:ilvl w:val="0"/>
          <w:numId w:val="70"/>
        </w:numPr>
        <w:ind w:right="850"/>
        <w:jc w:val="both"/>
        <w:rPr>
          <w:rFonts w:hint="eastAsia"/>
          <w:u w:val="single"/>
        </w:rPr>
      </w:pPr>
      <w:r w:rsidRPr="00BB17D4">
        <w:t>В этом семестре мы изучаем биологию и химию</w:t>
      </w:r>
    </w:p>
    <w:p w14:paraId="4E7B5225" w14:textId="77777777" w:rsidR="00C0638F" w:rsidRPr="00BB17D4" w:rsidRDefault="00C0638F" w:rsidP="00C0638F">
      <w:pPr>
        <w:numPr>
          <w:ilvl w:val="0"/>
          <w:numId w:val="70"/>
        </w:numPr>
        <w:ind w:right="850"/>
        <w:jc w:val="both"/>
        <w:rPr>
          <w:rFonts w:hint="eastAsia"/>
          <w:u w:val="single"/>
        </w:rPr>
      </w:pPr>
      <w:r w:rsidRPr="00BB17D4">
        <w:t>Посмотри на него! Он что-то пишет в своей тетради</w:t>
      </w:r>
    </w:p>
    <w:p w14:paraId="6C0B2623" w14:textId="77777777" w:rsidR="00C0638F" w:rsidRPr="00BB17D4" w:rsidRDefault="00C0638F" w:rsidP="00C0638F">
      <w:pPr>
        <w:numPr>
          <w:ilvl w:val="0"/>
          <w:numId w:val="70"/>
        </w:numPr>
        <w:ind w:right="850"/>
        <w:jc w:val="both"/>
        <w:rPr>
          <w:rFonts w:hint="eastAsia"/>
          <w:u w:val="single"/>
        </w:rPr>
      </w:pPr>
      <w:r w:rsidRPr="00BB17D4">
        <w:t>Они очень заняты. Они обсуждают важный вопрос</w:t>
      </w:r>
    </w:p>
    <w:p w14:paraId="02C2FE9C" w14:textId="77777777" w:rsidR="00C0638F" w:rsidRPr="00BB17D4" w:rsidRDefault="00C0638F" w:rsidP="00C0638F">
      <w:pPr>
        <w:numPr>
          <w:ilvl w:val="0"/>
          <w:numId w:val="70"/>
        </w:numPr>
        <w:ind w:right="850"/>
        <w:jc w:val="both"/>
        <w:rPr>
          <w:rFonts w:hint="eastAsia"/>
          <w:u w:val="single"/>
        </w:rPr>
      </w:pPr>
      <w:r w:rsidRPr="00BB17D4">
        <w:t>Сегодня я себя не очень хорошо чувствую</w:t>
      </w:r>
    </w:p>
    <w:p w14:paraId="0DAE5DBF" w14:textId="77777777" w:rsidR="00C0638F" w:rsidRPr="00BB17D4" w:rsidRDefault="00C0638F" w:rsidP="00C0638F">
      <w:pPr>
        <w:numPr>
          <w:ilvl w:val="0"/>
          <w:numId w:val="70"/>
        </w:numPr>
        <w:ind w:right="850"/>
        <w:jc w:val="both"/>
        <w:rPr>
          <w:rFonts w:hint="eastAsia"/>
          <w:u w:val="single"/>
        </w:rPr>
      </w:pPr>
      <w:r w:rsidRPr="00BB17D4">
        <w:t>У Алекса есть плохая привычка – он всегда оставляет грязную посуду на столе</w:t>
      </w:r>
    </w:p>
    <w:p w14:paraId="754F2F45" w14:textId="77777777" w:rsidR="00C0638F" w:rsidRPr="00BB17D4" w:rsidRDefault="00C0638F" w:rsidP="00C0638F">
      <w:pPr>
        <w:numPr>
          <w:ilvl w:val="0"/>
          <w:numId w:val="70"/>
        </w:numPr>
        <w:ind w:right="850"/>
        <w:jc w:val="both"/>
        <w:rPr>
          <w:rFonts w:hint="eastAsia"/>
          <w:u w:val="single"/>
        </w:rPr>
      </w:pPr>
      <w:r w:rsidRPr="00BB17D4">
        <w:t>В этом году она работает над новой книгой</w:t>
      </w:r>
    </w:p>
    <w:p w14:paraId="79D55476" w14:textId="77777777" w:rsidR="00C0638F" w:rsidRPr="00BB17D4" w:rsidRDefault="00C0638F" w:rsidP="00C0638F">
      <w:pPr>
        <w:numPr>
          <w:ilvl w:val="0"/>
          <w:numId w:val="70"/>
        </w:numPr>
        <w:ind w:right="850"/>
        <w:jc w:val="both"/>
        <w:rPr>
          <w:rFonts w:hint="eastAsia"/>
          <w:u w:val="single"/>
        </w:rPr>
      </w:pPr>
      <w:r w:rsidRPr="00BB17D4">
        <w:t>Почему ты постоянно жалуешься?</w:t>
      </w:r>
    </w:p>
    <w:p w14:paraId="08163060" w14:textId="77777777" w:rsidR="00C0638F" w:rsidRPr="00BB17D4" w:rsidRDefault="00C0638F" w:rsidP="00C0638F">
      <w:pPr>
        <w:numPr>
          <w:ilvl w:val="0"/>
          <w:numId w:val="70"/>
        </w:numPr>
        <w:ind w:right="850"/>
        <w:jc w:val="both"/>
        <w:rPr>
          <w:rFonts w:hint="eastAsia"/>
          <w:u w:val="single"/>
        </w:rPr>
      </w:pPr>
      <w:r w:rsidRPr="00BB17D4">
        <w:t>Поторопись! Нас ждет автобус!</w:t>
      </w:r>
    </w:p>
    <w:p w14:paraId="564A8FF1" w14:textId="77777777" w:rsidR="00C0638F" w:rsidRPr="00BB17D4" w:rsidRDefault="00C0638F" w:rsidP="00C0638F">
      <w:pPr>
        <w:numPr>
          <w:ilvl w:val="0"/>
          <w:numId w:val="70"/>
        </w:numPr>
        <w:ind w:right="850"/>
        <w:jc w:val="both"/>
        <w:rPr>
          <w:rFonts w:hint="eastAsia"/>
          <w:u w:val="single"/>
        </w:rPr>
      </w:pPr>
      <w:r w:rsidRPr="00BB17D4">
        <w:t>Сейчас я думаю об этом фильме. Я думаю, он интересный</w:t>
      </w:r>
    </w:p>
    <w:p w14:paraId="0580EBD1" w14:textId="77777777" w:rsidR="00C0638F" w:rsidRPr="00BB17D4" w:rsidRDefault="00C0638F" w:rsidP="00C0638F">
      <w:pPr>
        <w:numPr>
          <w:ilvl w:val="0"/>
          <w:numId w:val="70"/>
        </w:numPr>
        <w:ind w:right="850"/>
        <w:jc w:val="both"/>
        <w:rPr>
          <w:rFonts w:hint="eastAsia"/>
          <w:u w:val="single"/>
        </w:rPr>
      </w:pPr>
      <w:r w:rsidRPr="00BB17D4">
        <w:t>Пожалуйста, тише! Я читаю интересную книгу.</w:t>
      </w:r>
    </w:p>
    <w:p w14:paraId="3DE36D8B" w14:textId="77777777" w:rsidR="00C0638F" w:rsidRPr="00BB17D4" w:rsidRDefault="00C0638F" w:rsidP="00C0638F">
      <w:pPr>
        <w:jc w:val="center"/>
        <w:rPr>
          <w:rFonts w:hint="eastAsia"/>
          <w:b/>
          <w:bCs/>
        </w:rPr>
      </w:pPr>
    </w:p>
    <w:p w14:paraId="58EE4550" w14:textId="77777777" w:rsidR="00C0638F" w:rsidRDefault="00C0638F" w:rsidP="00C0638F">
      <w:pPr>
        <w:jc w:val="center"/>
        <w:rPr>
          <w:rFonts w:hint="eastAsia"/>
          <w:b/>
          <w:bCs/>
        </w:rPr>
      </w:pPr>
    </w:p>
    <w:p w14:paraId="47E5E368" w14:textId="77777777" w:rsidR="00C0638F" w:rsidRPr="00BB17D4" w:rsidRDefault="00C0638F" w:rsidP="00C0638F">
      <w:pPr>
        <w:jc w:val="center"/>
        <w:rPr>
          <w:rFonts w:hint="eastAsia"/>
          <w:b/>
          <w:bCs/>
        </w:rPr>
      </w:pPr>
    </w:p>
    <w:p w14:paraId="5951E259" w14:textId="77777777" w:rsidR="00C0638F" w:rsidRPr="00BB17D4" w:rsidRDefault="00C0638F" w:rsidP="00C0638F">
      <w:pPr>
        <w:jc w:val="center"/>
        <w:rPr>
          <w:rFonts w:hint="eastAsia"/>
          <w:b/>
          <w:bCs/>
        </w:rPr>
      </w:pPr>
      <w:r w:rsidRPr="00BB17D4">
        <w:rPr>
          <w:b/>
          <w:bCs/>
        </w:rPr>
        <w:t>Критерии оценки</w:t>
      </w:r>
    </w:p>
    <w:p w14:paraId="35655ACE" w14:textId="77777777" w:rsidR="00C0638F" w:rsidRPr="00BB17D4" w:rsidRDefault="00C0638F" w:rsidP="00C0638F">
      <w:pPr>
        <w:ind w:right="850"/>
        <w:rPr>
          <w:rFonts w:hint="eastAsia"/>
          <w:b/>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6095"/>
      </w:tblGrid>
      <w:tr w:rsidR="00C0638F" w:rsidRPr="00BB17D4" w14:paraId="118B9B7A" w14:textId="77777777" w:rsidTr="00200365">
        <w:tc>
          <w:tcPr>
            <w:tcW w:w="3118" w:type="dxa"/>
          </w:tcPr>
          <w:p w14:paraId="0C596EF3" w14:textId="77777777" w:rsidR="00C0638F" w:rsidRPr="00BB17D4" w:rsidRDefault="00C0638F" w:rsidP="00200365">
            <w:pPr>
              <w:jc w:val="both"/>
              <w:rPr>
                <w:rFonts w:hint="eastAsia"/>
              </w:rPr>
            </w:pPr>
            <w:r w:rsidRPr="00BB17D4">
              <w:t>«5» , если</w:t>
            </w:r>
          </w:p>
        </w:tc>
        <w:tc>
          <w:tcPr>
            <w:tcW w:w="6095" w:type="dxa"/>
          </w:tcPr>
          <w:p w14:paraId="5E021925" w14:textId="77777777" w:rsidR="00C0638F" w:rsidRPr="00BB17D4" w:rsidRDefault="00C0638F" w:rsidP="00200365">
            <w:pPr>
              <w:jc w:val="both"/>
              <w:rPr>
                <w:rFonts w:hint="eastAsia"/>
              </w:rPr>
            </w:pPr>
            <w:r w:rsidRPr="00BB17D4">
              <w:t xml:space="preserve">правильно выполнено 80-100% заданий </w:t>
            </w:r>
          </w:p>
        </w:tc>
      </w:tr>
      <w:tr w:rsidR="00C0638F" w:rsidRPr="00BB17D4" w14:paraId="03D5A8D6" w14:textId="77777777" w:rsidTr="00200365">
        <w:tc>
          <w:tcPr>
            <w:tcW w:w="3118" w:type="dxa"/>
          </w:tcPr>
          <w:p w14:paraId="33D8548A" w14:textId="77777777" w:rsidR="00C0638F" w:rsidRPr="00BB17D4" w:rsidRDefault="00C0638F" w:rsidP="00200365">
            <w:pPr>
              <w:jc w:val="both"/>
              <w:rPr>
                <w:rFonts w:hint="eastAsia"/>
              </w:rPr>
            </w:pPr>
            <w:r w:rsidRPr="00BB17D4">
              <w:t>«4» , если</w:t>
            </w:r>
          </w:p>
        </w:tc>
        <w:tc>
          <w:tcPr>
            <w:tcW w:w="6095" w:type="dxa"/>
          </w:tcPr>
          <w:p w14:paraId="0D2FF4F9" w14:textId="77777777" w:rsidR="00C0638F" w:rsidRPr="00BB17D4" w:rsidRDefault="00C0638F" w:rsidP="00200365">
            <w:pPr>
              <w:jc w:val="both"/>
              <w:rPr>
                <w:rFonts w:hint="eastAsia"/>
              </w:rPr>
            </w:pPr>
            <w:r w:rsidRPr="00BB17D4">
              <w:t xml:space="preserve">правильно выполнено 60-80% заданий </w:t>
            </w:r>
          </w:p>
        </w:tc>
      </w:tr>
      <w:tr w:rsidR="00C0638F" w:rsidRPr="00BB17D4" w14:paraId="1A1CFDB4" w14:textId="77777777" w:rsidTr="00200365">
        <w:trPr>
          <w:trHeight w:val="367"/>
        </w:trPr>
        <w:tc>
          <w:tcPr>
            <w:tcW w:w="3118" w:type="dxa"/>
          </w:tcPr>
          <w:p w14:paraId="36BACBF2" w14:textId="77777777" w:rsidR="00C0638F" w:rsidRPr="00BB17D4" w:rsidRDefault="00C0638F" w:rsidP="00200365">
            <w:pPr>
              <w:jc w:val="both"/>
              <w:rPr>
                <w:rFonts w:hint="eastAsia"/>
              </w:rPr>
            </w:pPr>
            <w:r w:rsidRPr="00BB17D4">
              <w:t>«3» , если</w:t>
            </w:r>
          </w:p>
        </w:tc>
        <w:tc>
          <w:tcPr>
            <w:tcW w:w="6095" w:type="dxa"/>
          </w:tcPr>
          <w:p w14:paraId="372ED137" w14:textId="77777777" w:rsidR="00C0638F" w:rsidRPr="00BB17D4" w:rsidRDefault="00C0638F" w:rsidP="00200365">
            <w:pPr>
              <w:jc w:val="both"/>
              <w:rPr>
                <w:rFonts w:hint="eastAsia"/>
              </w:rPr>
            </w:pPr>
            <w:r w:rsidRPr="00BB17D4">
              <w:t>правильно выполнено 50-60%  заданий</w:t>
            </w:r>
          </w:p>
        </w:tc>
      </w:tr>
      <w:tr w:rsidR="00C0638F" w:rsidRPr="00BB17D4" w14:paraId="1C46A071" w14:textId="77777777" w:rsidTr="00200365">
        <w:trPr>
          <w:trHeight w:val="325"/>
        </w:trPr>
        <w:tc>
          <w:tcPr>
            <w:tcW w:w="3118" w:type="dxa"/>
          </w:tcPr>
          <w:p w14:paraId="653DAA3F" w14:textId="77777777" w:rsidR="00C0638F" w:rsidRPr="00BB17D4" w:rsidRDefault="00C0638F" w:rsidP="00200365">
            <w:pPr>
              <w:jc w:val="both"/>
              <w:rPr>
                <w:rFonts w:hint="eastAsia"/>
              </w:rPr>
            </w:pPr>
            <w:r w:rsidRPr="00BB17D4">
              <w:t xml:space="preserve">«2» , если </w:t>
            </w:r>
          </w:p>
        </w:tc>
        <w:tc>
          <w:tcPr>
            <w:tcW w:w="6095" w:type="dxa"/>
          </w:tcPr>
          <w:p w14:paraId="09B91426" w14:textId="77777777" w:rsidR="00C0638F" w:rsidRPr="00BB17D4" w:rsidRDefault="00C0638F" w:rsidP="00200365">
            <w:pPr>
              <w:jc w:val="both"/>
              <w:rPr>
                <w:rFonts w:hint="eastAsia"/>
              </w:rPr>
            </w:pPr>
            <w:r w:rsidRPr="00BB17D4">
              <w:t>правильно выполнено менее 50% заданий</w:t>
            </w:r>
          </w:p>
        </w:tc>
      </w:tr>
    </w:tbl>
    <w:p w14:paraId="5C85D016" w14:textId="77777777" w:rsidR="00C0638F" w:rsidRPr="00BB17D4" w:rsidRDefault="00C0638F" w:rsidP="00C0638F">
      <w:pPr>
        <w:ind w:right="850"/>
        <w:rPr>
          <w:rFonts w:hint="eastAsia"/>
          <w:b/>
        </w:rPr>
      </w:pPr>
    </w:p>
    <w:p w14:paraId="148CCF4F" w14:textId="77777777" w:rsidR="00C0638F" w:rsidRPr="00BB17D4" w:rsidRDefault="00C0638F" w:rsidP="00C0638F">
      <w:pPr>
        <w:ind w:right="850"/>
        <w:rPr>
          <w:rFonts w:hint="eastAsia"/>
        </w:rPr>
      </w:pPr>
    </w:p>
    <w:p w14:paraId="78F9D214" w14:textId="77777777" w:rsidR="00C0638F" w:rsidRPr="00C0638F" w:rsidRDefault="00C0638F" w:rsidP="00C0638F">
      <w:pPr>
        <w:ind w:right="850"/>
        <w:rPr>
          <w:rFonts w:hint="eastAsia"/>
          <w:u w:val="single"/>
          <w:lang w:val="en-US"/>
        </w:rPr>
      </w:pPr>
      <w:r w:rsidRPr="00BB17D4">
        <w:rPr>
          <w:u w:val="single"/>
        </w:rPr>
        <w:t>Дифференцированный</w:t>
      </w:r>
      <w:r w:rsidRPr="00C0638F">
        <w:rPr>
          <w:u w:val="single"/>
          <w:lang w:val="en-US"/>
        </w:rPr>
        <w:t xml:space="preserve"> </w:t>
      </w:r>
      <w:r w:rsidRPr="00BB17D4">
        <w:rPr>
          <w:u w:val="single"/>
        </w:rPr>
        <w:t>зачет</w:t>
      </w:r>
      <w:r w:rsidRPr="00C0638F">
        <w:rPr>
          <w:u w:val="single"/>
          <w:lang w:val="en-US"/>
        </w:rPr>
        <w:t xml:space="preserve"> (2 </w:t>
      </w:r>
      <w:r w:rsidRPr="00BB17D4">
        <w:rPr>
          <w:u w:val="single"/>
        </w:rPr>
        <w:t>семестр</w:t>
      </w:r>
      <w:r w:rsidRPr="00C0638F">
        <w:rPr>
          <w:u w:val="single"/>
          <w:lang w:val="en-US"/>
        </w:rPr>
        <w:t>)</w:t>
      </w:r>
    </w:p>
    <w:p w14:paraId="22FD34F1" w14:textId="77777777" w:rsidR="00C0638F" w:rsidRPr="00C0638F" w:rsidRDefault="00C0638F" w:rsidP="00C0638F">
      <w:pPr>
        <w:ind w:right="850" w:firstLine="708"/>
        <w:jc w:val="both"/>
        <w:rPr>
          <w:rFonts w:hint="eastAsia"/>
          <w:lang w:val="en-US"/>
        </w:rPr>
      </w:pPr>
    </w:p>
    <w:p w14:paraId="66E4B5C6" w14:textId="77777777" w:rsidR="00C0638F" w:rsidRPr="00BB17D4" w:rsidRDefault="00C0638F" w:rsidP="00C0638F">
      <w:pPr>
        <w:ind w:firstLine="708"/>
        <w:jc w:val="both"/>
        <w:rPr>
          <w:rFonts w:hint="eastAsia"/>
          <w:lang w:val="en-US"/>
        </w:rPr>
      </w:pPr>
      <w:r w:rsidRPr="00BB17D4">
        <w:rPr>
          <w:lang w:val="en-US"/>
        </w:rPr>
        <w:t>ABOUT MYSELF</w:t>
      </w:r>
    </w:p>
    <w:p w14:paraId="6F1E5DEB" w14:textId="77777777" w:rsidR="00C0638F" w:rsidRPr="00BB17D4" w:rsidRDefault="00C0638F" w:rsidP="00C0638F">
      <w:pPr>
        <w:ind w:firstLine="708"/>
        <w:jc w:val="both"/>
        <w:rPr>
          <w:rFonts w:hint="eastAsia"/>
          <w:lang w:val="en-US"/>
        </w:rPr>
      </w:pPr>
      <w:r w:rsidRPr="00BB17D4">
        <w:rPr>
          <w:lang w:val="en-US"/>
        </w:rPr>
        <w:t xml:space="preserve">Let me introduce myself. My full name is Oleg </w:t>
      </w:r>
      <w:proofErr w:type="spellStart"/>
      <w:r w:rsidRPr="00BB17D4">
        <w:rPr>
          <w:lang w:val="en-US"/>
        </w:rPr>
        <w:t>Olegovich</w:t>
      </w:r>
      <w:proofErr w:type="spellEnd"/>
      <w:r w:rsidRPr="00BB17D4">
        <w:rPr>
          <w:lang w:val="en-US"/>
        </w:rPr>
        <w:t xml:space="preserve"> Orlov. I have been named after my father and I am very happy about it. I was born on May 3, 1991 in Volgograd I descend from the family of the office-workers. I am only child in the family. My father is a doctor, he works at hospital. My mother is a housewife.</w:t>
      </w:r>
    </w:p>
    <w:p w14:paraId="7B05FD46" w14:textId="77777777" w:rsidR="00C0638F" w:rsidRPr="00BB17D4" w:rsidRDefault="00C0638F" w:rsidP="00C0638F">
      <w:pPr>
        <w:ind w:firstLine="708"/>
        <w:jc w:val="both"/>
        <w:rPr>
          <w:rFonts w:hint="eastAsia"/>
          <w:lang w:val="en-US"/>
        </w:rPr>
      </w:pPr>
      <w:r w:rsidRPr="00BB17D4">
        <w:rPr>
          <w:lang w:val="en-US"/>
        </w:rPr>
        <w:lastRenderedPageBreak/>
        <w:t>I am a pupil of the eleventh form of a secondary school. I want to enter the University of Volgograd. That is why I have to study twice as hard as ordinary pupil I do not only do my best at school, I take a preparatory course at the University.</w:t>
      </w:r>
    </w:p>
    <w:p w14:paraId="2FD25ED7" w14:textId="77777777" w:rsidR="00C0638F" w:rsidRPr="00BB17D4" w:rsidRDefault="00C0638F" w:rsidP="00C0638F">
      <w:pPr>
        <w:ind w:firstLine="708"/>
        <w:jc w:val="both"/>
        <w:rPr>
          <w:rFonts w:hint="eastAsia"/>
          <w:lang w:val="en-US"/>
        </w:rPr>
      </w:pPr>
      <w:r w:rsidRPr="00BB17D4">
        <w:rPr>
          <w:lang w:val="en-US"/>
        </w:rPr>
        <w:t>My favorite subject at school is Literature. My teacher of Literature is an well-educated man with broad outlook and deep knowledge of the subject. He teaches us to understand Russian classics, to appreciate the language and style. He also encourages me in my desire to enter the Philological Department of the Volgograd University. Whether I shall be a teacher or a researcher we shall know later on.</w:t>
      </w:r>
    </w:p>
    <w:p w14:paraId="348D340D" w14:textId="77777777" w:rsidR="00C0638F" w:rsidRPr="00BB17D4" w:rsidRDefault="00C0638F" w:rsidP="00C0638F">
      <w:pPr>
        <w:ind w:firstLine="708"/>
        <w:jc w:val="both"/>
        <w:rPr>
          <w:rFonts w:hint="eastAsia"/>
          <w:lang w:val="en-US"/>
        </w:rPr>
      </w:pPr>
      <w:r w:rsidRPr="00BB17D4">
        <w:rPr>
          <w:lang w:val="en-US"/>
        </w:rPr>
        <w:t>I am always very busy, but when I am free I am fond of reading books and I am fond of sports. I`ve got the first category in volleyball and have many friends among sportsmen, but my best friend is Paul.</w:t>
      </w:r>
    </w:p>
    <w:p w14:paraId="28129750" w14:textId="77777777" w:rsidR="00C0638F" w:rsidRPr="00BB17D4" w:rsidRDefault="00C0638F" w:rsidP="00C0638F">
      <w:pPr>
        <w:ind w:firstLine="708"/>
        <w:jc w:val="both"/>
        <w:rPr>
          <w:rFonts w:hint="eastAsia"/>
          <w:lang w:val="en-US"/>
        </w:rPr>
      </w:pPr>
      <w:r w:rsidRPr="00BB17D4">
        <w:rPr>
          <w:lang w:val="en-US"/>
        </w:rPr>
        <w:t>I like to travel. My parents and I have visited many ancient Russian towns. I am on friendly terms with my parents. I am very happy.</w:t>
      </w:r>
    </w:p>
    <w:p w14:paraId="6C43A191" w14:textId="77777777" w:rsidR="00C0638F" w:rsidRPr="00BB17D4" w:rsidRDefault="00C0638F" w:rsidP="00C0638F">
      <w:pPr>
        <w:ind w:firstLine="708"/>
        <w:jc w:val="both"/>
        <w:rPr>
          <w:rFonts w:hint="eastAsia"/>
        </w:rPr>
      </w:pPr>
      <w:r w:rsidRPr="00BB17D4">
        <w:t>1. Переведите текст на русский язык</w:t>
      </w:r>
    </w:p>
    <w:p w14:paraId="799A18C8" w14:textId="77777777" w:rsidR="00C0638F" w:rsidRPr="00BB17D4" w:rsidRDefault="00C0638F" w:rsidP="00C0638F">
      <w:pPr>
        <w:ind w:firstLine="708"/>
        <w:jc w:val="both"/>
        <w:rPr>
          <w:rFonts w:hint="eastAsia"/>
        </w:rPr>
      </w:pPr>
      <w:r w:rsidRPr="00BB17D4">
        <w:t>2. Ответьте на вопросы с опорой на текст (письменно)</w:t>
      </w:r>
    </w:p>
    <w:p w14:paraId="27B59A15" w14:textId="77777777" w:rsidR="00C0638F" w:rsidRPr="00BB17D4" w:rsidRDefault="00C0638F" w:rsidP="00C0638F">
      <w:pPr>
        <w:ind w:firstLine="708"/>
        <w:jc w:val="both"/>
        <w:rPr>
          <w:rFonts w:hint="eastAsia"/>
          <w:lang w:val="en-US"/>
        </w:rPr>
      </w:pPr>
      <w:r w:rsidRPr="00BB17D4">
        <w:rPr>
          <w:lang w:val="en-US"/>
        </w:rPr>
        <w:t>A.</w:t>
      </w:r>
      <w:r w:rsidRPr="00BB17D4">
        <w:rPr>
          <w:lang w:val="en-US"/>
        </w:rPr>
        <w:tab/>
        <w:t>Where and when were you born?</w:t>
      </w:r>
    </w:p>
    <w:p w14:paraId="7CE4E0FB" w14:textId="77777777" w:rsidR="00C0638F" w:rsidRPr="00BB17D4" w:rsidRDefault="00C0638F" w:rsidP="00C0638F">
      <w:pPr>
        <w:ind w:firstLine="708"/>
        <w:jc w:val="both"/>
        <w:rPr>
          <w:rFonts w:hint="eastAsia"/>
          <w:lang w:val="en-US"/>
        </w:rPr>
      </w:pPr>
      <w:r w:rsidRPr="00BB17D4">
        <w:rPr>
          <w:lang w:val="en-US"/>
        </w:rPr>
        <w:t>B.</w:t>
      </w:r>
      <w:r w:rsidRPr="00BB17D4">
        <w:rPr>
          <w:lang w:val="en-US"/>
        </w:rPr>
        <w:tab/>
        <w:t>What relations do you have in your family?</w:t>
      </w:r>
    </w:p>
    <w:p w14:paraId="7397F6B7" w14:textId="77777777" w:rsidR="00C0638F" w:rsidRPr="00BB17D4" w:rsidRDefault="00C0638F" w:rsidP="00C0638F">
      <w:pPr>
        <w:ind w:firstLine="708"/>
        <w:jc w:val="both"/>
        <w:rPr>
          <w:rFonts w:hint="eastAsia"/>
          <w:lang w:val="en-US"/>
        </w:rPr>
      </w:pPr>
      <w:r w:rsidRPr="00BB17D4">
        <w:rPr>
          <w:lang w:val="en-US"/>
        </w:rPr>
        <w:t>C.</w:t>
      </w:r>
      <w:r w:rsidRPr="00BB17D4">
        <w:rPr>
          <w:lang w:val="en-US"/>
        </w:rPr>
        <w:tab/>
        <w:t>How well do you do at school?</w:t>
      </w:r>
    </w:p>
    <w:p w14:paraId="27E0BC4C" w14:textId="77777777" w:rsidR="00C0638F" w:rsidRPr="00BB17D4" w:rsidRDefault="00C0638F" w:rsidP="00C0638F">
      <w:pPr>
        <w:ind w:firstLine="708"/>
        <w:jc w:val="both"/>
        <w:rPr>
          <w:rFonts w:hint="eastAsia"/>
          <w:lang w:val="en-US"/>
        </w:rPr>
      </w:pPr>
      <w:r w:rsidRPr="00BB17D4">
        <w:rPr>
          <w:lang w:val="en-US"/>
        </w:rPr>
        <w:t>D.</w:t>
      </w:r>
      <w:r w:rsidRPr="00BB17D4">
        <w:rPr>
          <w:lang w:val="en-US"/>
        </w:rPr>
        <w:tab/>
        <w:t>What is your favorite subject?</w:t>
      </w:r>
    </w:p>
    <w:p w14:paraId="73A48626" w14:textId="77777777" w:rsidR="00C0638F" w:rsidRPr="00BB17D4" w:rsidRDefault="00C0638F" w:rsidP="00C0638F">
      <w:pPr>
        <w:ind w:firstLine="708"/>
        <w:jc w:val="both"/>
        <w:rPr>
          <w:rFonts w:hint="eastAsia"/>
          <w:lang w:val="en-US"/>
        </w:rPr>
      </w:pPr>
      <w:r w:rsidRPr="00BB17D4">
        <w:rPr>
          <w:lang w:val="en-US"/>
        </w:rPr>
        <w:t>E.</w:t>
      </w:r>
      <w:r w:rsidRPr="00BB17D4">
        <w:rPr>
          <w:lang w:val="en-US"/>
        </w:rPr>
        <w:tab/>
        <w:t>Who is your favorite writer?</w:t>
      </w:r>
    </w:p>
    <w:p w14:paraId="09BB5825" w14:textId="77777777" w:rsidR="00C0638F" w:rsidRPr="00BB17D4" w:rsidRDefault="00C0638F" w:rsidP="00C0638F">
      <w:pPr>
        <w:ind w:firstLine="708"/>
        <w:jc w:val="both"/>
        <w:rPr>
          <w:rFonts w:hint="eastAsia"/>
          <w:lang w:val="en-US"/>
        </w:rPr>
      </w:pPr>
      <w:r w:rsidRPr="00BB17D4">
        <w:rPr>
          <w:lang w:val="en-US"/>
        </w:rPr>
        <w:t>F.</w:t>
      </w:r>
      <w:r w:rsidRPr="00BB17D4">
        <w:rPr>
          <w:lang w:val="en-US"/>
        </w:rPr>
        <w:tab/>
        <w:t>What sport do you go in for?</w:t>
      </w:r>
    </w:p>
    <w:p w14:paraId="73312C20" w14:textId="77777777" w:rsidR="00C0638F" w:rsidRPr="00BB17D4" w:rsidRDefault="00C0638F" w:rsidP="00C0638F">
      <w:pPr>
        <w:ind w:firstLine="708"/>
        <w:jc w:val="both"/>
        <w:rPr>
          <w:rFonts w:hint="eastAsia"/>
          <w:lang w:val="en-US"/>
        </w:rPr>
      </w:pPr>
      <w:r w:rsidRPr="00BB17D4">
        <w:rPr>
          <w:lang w:val="en-US"/>
        </w:rPr>
        <w:t>G.</w:t>
      </w:r>
      <w:r w:rsidRPr="00BB17D4">
        <w:rPr>
          <w:lang w:val="en-US"/>
        </w:rPr>
        <w:tab/>
        <w:t>What are you going to be?</w:t>
      </w:r>
    </w:p>
    <w:p w14:paraId="4076B9AB" w14:textId="77777777" w:rsidR="00C0638F" w:rsidRPr="00BB17D4" w:rsidRDefault="00C0638F" w:rsidP="00C0638F">
      <w:pPr>
        <w:ind w:firstLine="708"/>
        <w:jc w:val="both"/>
        <w:rPr>
          <w:rFonts w:hint="eastAsia"/>
        </w:rPr>
      </w:pPr>
      <w:r w:rsidRPr="00BB17D4">
        <w:t>3. Вставьте артикль там, где это необходимо.</w:t>
      </w:r>
    </w:p>
    <w:p w14:paraId="25BD9A48" w14:textId="77777777" w:rsidR="00C0638F" w:rsidRPr="00BB17D4" w:rsidRDefault="00C0638F" w:rsidP="00C0638F">
      <w:pPr>
        <w:ind w:firstLine="708"/>
        <w:jc w:val="both"/>
        <w:rPr>
          <w:rFonts w:hint="eastAsia"/>
          <w:lang w:val="en-US"/>
        </w:rPr>
      </w:pPr>
      <w:r w:rsidRPr="00BB17D4">
        <w:rPr>
          <w:lang w:val="en-US"/>
        </w:rPr>
        <w:t xml:space="preserve">1. Pete has ... small family. He has ... father and ... mother. He has no ... brother, but he has ... sister. His sister is ... pupil. She is ... good girl. She has ... many Russian books, but she has no ... English books. 2. There is ... writing desk in ... room. ... writing desk is good. There is ... lamp on ... writing desk. 3. My uncle has ... large family. They are six in ... family. 4. My father is ... engineer. He works in ... big factory. 5. We have ... good library. Our books are in ... big bookcase. 6. Is your ... sister married? 7. What do you do after ... breakfast? — I go to ... school. 8. When do you come ... home? — I come ... home at ... half past two. 9. Do you like to watch ... TV in ... evening? 10. He watches ... television all day. I never do it. I can't watch ... TV very often. But tonight I can spend ... evening in ... front of ... box, because there is ... very exciting ... film on. It is "My Fair Lady" with Rex Harrison and Audrey Hepburn. I love it. 11. We bought... new </w:t>
      </w:r>
      <w:proofErr w:type="spellStart"/>
      <w:r w:rsidRPr="00BB17D4">
        <w:rPr>
          <w:lang w:val="en-US"/>
        </w:rPr>
        <w:t>telly</w:t>
      </w:r>
      <w:proofErr w:type="spellEnd"/>
      <w:r w:rsidRPr="00BB17D4">
        <w:rPr>
          <w:lang w:val="en-US"/>
        </w:rPr>
        <w:t xml:space="preserve"> last week. 12. Is there anything good on ... </w:t>
      </w:r>
      <w:proofErr w:type="spellStart"/>
      <w:r w:rsidRPr="00BB17D4">
        <w:rPr>
          <w:lang w:val="en-US"/>
        </w:rPr>
        <w:t>telly</w:t>
      </w:r>
      <w:proofErr w:type="spellEnd"/>
      <w:r w:rsidRPr="00BB17D4">
        <w:rPr>
          <w:lang w:val="en-US"/>
        </w:rPr>
        <w:t xml:space="preserve"> tonight?</w:t>
      </w:r>
    </w:p>
    <w:p w14:paraId="75D488BB" w14:textId="77777777" w:rsidR="00C0638F" w:rsidRPr="00C0638F" w:rsidRDefault="00C0638F" w:rsidP="00C0638F">
      <w:pPr>
        <w:ind w:firstLine="708"/>
        <w:jc w:val="both"/>
        <w:rPr>
          <w:rFonts w:hint="eastAsia"/>
          <w:lang w:val="en-US"/>
        </w:rPr>
      </w:pPr>
    </w:p>
    <w:p w14:paraId="758E6032" w14:textId="77777777" w:rsidR="00C0638F" w:rsidRPr="00BB17D4" w:rsidRDefault="00C0638F" w:rsidP="00C0638F">
      <w:pPr>
        <w:ind w:firstLine="708"/>
        <w:jc w:val="both"/>
        <w:rPr>
          <w:rFonts w:hint="eastAsia"/>
        </w:rPr>
      </w:pPr>
      <w:r w:rsidRPr="00BB17D4">
        <w:t>4. Заполните пропуски, вставив одно из слов, данных в скобках.</w:t>
      </w:r>
    </w:p>
    <w:p w14:paraId="720D5E83" w14:textId="77777777" w:rsidR="00C0638F" w:rsidRPr="00BB17D4" w:rsidRDefault="00C0638F" w:rsidP="00C0638F">
      <w:pPr>
        <w:ind w:firstLine="708"/>
        <w:jc w:val="both"/>
        <w:rPr>
          <w:rFonts w:hint="eastAsia"/>
          <w:lang w:val="en-US"/>
        </w:rPr>
      </w:pPr>
      <w:r w:rsidRPr="00BB17D4">
        <w:rPr>
          <w:lang w:val="en-US"/>
        </w:rPr>
        <w:t>1. We haven't ... black trousers (</w:t>
      </w:r>
      <w:r w:rsidRPr="00BB17D4">
        <w:t>по</w:t>
      </w:r>
      <w:r w:rsidRPr="00BB17D4">
        <w:rPr>
          <w:lang w:val="en-US"/>
        </w:rPr>
        <w:t xml:space="preserve">, any). 2. They have ... red boots, Kate (any, </w:t>
      </w:r>
      <w:r w:rsidRPr="00BB17D4">
        <w:t>по</w:t>
      </w:r>
      <w:r w:rsidRPr="00BB17D4">
        <w:rPr>
          <w:lang w:val="en-US"/>
        </w:rPr>
        <w:t xml:space="preserve">). 3. I don't want ... today, thank you (nothing, anything). 4. "I haven't got ... clean exercise books, Mother," said the boy (any, no). 5. "We shall not buy ... in this shop, children," said the mother (nothing, anything). 6. Didn't you buy ... potatoes yesterday (any, </w:t>
      </w:r>
      <w:r w:rsidRPr="00BB17D4">
        <w:t>по</w:t>
      </w:r>
      <w:r w:rsidRPr="00BB17D4">
        <w:rPr>
          <w:lang w:val="en-US"/>
        </w:rPr>
        <w:t xml:space="preserve">)? 7.1 didn't see ... in the street when I went out (anybody, nobody). 8. We did not play ... games in the yard because it was raining all day long (no, any): 9. There is ... at home (anybody, nobody). 10. How much did you pay for these boots? — I didn't pay ... (nothing, anything). They are a present from my grandmother. 11. Have you lost ... (anything, nothing)? — No, I haven't. I haven't lost ... (nothing, anything). 12. Do you have ... idea (any, </w:t>
      </w:r>
      <w:r w:rsidRPr="00BB17D4">
        <w:t>по</w:t>
      </w:r>
      <w:r w:rsidRPr="00BB17D4">
        <w:rPr>
          <w:lang w:val="en-US"/>
        </w:rPr>
        <w:t>)? 13. I have ... idea (any, no). 14. There is ... ice in the fridge (any, no).</w:t>
      </w:r>
    </w:p>
    <w:p w14:paraId="05EFCDA4" w14:textId="77777777" w:rsidR="00C0638F" w:rsidRPr="00BB17D4" w:rsidRDefault="00C0638F" w:rsidP="00C0638F">
      <w:pPr>
        <w:ind w:firstLine="708"/>
        <w:jc w:val="both"/>
        <w:rPr>
          <w:rFonts w:hint="eastAsia"/>
          <w:lang w:val="en-US"/>
        </w:rPr>
      </w:pPr>
      <w:r w:rsidRPr="00BB17D4">
        <w:rPr>
          <w:lang w:val="en-US"/>
        </w:rPr>
        <w:t xml:space="preserve">5. </w:t>
      </w:r>
      <w:r w:rsidRPr="00BB17D4">
        <w:t>Раскройте</w:t>
      </w:r>
      <w:r w:rsidRPr="00BB17D4">
        <w:rPr>
          <w:lang w:val="en-US"/>
        </w:rPr>
        <w:t xml:space="preserve"> </w:t>
      </w:r>
      <w:r w:rsidRPr="00BB17D4">
        <w:t>скобки</w:t>
      </w:r>
      <w:r w:rsidRPr="00BB17D4">
        <w:rPr>
          <w:lang w:val="en-US"/>
        </w:rPr>
        <w:t xml:space="preserve">, </w:t>
      </w:r>
      <w:r w:rsidRPr="00BB17D4">
        <w:t>употребляя</w:t>
      </w:r>
      <w:r w:rsidRPr="00BB17D4">
        <w:rPr>
          <w:lang w:val="en-US"/>
        </w:rPr>
        <w:t xml:space="preserve"> </w:t>
      </w:r>
      <w:r w:rsidRPr="00BB17D4">
        <w:t>глаголы</w:t>
      </w:r>
      <w:r w:rsidRPr="00BB17D4">
        <w:rPr>
          <w:lang w:val="en-US"/>
        </w:rPr>
        <w:t xml:space="preserve"> </w:t>
      </w:r>
      <w:r w:rsidRPr="00BB17D4">
        <w:t>в</w:t>
      </w:r>
      <w:r w:rsidRPr="00BB17D4">
        <w:rPr>
          <w:lang w:val="en-US"/>
        </w:rPr>
        <w:t xml:space="preserve"> </w:t>
      </w:r>
      <w:r w:rsidRPr="00BB17D4">
        <w:t>одном</w:t>
      </w:r>
      <w:r w:rsidRPr="00BB17D4">
        <w:rPr>
          <w:lang w:val="en-US"/>
        </w:rPr>
        <w:t xml:space="preserve"> </w:t>
      </w:r>
      <w:r w:rsidRPr="00BB17D4">
        <w:t>из</w:t>
      </w:r>
      <w:r w:rsidRPr="00BB17D4">
        <w:rPr>
          <w:lang w:val="en-US"/>
        </w:rPr>
        <w:t xml:space="preserve"> </w:t>
      </w:r>
      <w:r w:rsidRPr="00BB17D4">
        <w:t>следующих</w:t>
      </w:r>
      <w:r w:rsidRPr="00BB17D4">
        <w:rPr>
          <w:lang w:val="en-US"/>
        </w:rPr>
        <w:t xml:space="preserve"> </w:t>
      </w:r>
      <w:r w:rsidRPr="00BB17D4">
        <w:t>времен</w:t>
      </w:r>
      <w:r w:rsidRPr="00BB17D4">
        <w:rPr>
          <w:lang w:val="en-US"/>
        </w:rPr>
        <w:t xml:space="preserve">: Present Simple, Past Simple, Present Continuous </w:t>
      </w:r>
      <w:r w:rsidRPr="00BB17D4">
        <w:t>или</w:t>
      </w:r>
      <w:r w:rsidRPr="00BB17D4">
        <w:rPr>
          <w:lang w:val="en-US"/>
        </w:rPr>
        <w:t xml:space="preserve"> Past Continuous.</w:t>
      </w:r>
    </w:p>
    <w:p w14:paraId="5BB0BE67" w14:textId="77777777" w:rsidR="00C0638F" w:rsidRPr="00BB17D4" w:rsidRDefault="00C0638F" w:rsidP="00C0638F">
      <w:pPr>
        <w:ind w:firstLine="708"/>
        <w:jc w:val="both"/>
        <w:rPr>
          <w:rFonts w:hint="eastAsia"/>
          <w:lang w:val="en-US"/>
        </w:rPr>
      </w:pPr>
      <w:r w:rsidRPr="00BB17D4">
        <w:rPr>
          <w:lang w:val="en-US"/>
        </w:rPr>
        <w:t xml:space="preserve">1. Where you (to be) yesterday? — I (to be) at home the whole day. — How </w:t>
      </w:r>
      <w:proofErr w:type="spellStart"/>
      <w:r w:rsidRPr="00BB17D4">
        <w:rPr>
          <w:lang w:val="en-US"/>
        </w:rPr>
        <w:t>stränge</w:t>
      </w:r>
      <w:proofErr w:type="spellEnd"/>
      <w:r w:rsidRPr="00BB17D4">
        <w:rPr>
          <w:lang w:val="en-US"/>
        </w:rPr>
        <w:t xml:space="preserve">. I (to ring) you up at two o'clock, but nobody (to answer). — Oh, I (to be) in the garden. I (to read) your book </w:t>
      </w:r>
    </w:p>
    <w:p w14:paraId="26856D9B" w14:textId="77777777" w:rsidR="00C0638F" w:rsidRPr="00BB17D4" w:rsidRDefault="00C0638F" w:rsidP="00C0638F">
      <w:pPr>
        <w:ind w:firstLine="708"/>
        <w:jc w:val="both"/>
        <w:rPr>
          <w:rFonts w:hint="eastAsia"/>
          <w:lang w:val="en-US"/>
        </w:rPr>
      </w:pPr>
      <w:r w:rsidRPr="00BB17D4">
        <w:rPr>
          <w:lang w:val="en-US"/>
        </w:rPr>
        <w:t xml:space="preserve">and (not to hear) the telephone. 2. What you (to do) at five o'clock yesterday? — I (to work) in the library. — I (to be) there, too, but I (not to see) you. 3. Nina (to celebrate) her birthday yesterday. Her room looked beautiful, there (to be) many flowers in it. When I (to come) in, somebody (to play) the piano, two or three pairs (to dance). 4. Listen! Somebody (to play) the </w:t>
      </w:r>
      <w:r w:rsidRPr="00BB17D4">
        <w:rPr>
          <w:lang w:val="en-US"/>
        </w:rPr>
        <w:lastRenderedPageBreak/>
        <w:t xml:space="preserve">piano. 5.1 (to like) music very much. 6. When I (to look) out of the window, it (to rain) heavily and people (to hurry) along the streets. 7. What you (to do) at seven o'clock yesterday? — I(to have) supper. </w:t>
      </w:r>
    </w:p>
    <w:p w14:paraId="67CA9445" w14:textId="77777777" w:rsidR="00C0638F" w:rsidRPr="00BB17D4" w:rsidRDefault="00C0638F" w:rsidP="00C0638F">
      <w:pPr>
        <w:ind w:firstLine="708"/>
        <w:jc w:val="both"/>
        <w:rPr>
          <w:rFonts w:hint="eastAsia"/>
          <w:lang w:val="en-US"/>
        </w:rPr>
      </w:pPr>
      <w:r w:rsidRPr="00BB17D4">
        <w:rPr>
          <w:lang w:val="en-US"/>
        </w:rPr>
        <w:t xml:space="preserve">6. </w:t>
      </w:r>
      <w:r w:rsidRPr="00BB17D4">
        <w:t>Раскройте</w:t>
      </w:r>
      <w:r w:rsidRPr="00BB17D4">
        <w:rPr>
          <w:lang w:val="en-US"/>
        </w:rPr>
        <w:t xml:space="preserve"> </w:t>
      </w:r>
      <w:r w:rsidRPr="00BB17D4">
        <w:t>скобки</w:t>
      </w:r>
      <w:r w:rsidRPr="00BB17D4">
        <w:rPr>
          <w:lang w:val="en-US"/>
        </w:rPr>
        <w:t xml:space="preserve">, </w:t>
      </w:r>
      <w:r w:rsidRPr="00BB17D4">
        <w:t>употребляя</w:t>
      </w:r>
      <w:r w:rsidRPr="00BB17D4">
        <w:rPr>
          <w:lang w:val="en-US"/>
        </w:rPr>
        <w:t xml:space="preserve"> </w:t>
      </w:r>
      <w:r w:rsidRPr="00BB17D4">
        <w:t>глаголы</w:t>
      </w:r>
      <w:r w:rsidRPr="00BB17D4">
        <w:rPr>
          <w:lang w:val="en-US"/>
        </w:rPr>
        <w:t xml:space="preserve"> </w:t>
      </w:r>
      <w:r w:rsidRPr="00BB17D4">
        <w:t>в</w:t>
      </w:r>
      <w:r w:rsidRPr="00BB17D4">
        <w:rPr>
          <w:lang w:val="en-US"/>
        </w:rPr>
        <w:t xml:space="preserve"> Past Simple, Past Continuous </w:t>
      </w:r>
      <w:r w:rsidRPr="00BB17D4">
        <w:t>и</w:t>
      </w:r>
      <w:r w:rsidRPr="00BB17D4">
        <w:rPr>
          <w:lang w:val="en-US"/>
        </w:rPr>
        <w:t xml:space="preserve"> Past Perfect.</w:t>
      </w:r>
    </w:p>
    <w:p w14:paraId="61A70769" w14:textId="77777777" w:rsidR="00C0638F" w:rsidRPr="00BB17D4" w:rsidRDefault="00C0638F" w:rsidP="00C0638F">
      <w:pPr>
        <w:ind w:firstLine="708"/>
        <w:jc w:val="both"/>
        <w:rPr>
          <w:rFonts w:hint="eastAsia"/>
          <w:lang w:val="en-US"/>
        </w:rPr>
      </w:pPr>
      <w:r w:rsidRPr="00BB17D4">
        <w:rPr>
          <w:lang w:val="en-US"/>
        </w:rPr>
        <w:t>Last night we (to go) to a football match. We (to take) a bus. The bus (to be) overcrowded as a lot of people (to want) to see the match. We (to get) off the bus and (to go) in the direction of the Stadium. While we (to cross) the road, I (to see) Victor. He (to stand) at the corner. He said he (to wait) for his friend who (to come) to St Petersburg the day before and (to wish) to see the new Stadium. A man (to come) up to me and asked if I (to have) a spare ticket for the match. Victor told us that two boys just (to ask) him whether he (to have) a spare ticket. We (to enter) the Stadium just as the football Players (to come) out on to the field. At the entrance to the Stadium we (to meet) Sergei. He (to show) us to our seats and (to ask) me if I (to play) football in my childhood. We (to agree) to meet in the snack bar during the interval.</w:t>
      </w:r>
    </w:p>
    <w:p w14:paraId="5FD43A02" w14:textId="77777777" w:rsidR="00C0638F" w:rsidRPr="00BB17D4" w:rsidRDefault="00C0638F" w:rsidP="00C0638F">
      <w:pPr>
        <w:ind w:firstLine="708"/>
        <w:jc w:val="both"/>
        <w:rPr>
          <w:rFonts w:hint="eastAsia"/>
        </w:rPr>
      </w:pPr>
      <w:r w:rsidRPr="00BB17D4">
        <w:t>7. Раскройте скобки, выбирая требующуюся форму глагола.</w:t>
      </w:r>
    </w:p>
    <w:p w14:paraId="6BC24A06" w14:textId="77777777" w:rsidR="00C0638F" w:rsidRPr="00BB17D4" w:rsidRDefault="00C0638F" w:rsidP="00C0638F">
      <w:pPr>
        <w:ind w:firstLine="708"/>
        <w:jc w:val="both"/>
        <w:rPr>
          <w:rFonts w:hint="eastAsia"/>
          <w:lang w:val="en-US"/>
        </w:rPr>
      </w:pPr>
      <w:r w:rsidRPr="00BB17D4">
        <w:rPr>
          <w:lang w:val="en-US"/>
        </w:rPr>
        <w:t>1. At the station they will (meet, be met) by a man from the travel bureau. 2. She will (meet, be met) them in the hall upstairs. 3. The porter will (bring, be brought) your luggage to your room. 4. Your luggage will (bring, be brought) up in the lift. 5. You may (leave, be left) your hat and coat in the cloakroom downstairs. 6. They can (leave, be left) the key with the clerk downstairs. 7. From the station they will (take, be taken) straight to the hotel. 8. Tomorrow he will (take, be taken) them to the Russian Museum.</w:t>
      </w:r>
    </w:p>
    <w:p w14:paraId="179EA638" w14:textId="77777777" w:rsidR="00C0638F" w:rsidRPr="00BB17D4" w:rsidRDefault="00C0638F" w:rsidP="00C0638F">
      <w:pPr>
        <w:ind w:firstLine="708"/>
        <w:jc w:val="both"/>
        <w:rPr>
          <w:rFonts w:hint="eastAsia"/>
        </w:rPr>
      </w:pPr>
      <w:r w:rsidRPr="00BB17D4">
        <w:t>8. Переведите на английский язык, соблюдая правило согласования времен.</w:t>
      </w:r>
    </w:p>
    <w:p w14:paraId="3C5B6452" w14:textId="77777777" w:rsidR="00C0638F" w:rsidRPr="00BB17D4" w:rsidRDefault="00C0638F" w:rsidP="00C0638F">
      <w:pPr>
        <w:ind w:firstLine="708"/>
        <w:jc w:val="both"/>
        <w:rPr>
          <w:rFonts w:hint="eastAsia"/>
        </w:rPr>
      </w:pPr>
      <w:r w:rsidRPr="00BB17D4">
        <w:t xml:space="preserve">1. Я знала, что Аня работает на заводе, что у нее есть муж и двое детей, что семья у нее очень дружная и она счастлива. 2. Он сказал мне вчера, что раньше он учился в университете. 3. Мы решили на прошлой неделе, что будущим летом мы все поедем в Крым. 4. Сестра сказала, что хочет приехать к нам сама. 5. Я знала, что она очень занята. 6. Никто не знал, что вы ждете здесь. Пойдемте в дом. 7. Гид предупредил нас, что в той части города движение довольно сильное. 8. Секретарь не заметил, что директор с кем-то разговаривает. </w:t>
      </w:r>
    </w:p>
    <w:p w14:paraId="19247D8D" w14:textId="77777777" w:rsidR="00C0638F" w:rsidRPr="00BB17D4" w:rsidRDefault="00C0638F" w:rsidP="00C0638F">
      <w:pPr>
        <w:ind w:firstLine="708"/>
        <w:jc w:val="both"/>
        <w:rPr>
          <w:rFonts w:hint="eastAsia"/>
        </w:rPr>
      </w:pPr>
      <w:r w:rsidRPr="00BB17D4">
        <w:t>9. Преобразуйте в косвенную речь</w:t>
      </w:r>
    </w:p>
    <w:p w14:paraId="27F142F2" w14:textId="77777777" w:rsidR="00C0638F" w:rsidRPr="00BB17D4" w:rsidRDefault="00C0638F" w:rsidP="00C0638F">
      <w:pPr>
        <w:ind w:firstLine="708"/>
        <w:jc w:val="both"/>
        <w:rPr>
          <w:rFonts w:hint="eastAsia"/>
        </w:rPr>
      </w:pPr>
      <w:r w:rsidRPr="00BB17D4">
        <w:rPr>
          <w:lang w:val="en-US"/>
        </w:rPr>
        <w:t xml:space="preserve">1. "Why are you shouting, man?" said Prince John to Locksley. "What is your name?" 2. "Who has read 'Ivanhoe'?" asked the teacher. "Whom was it written by?" 3. One of the pupils asked the teacher of literature, "What novels shall we read next year?" 4. "Is the river Volga in Russia?" asked the Frenchman. 5. "Are you playing Volleyball, girls?" said Ann. "I did not know that you liked it." 6. "Don't touch these photographs," said Peter to us. "They are still wet, and you may spoil them." 7. "Does your friend often come here, boys?" said Fred. "I want to speak to him." 8. "How did you manage to solve this difficult problem in such a short time?" my friend said to me. 9. The teacher said to us, "You will write a paper tomorrow." 10. "I saw a new film yesterday," said Kate to Nick. </w:t>
      </w:r>
      <w:r w:rsidRPr="00BB17D4">
        <w:t>"</w:t>
      </w:r>
      <w:proofErr w:type="spellStart"/>
      <w:r w:rsidRPr="00BB17D4">
        <w:t>Did</w:t>
      </w:r>
      <w:proofErr w:type="spellEnd"/>
      <w:r w:rsidRPr="00BB17D4">
        <w:t xml:space="preserve"> </w:t>
      </w:r>
      <w:proofErr w:type="spellStart"/>
      <w:r w:rsidRPr="00BB17D4">
        <w:t>you</w:t>
      </w:r>
      <w:proofErr w:type="spellEnd"/>
      <w:r w:rsidRPr="00BB17D4">
        <w:t xml:space="preserve"> </w:t>
      </w:r>
      <w:proofErr w:type="spellStart"/>
      <w:r w:rsidRPr="00BB17D4">
        <w:t>like</w:t>
      </w:r>
      <w:proofErr w:type="spellEnd"/>
      <w:r w:rsidRPr="00BB17D4">
        <w:t xml:space="preserve"> </w:t>
      </w:r>
      <w:proofErr w:type="spellStart"/>
      <w:r w:rsidRPr="00BB17D4">
        <w:t>it</w:t>
      </w:r>
      <w:proofErr w:type="spellEnd"/>
      <w:r w:rsidRPr="00BB17D4">
        <w:t xml:space="preserve">?" </w:t>
      </w:r>
      <w:proofErr w:type="spellStart"/>
      <w:r w:rsidRPr="00BB17D4">
        <w:t>asked</w:t>
      </w:r>
      <w:proofErr w:type="spellEnd"/>
      <w:r w:rsidRPr="00BB17D4">
        <w:t xml:space="preserve"> </w:t>
      </w:r>
      <w:proofErr w:type="spellStart"/>
      <w:r w:rsidRPr="00BB17D4">
        <w:t>Nick</w:t>
      </w:r>
      <w:proofErr w:type="spellEnd"/>
      <w:r w:rsidRPr="00BB17D4">
        <w:t>.</w:t>
      </w:r>
    </w:p>
    <w:p w14:paraId="6DA204A5" w14:textId="77777777" w:rsidR="00C0638F" w:rsidRDefault="00C0638F" w:rsidP="00C0638F">
      <w:pPr>
        <w:ind w:left="720"/>
        <w:jc w:val="center"/>
        <w:rPr>
          <w:rFonts w:hint="eastAsia"/>
          <w:b/>
          <w:bCs/>
        </w:rPr>
      </w:pPr>
    </w:p>
    <w:p w14:paraId="7B9919C3" w14:textId="77777777" w:rsidR="00C0638F" w:rsidRDefault="00C0638F" w:rsidP="00C0638F">
      <w:pPr>
        <w:ind w:left="720"/>
        <w:jc w:val="center"/>
        <w:rPr>
          <w:rFonts w:hint="eastAsia"/>
          <w:b/>
          <w:bCs/>
        </w:rPr>
      </w:pPr>
    </w:p>
    <w:p w14:paraId="3B7E365E" w14:textId="77777777" w:rsidR="00C0638F" w:rsidRPr="00BB17D4" w:rsidRDefault="00C0638F" w:rsidP="00C0638F">
      <w:pPr>
        <w:ind w:left="720"/>
        <w:jc w:val="center"/>
        <w:rPr>
          <w:rFonts w:hint="eastAsia"/>
          <w:b/>
          <w:bCs/>
        </w:rPr>
      </w:pPr>
    </w:p>
    <w:p w14:paraId="73F8769B" w14:textId="77777777" w:rsidR="00C0638F" w:rsidRPr="00BB17D4" w:rsidRDefault="00C0638F" w:rsidP="00C0638F">
      <w:pPr>
        <w:ind w:left="720"/>
        <w:jc w:val="center"/>
        <w:rPr>
          <w:rFonts w:hint="eastAsia"/>
          <w:b/>
          <w:bCs/>
        </w:rPr>
      </w:pPr>
      <w:r w:rsidRPr="00BB17D4">
        <w:rPr>
          <w:b/>
          <w:bCs/>
        </w:rPr>
        <w:t>Критерии оценки</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6520"/>
      </w:tblGrid>
      <w:tr w:rsidR="00C0638F" w:rsidRPr="00BB17D4" w14:paraId="2780AA06" w14:textId="77777777" w:rsidTr="00200365">
        <w:tc>
          <w:tcPr>
            <w:tcW w:w="2693" w:type="dxa"/>
          </w:tcPr>
          <w:p w14:paraId="1DEB1CEF" w14:textId="77777777" w:rsidR="00C0638F" w:rsidRPr="00BB17D4" w:rsidRDefault="00C0638F" w:rsidP="00200365">
            <w:pPr>
              <w:ind w:right="850"/>
              <w:jc w:val="both"/>
              <w:rPr>
                <w:rFonts w:hint="eastAsia"/>
              </w:rPr>
            </w:pPr>
            <w:r w:rsidRPr="00BB17D4">
              <w:t>«5» / «зачтено» если</w:t>
            </w:r>
          </w:p>
        </w:tc>
        <w:tc>
          <w:tcPr>
            <w:tcW w:w="6520" w:type="dxa"/>
          </w:tcPr>
          <w:p w14:paraId="5FC1C3C8" w14:textId="77777777" w:rsidR="00C0638F" w:rsidRPr="00BB17D4" w:rsidRDefault="00C0638F" w:rsidP="00200365">
            <w:pPr>
              <w:ind w:right="850"/>
              <w:jc w:val="both"/>
              <w:rPr>
                <w:rFonts w:hint="eastAsia"/>
              </w:rPr>
            </w:pPr>
            <w:r w:rsidRPr="00BB17D4">
              <w:t xml:space="preserve">правильно выполнено 8-9 заданий </w:t>
            </w:r>
          </w:p>
        </w:tc>
      </w:tr>
      <w:tr w:rsidR="00C0638F" w:rsidRPr="00BB17D4" w14:paraId="5EDEF480" w14:textId="77777777" w:rsidTr="00200365">
        <w:tc>
          <w:tcPr>
            <w:tcW w:w="2693" w:type="dxa"/>
          </w:tcPr>
          <w:p w14:paraId="0E075DE8" w14:textId="77777777" w:rsidR="00C0638F" w:rsidRPr="00BB17D4" w:rsidRDefault="00C0638F" w:rsidP="00200365">
            <w:pPr>
              <w:ind w:right="850"/>
              <w:jc w:val="both"/>
              <w:rPr>
                <w:rFonts w:hint="eastAsia"/>
              </w:rPr>
            </w:pPr>
            <w:r w:rsidRPr="00BB17D4">
              <w:t>«4» / «зачтено» если</w:t>
            </w:r>
          </w:p>
        </w:tc>
        <w:tc>
          <w:tcPr>
            <w:tcW w:w="6520" w:type="dxa"/>
          </w:tcPr>
          <w:p w14:paraId="4BAA49D3" w14:textId="77777777" w:rsidR="00C0638F" w:rsidRPr="00BB17D4" w:rsidRDefault="00C0638F" w:rsidP="00200365">
            <w:pPr>
              <w:ind w:right="850"/>
              <w:jc w:val="both"/>
              <w:rPr>
                <w:rFonts w:hint="eastAsia"/>
              </w:rPr>
            </w:pPr>
            <w:r w:rsidRPr="00BB17D4">
              <w:t xml:space="preserve">правильно выполнено 6-7 заданий </w:t>
            </w:r>
          </w:p>
        </w:tc>
      </w:tr>
      <w:tr w:rsidR="00C0638F" w:rsidRPr="00BB17D4" w14:paraId="31A706BB" w14:textId="77777777" w:rsidTr="00200365">
        <w:trPr>
          <w:trHeight w:val="367"/>
        </w:trPr>
        <w:tc>
          <w:tcPr>
            <w:tcW w:w="2693" w:type="dxa"/>
          </w:tcPr>
          <w:p w14:paraId="2A56ABF7" w14:textId="77777777" w:rsidR="00C0638F" w:rsidRPr="00BB17D4" w:rsidRDefault="00C0638F" w:rsidP="00200365">
            <w:pPr>
              <w:ind w:right="850"/>
              <w:jc w:val="both"/>
              <w:rPr>
                <w:rFonts w:hint="eastAsia"/>
              </w:rPr>
            </w:pPr>
            <w:r w:rsidRPr="00BB17D4">
              <w:t>«3» / «зачтено» если</w:t>
            </w:r>
          </w:p>
        </w:tc>
        <w:tc>
          <w:tcPr>
            <w:tcW w:w="6520" w:type="dxa"/>
          </w:tcPr>
          <w:p w14:paraId="5A0FF7EC" w14:textId="77777777" w:rsidR="00C0638F" w:rsidRPr="00BB17D4" w:rsidRDefault="00C0638F" w:rsidP="00200365">
            <w:pPr>
              <w:ind w:right="850"/>
              <w:jc w:val="both"/>
              <w:rPr>
                <w:rFonts w:hint="eastAsia"/>
              </w:rPr>
            </w:pPr>
            <w:r w:rsidRPr="00BB17D4">
              <w:t>правильно выполнено 5-6  заданий</w:t>
            </w:r>
          </w:p>
        </w:tc>
      </w:tr>
      <w:tr w:rsidR="00C0638F" w:rsidRPr="00BB17D4" w14:paraId="064C172B" w14:textId="77777777" w:rsidTr="00200365">
        <w:trPr>
          <w:trHeight w:val="325"/>
        </w:trPr>
        <w:tc>
          <w:tcPr>
            <w:tcW w:w="2693" w:type="dxa"/>
          </w:tcPr>
          <w:p w14:paraId="6FBA0048" w14:textId="77777777" w:rsidR="00C0638F" w:rsidRPr="00BB17D4" w:rsidRDefault="00C0638F" w:rsidP="00200365">
            <w:pPr>
              <w:ind w:right="850"/>
              <w:jc w:val="both"/>
              <w:rPr>
                <w:rFonts w:hint="eastAsia"/>
              </w:rPr>
            </w:pPr>
            <w:r w:rsidRPr="00BB17D4">
              <w:t xml:space="preserve">«2» / «не зачтено» если </w:t>
            </w:r>
          </w:p>
        </w:tc>
        <w:tc>
          <w:tcPr>
            <w:tcW w:w="6520" w:type="dxa"/>
          </w:tcPr>
          <w:p w14:paraId="4DA9CDE1" w14:textId="77777777" w:rsidR="00C0638F" w:rsidRPr="00BB17D4" w:rsidRDefault="00C0638F" w:rsidP="00200365">
            <w:pPr>
              <w:ind w:right="850"/>
              <w:jc w:val="both"/>
              <w:rPr>
                <w:rFonts w:hint="eastAsia"/>
              </w:rPr>
            </w:pPr>
            <w:r w:rsidRPr="00BB17D4">
              <w:t>правильно выполнено менее 4 заданий</w:t>
            </w:r>
          </w:p>
        </w:tc>
      </w:tr>
    </w:tbl>
    <w:p w14:paraId="30218BB6" w14:textId="77777777" w:rsidR="00C0638F" w:rsidRPr="00BB17D4" w:rsidRDefault="00C0638F" w:rsidP="00C0638F">
      <w:pPr>
        <w:ind w:right="850"/>
        <w:rPr>
          <w:rFonts w:hint="eastAsia"/>
        </w:rPr>
      </w:pPr>
    </w:p>
    <w:p w14:paraId="11F99CB6" w14:textId="77777777" w:rsidR="00C0638F" w:rsidRPr="00BB17D4" w:rsidRDefault="00C0638F" w:rsidP="00C0638F">
      <w:pPr>
        <w:ind w:right="850"/>
        <w:rPr>
          <w:rFonts w:hint="eastAsia"/>
        </w:rPr>
      </w:pPr>
    </w:p>
    <w:p w14:paraId="2FFDB28F" w14:textId="77777777" w:rsidR="00C0638F" w:rsidRDefault="00C0638F">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br w:type="page"/>
      </w:r>
    </w:p>
    <w:p w14:paraId="6B77D414" w14:textId="3991E20A" w:rsidR="00C0638F" w:rsidRDefault="00C0638F">
      <w:pPr>
        <w:rPr>
          <w:rFonts w:ascii="Times New Roman" w:eastAsia="Times New Roman" w:hAnsi="Times New Roman" w:cs="Times New Roman"/>
          <w:b/>
          <w:i/>
          <w:sz w:val="28"/>
          <w:szCs w:val="28"/>
          <w:lang w:eastAsia="ru-RU" w:bidi="ar-SA"/>
        </w:rPr>
      </w:pPr>
    </w:p>
    <w:p w14:paraId="6F0FE74B" w14:textId="77777777" w:rsidR="007851A5" w:rsidRDefault="000760D0">
      <w:pPr>
        <w:widowControl w:val="0"/>
        <w:ind w:right="52"/>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Лист регистраций изменений, вносимых в программу дисциплины</w:t>
      </w:r>
    </w:p>
    <w:p w14:paraId="502914F7" w14:textId="77777777" w:rsidR="007851A5" w:rsidRDefault="007851A5">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7851A5" w14:paraId="7D19BF29"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163726" w14:textId="77777777"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E8A78" w14:textId="77777777"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22D304" w14:textId="77777777"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9062DD8" w14:textId="77777777"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Перечень и содержание измененных разделов программы</w:t>
            </w:r>
          </w:p>
        </w:tc>
      </w:tr>
      <w:tr w:rsidR="007851A5" w14:paraId="65D49974"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C7864C"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77FBF0"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08D000"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20511E"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14:paraId="23EF5B46"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0FE1C4"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54E1E4"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6A9875"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6795EC"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14:paraId="1C4851BB"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8D4C6B"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B9835B"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F115C5"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DD0CFE"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14:paraId="7A62AC7F"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74242A"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9C1FB3"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78D197"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0D9D91"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14:paraId="408F5DA5"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8088C3"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0B67CB"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99D779"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EC1932"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14:paraId="53FDE6FB"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084B8C"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471412"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D9EB0D"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1B3CF1" w14:textId="77777777" w:rsidR="007851A5" w:rsidRDefault="007851A5">
            <w:pPr>
              <w:spacing w:line="360" w:lineRule="auto"/>
              <w:jc w:val="both"/>
              <w:rPr>
                <w:rFonts w:ascii="Times New Roman" w:eastAsia="Times New Roman" w:hAnsi="Times New Roman" w:cs="Times New Roman"/>
                <w:b/>
                <w:sz w:val="28"/>
                <w:szCs w:val="28"/>
                <w:lang w:eastAsia="ru-RU" w:bidi="ar-SA"/>
              </w:rPr>
            </w:pPr>
          </w:p>
        </w:tc>
      </w:tr>
      <w:tr w:rsidR="000760D0" w14:paraId="0FC1FBD4"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9307B8"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9C0431"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59D0A5"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A64C18"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770EDC85"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E6B5F4"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DF257C"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ADE9B4"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EB6859"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1645E578"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2ED161"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2341D7"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A1B98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569959"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5A170206"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80E312"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93DF09"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E050A2"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82342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01C920A4"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B57BD1"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5BE06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BBF92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530A90"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0AD1E055"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F5DD77"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3DE650"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B971D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520D37"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4FA247CA"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97DF57"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5FEAD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C20D74"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8B0DEE"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1176AF91"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A8F29E"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04FE5"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B5DC6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D46D6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7DEC25E7"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3A044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C3C168"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DF9EE7"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FE1F4"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017DA90C"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770E12"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63ABD1"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C3649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F7C64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533D1F4D"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CAE762"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1B7305"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1852A4"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2756E2"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0BE490A1"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E6A8E8"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EAC79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F8AB47"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CF8315"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6CE8BF23"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8D155A"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79059E"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D97C21"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7BD00A"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5F499C16"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F981B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F17DBA"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713045"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55AFE4"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50AA5DF1"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F5E52A"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6548AF"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A245E6"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60911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30F3DA26"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E2D0C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7111AE"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C0057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9DB9F6"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296591C5"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04BE19"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FD73D6"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51BFC4"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36B90B"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45D336E8"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9603F0"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21F210"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5054E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D552B8"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14:paraId="1132E1BD" w14:textId="77777777"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EE48DB"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6DECF3"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7F5A1"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06E2AD" w14:textId="77777777" w:rsidR="000760D0" w:rsidRDefault="000760D0">
            <w:pPr>
              <w:spacing w:line="360" w:lineRule="auto"/>
              <w:jc w:val="both"/>
              <w:rPr>
                <w:rFonts w:ascii="Times New Roman" w:eastAsia="Times New Roman" w:hAnsi="Times New Roman" w:cs="Times New Roman"/>
                <w:b/>
                <w:sz w:val="28"/>
                <w:szCs w:val="28"/>
                <w:lang w:eastAsia="ru-RU" w:bidi="ar-SA"/>
              </w:rPr>
            </w:pPr>
          </w:p>
        </w:tc>
      </w:tr>
    </w:tbl>
    <w:p w14:paraId="680ACFCC" w14:textId="77777777" w:rsidR="007851A5" w:rsidRDefault="007851A5" w:rsidP="00E479C6">
      <w:pPr>
        <w:rPr>
          <w:rFonts w:hint="eastAsia"/>
        </w:rPr>
      </w:pPr>
    </w:p>
    <w:sectPr w:rsidR="007851A5" w:rsidSect="006F2A5A">
      <w:footerReference w:type="default" r:id="rId20"/>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BAAB6" w14:textId="77777777" w:rsidR="00C470B1" w:rsidRDefault="00C470B1">
      <w:pPr>
        <w:rPr>
          <w:rFonts w:hint="eastAsia"/>
        </w:rPr>
      </w:pPr>
      <w:r>
        <w:separator/>
      </w:r>
    </w:p>
  </w:endnote>
  <w:endnote w:type="continuationSeparator" w:id="0">
    <w:p w14:paraId="5CC35A6C" w14:textId="77777777" w:rsidR="00C470B1" w:rsidRDefault="00C470B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2E1DE" w14:textId="77777777" w:rsidR="00F201A6" w:rsidRDefault="00000000">
    <w:pPr>
      <w:spacing w:line="1" w:lineRule="exact"/>
      <w:rPr>
        <w:rFonts w:hint="eastAsia"/>
      </w:rPr>
    </w:pPr>
    <w:r>
      <w:rPr>
        <w:rFonts w:hint="eastAsia"/>
        <w:noProof/>
        <w:lang w:eastAsia="ru-RU" w:bidi="ar-SA"/>
      </w:rPr>
      <w:pict w14:anchorId="4F03325D">
        <v:shapetype id="_x0000_t202" coordsize="21600,21600" o:spt="202" path="m,l,21600r21600,l21600,xe">
          <v:stroke joinstyle="miter"/>
          <v:path gradientshapeok="t" o:connecttype="rect"/>
        </v:shapetype>
        <v:shape id="Shape 3" o:spid="_x0000_s1026" type="#_x0000_t202" style="position:absolute;margin-left:773.9pt;margin-top:537.8pt;width:9.85pt;height:7.2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" filled="f" stroked="f">
          <v:textbox style="mso-fit-shape-to-text:t" inset="0,0,0,0">
            <w:txbxContent>
              <w:p w14:paraId="2141B160" w14:textId="77777777" w:rsidR="00F201A6" w:rsidRDefault="00F201A6">
                <w:pPr>
                  <w:pStyle w:val="24"/>
                  <w:rPr>
                    <w:sz w:val="22"/>
                    <w:szCs w:val="22"/>
                  </w:rPr>
                </w:pPr>
                <w:r>
                  <w:fldChar w:fldCharType="begin"/>
                </w:r>
                <w:r>
                  <w:instrText xml:space="preserve"> PAGE \* MERGEFORMAT </w:instrText>
                </w:r>
                <w:r>
                  <w:fldChar w:fldCharType="separate"/>
                </w:r>
                <w:r w:rsidR="00C0638F" w:rsidRPr="00C0638F">
                  <w:rPr>
                    <w:rFonts w:ascii="Calibri" w:eastAsia="Calibri" w:hAnsi="Calibri" w:cs="Calibri"/>
                    <w:noProof/>
                    <w:sz w:val="22"/>
                    <w:szCs w:val="22"/>
                  </w:rPr>
                  <w:t>3</w:t>
                </w:r>
                <w:r>
                  <w:rPr>
                    <w:rFonts w:ascii="Calibri" w:eastAsia="Calibri" w:hAnsi="Calibri" w:cs="Calibri"/>
                    <w:sz w:val="22"/>
                    <w:szCs w:val="22"/>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F6B9" w14:textId="77777777" w:rsidR="00F201A6" w:rsidRDefault="00F201A6">
    <w:pPr>
      <w:spacing w:line="1" w:lineRule="exact"/>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4A345" w14:textId="77777777" w:rsidR="00F201A6" w:rsidRDefault="00000000">
    <w:pPr>
      <w:spacing w:line="1" w:lineRule="exact"/>
      <w:rPr>
        <w:rFonts w:hint="eastAsia"/>
      </w:rPr>
    </w:pPr>
    <w:r>
      <w:rPr>
        <w:rFonts w:hint="eastAsia"/>
        <w:noProof/>
        <w:lang w:eastAsia="ru-RU" w:bidi="ar-SA"/>
      </w:rPr>
      <w:pict w14:anchorId="48AFF473">
        <v:shapetype id="_x0000_t202" coordsize="21600,21600" o:spt="202" path="m,l,21600r21600,l21600,xe">
          <v:stroke joinstyle="miter"/>
          <v:path gradientshapeok="t" o:connecttype="rect"/>
        </v:shapetype>
        <v:shape id="Shape 7" o:spid="_x0000_s1025" type="#_x0000_t202" style="position:absolute;margin-left:773.9pt;margin-top:537.8pt;width:9.85pt;height:7.2pt;z-index:-251653120;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" filled="f" stroked="f">
          <v:textbox style="mso-next-textbox:#Shape 7;mso-fit-shape-to-text:t" inset="0,0,0,0">
            <w:txbxContent>
              <w:p w14:paraId="29196FF5" w14:textId="77777777" w:rsidR="00F201A6" w:rsidRDefault="00F201A6">
                <w:pPr>
                  <w:pStyle w:val="24"/>
                  <w:rPr>
                    <w:sz w:val="22"/>
                    <w:szCs w:val="22"/>
                  </w:rPr>
                </w:pPr>
                <w:r>
                  <w:fldChar w:fldCharType="begin"/>
                </w:r>
                <w:r>
                  <w:instrText xml:space="preserve"> PAGE \* MERGEFORMAT </w:instrText>
                </w:r>
                <w:r>
                  <w:fldChar w:fldCharType="separate"/>
                </w:r>
                <w:r w:rsidR="00C0638F" w:rsidRPr="00C0638F">
                  <w:rPr>
                    <w:rFonts w:ascii="Calibri" w:eastAsia="Calibri" w:hAnsi="Calibri" w:cs="Calibri"/>
                    <w:noProof/>
                    <w:sz w:val="22"/>
                    <w:szCs w:val="22"/>
                  </w:rPr>
                  <w:t>61</w:t>
                </w:r>
                <w:r>
                  <w:rPr>
                    <w:rFonts w:ascii="Calibri" w:eastAsia="Calibri" w:hAnsi="Calibri" w:cs="Calibri"/>
                    <w:sz w:val="22"/>
                    <w:szCs w:val="22"/>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95BD5" w14:textId="77777777" w:rsidR="00C0638F" w:rsidRDefault="00C0638F" w:rsidP="00AA594A">
    <w:pPr>
      <w:pStyle w:val="af"/>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BA4EE85" w14:textId="77777777" w:rsidR="00C0638F" w:rsidRDefault="00C0638F" w:rsidP="00AA594A">
    <w:pPr>
      <w:pStyle w:val="af"/>
      <w:ind w:right="360"/>
      <w:rPr>
        <w:rFonts w:hint="eastAsi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7435" w14:textId="77777777" w:rsidR="00C0638F" w:rsidRDefault="00C0638F" w:rsidP="00AA594A">
    <w:pPr>
      <w:pStyle w:val="af"/>
      <w:ind w:right="360"/>
      <w:rPr>
        <w:rFonts w:hint="eastAsia"/>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80356" w14:textId="77777777" w:rsidR="00F201A6" w:rsidRDefault="00F201A6">
    <w:pPr>
      <w:pStyle w:val="af"/>
      <w:jc w:val="center"/>
      <w:rPr>
        <w:rFonts w:hint="eastAsia"/>
      </w:rPr>
    </w:pPr>
    <w:r>
      <w:fldChar w:fldCharType="begin"/>
    </w:r>
    <w:r>
      <w:instrText>PAGE</w:instrText>
    </w:r>
    <w:r>
      <w:fldChar w:fldCharType="separate"/>
    </w:r>
    <w:r w:rsidR="00C0638F">
      <w:rPr>
        <w:rFonts w:hint="eastAsia"/>
        <w:noProof/>
      </w:rPr>
      <w:t>109</w:t>
    </w:r>
    <w:r>
      <w:rPr>
        <w:noProof/>
      </w:rPr>
      <w:fldChar w:fldCharType="end"/>
    </w:r>
  </w:p>
  <w:p w14:paraId="7854F7BE" w14:textId="77777777" w:rsidR="00F201A6" w:rsidRDefault="00F201A6">
    <w:pPr>
      <w:pStyle w:val="af"/>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E61C5" w14:textId="77777777" w:rsidR="00C470B1" w:rsidRDefault="00C470B1">
      <w:pPr>
        <w:rPr>
          <w:rFonts w:hint="eastAsia"/>
        </w:rPr>
      </w:pPr>
      <w:r>
        <w:separator/>
      </w:r>
    </w:p>
  </w:footnote>
  <w:footnote w:type="continuationSeparator" w:id="0">
    <w:p w14:paraId="6A261BEA" w14:textId="77777777" w:rsidR="00C470B1" w:rsidRDefault="00C470B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1D00" w14:textId="77777777" w:rsidR="00C0638F" w:rsidRDefault="00C0638F">
    <w:pPr>
      <w:pStyle w:val="aff2"/>
      <w:jc w:val="right"/>
    </w:pPr>
  </w:p>
  <w:p w14:paraId="706367A2" w14:textId="77777777" w:rsidR="00C0638F" w:rsidRDefault="00C0638F">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502"/>
        </w:tabs>
        <w:ind w:left="502" w:hanging="360"/>
      </w:pPr>
      <w:rPr>
        <w:rFonts w:ascii="Wingdings" w:hAnsi="Wingdings"/>
        <w:b/>
        <w:sz w:val="28"/>
      </w:rPr>
    </w:lvl>
  </w:abstractNum>
  <w:abstractNum w:abstractNumId="1"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2" w15:restartNumberingAfterBreak="0">
    <w:nsid w:val="00000005"/>
    <w:multiLevelType w:val="singleLevel"/>
    <w:tmpl w:val="00000005"/>
    <w:name w:val="WW8Num5"/>
    <w:lvl w:ilvl="0">
      <w:start w:val="1"/>
      <w:numFmt w:val="bullet"/>
      <w:lvlText w:val=""/>
      <w:lvlJc w:val="left"/>
      <w:pPr>
        <w:tabs>
          <w:tab w:val="num" w:pos="502"/>
        </w:tabs>
        <w:ind w:left="502" w:hanging="360"/>
      </w:pPr>
      <w:rPr>
        <w:rFonts w:ascii="Wingdings" w:hAnsi="Wingdings"/>
      </w:rPr>
    </w:lvl>
  </w:abstractNum>
  <w:abstractNum w:abstractNumId="3"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390"/>
        </w:tabs>
        <w:ind w:left="390" w:hanging="390"/>
      </w:pPr>
    </w:lvl>
  </w:abstractNum>
  <w:abstractNum w:abstractNumId="5"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6" w15:restartNumberingAfterBreak="0">
    <w:nsid w:val="00000010"/>
    <w:multiLevelType w:val="singleLevel"/>
    <w:tmpl w:val="00000010"/>
    <w:name w:val="WW8Num16"/>
    <w:lvl w:ilvl="0">
      <w:start w:val="1"/>
      <w:numFmt w:val="bullet"/>
      <w:lvlText w:val=""/>
      <w:lvlJc w:val="left"/>
      <w:pPr>
        <w:tabs>
          <w:tab w:val="num" w:pos="502"/>
        </w:tabs>
        <w:ind w:left="502" w:hanging="360"/>
      </w:pPr>
      <w:rPr>
        <w:rFonts w:ascii="Wingdings" w:hAnsi="Wingdings"/>
      </w:rPr>
    </w:lvl>
  </w:abstractNum>
  <w:abstractNum w:abstractNumId="7" w15:restartNumberingAfterBreak="0">
    <w:nsid w:val="00000011"/>
    <w:multiLevelType w:val="singleLevel"/>
    <w:tmpl w:val="00000011"/>
    <w:name w:val="WW8Num17"/>
    <w:lvl w:ilvl="0">
      <w:start w:val="1"/>
      <w:numFmt w:val="bullet"/>
      <w:lvlText w:val=""/>
      <w:lvlJc w:val="left"/>
      <w:pPr>
        <w:tabs>
          <w:tab w:val="num" w:pos="502"/>
        </w:tabs>
        <w:ind w:left="502" w:hanging="360"/>
      </w:pPr>
      <w:rPr>
        <w:rFonts w:ascii="Wingdings" w:hAnsi="Wingdings"/>
      </w:rPr>
    </w:lvl>
  </w:abstractNum>
  <w:abstractNum w:abstractNumId="8" w15:restartNumberingAfterBreak="0">
    <w:nsid w:val="00000013"/>
    <w:multiLevelType w:val="singleLevel"/>
    <w:tmpl w:val="00000013"/>
    <w:name w:val="WW8Num20"/>
    <w:lvl w:ilvl="0">
      <w:start w:val="1"/>
      <w:numFmt w:val="bullet"/>
      <w:lvlText w:val=""/>
      <w:lvlJc w:val="left"/>
      <w:pPr>
        <w:tabs>
          <w:tab w:val="num" w:pos="502"/>
        </w:tabs>
        <w:ind w:left="502" w:hanging="360"/>
      </w:pPr>
      <w:rPr>
        <w:rFonts w:ascii="Wingdings" w:hAnsi="Wingdings"/>
      </w:rPr>
    </w:lvl>
  </w:abstractNum>
  <w:abstractNum w:abstractNumId="9" w15:restartNumberingAfterBreak="0">
    <w:nsid w:val="028F4D89"/>
    <w:multiLevelType w:val="hybridMultilevel"/>
    <w:tmpl w:val="A6848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438006D"/>
    <w:multiLevelType w:val="multilevel"/>
    <w:tmpl w:val="2AEC2E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057D3924"/>
    <w:multiLevelType w:val="hybridMultilevel"/>
    <w:tmpl w:val="5D68D80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14" w15:restartNumberingAfterBreak="0">
    <w:nsid w:val="088458A1"/>
    <w:multiLevelType w:val="multilevel"/>
    <w:tmpl w:val="C79A01F8"/>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15" w15:restartNumberingAfterBreak="0">
    <w:nsid w:val="09C86F16"/>
    <w:multiLevelType w:val="hybridMultilevel"/>
    <w:tmpl w:val="C9C873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AE05C8C"/>
    <w:multiLevelType w:val="multilevel"/>
    <w:tmpl w:val="4E347AC6"/>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17" w15:restartNumberingAfterBreak="0">
    <w:nsid w:val="0BD110AD"/>
    <w:multiLevelType w:val="hybridMultilevel"/>
    <w:tmpl w:val="BC7698AE"/>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D727119"/>
    <w:multiLevelType w:val="multilevel"/>
    <w:tmpl w:val="39885E2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F3C1264"/>
    <w:multiLevelType w:val="hybridMultilevel"/>
    <w:tmpl w:val="6FF690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00075A3"/>
    <w:multiLevelType w:val="hybridMultilevel"/>
    <w:tmpl w:val="01EC320A"/>
    <w:lvl w:ilvl="0" w:tplc="176E1940">
      <w:start w:val="2"/>
      <w:numFmt w:val="bullet"/>
      <w:lvlText w:val="-"/>
      <w:lvlJc w:val="left"/>
      <w:pPr>
        <w:tabs>
          <w:tab w:val="num" w:pos="700"/>
        </w:tabs>
        <w:ind w:left="700" w:hanging="360"/>
      </w:pPr>
      <w:rPr>
        <w:rFonts w:ascii="Times New Roman" w:eastAsia="Times New Roman" w:hAnsi="Times New Roman" w:cs="Times New Roman" w:hint="default"/>
        <w:b/>
      </w:rPr>
    </w:lvl>
    <w:lvl w:ilvl="1" w:tplc="04190003" w:tentative="1">
      <w:start w:val="1"/>
      <w:numFmt w:val="bullet"/>
      <w:lvlText w:val="o"/>
      <w:lvlJc w:val="left"/>
      <w:pPr>
        <w:tabs>
          <w:tab w:val="num" w:pos="1420"/>
        </w:tabs>
        <w:ind w:left="1420" w:hanging="360"/>
      </w:pPr>
      <w:rPr>
        <w:rFonts w:ascii="Courier New" w:hAnsi="Courier New" w:hint="default"/>
      </w:rPr>
    </w:lvl>
    <w:lvl w:ilvl="2" w:tplc="04190005" w:tentative="1">
      <w:start w:val="1"/>
      <w:numFmt w:val="bullet"/>
      <w:lvlText w:val=""/>
      <w:lvlJc w:val="left"/>
      <w:pPr>
        <w:tabs>
          <w:tab w:val="num" w:pos="2140"/>
        </w:tabs>
        <w:ind w:left="2140" w:hanging="360"/>
      </w:pPr>
      <w:rPr>
        <w:rFonts w:ascii="Wingdings" w:hAnsi="Wingdings" w:hint="default"/>
      </w:rPr>
    </w:lvl>
    <w:lvl w:ilvl="3" w:tplc="04190001" w:tentative="1">
      <w:start w:val="1"/>
      <w:numFmt w:val="bullet"/>
      <w:lvlText w:val=""/>
      <w:lvlJc w:val="left"/>
      <w:pPr>
        <w:tabs>
          <w:tab w:val="num" w:pos="2860"/>
        </w:tabs>
        <w:ind w:left="2860" w:hanging="360"/>
      </w:pPr>
      <w:rPr>
        <w:rFonts w:ascii="Symbol" w:hAnsi="Symbol" w:hint="default"/>
      </w:rPr>
    </w:lvl>
    <w:lvl w:ilvl="4" w:tplc="04190003" w:tentative="1">
      <w:start w:val="1"/>
      <w:numFmt w:val="bullet"/>
      <w:lvlText w:val="o"/>
      <w:lvlJc w:val="left"/>
      <w:pPr>
        <w:tabs>
          <w:tab w:val="num" w:pos="3580"/>
        </w:tabs>
        <w:ind w:left="3580" w:hanging="360"/>
      </w:pPr>
      <w:rPr>
        <w:rFonts w:ascii="Courier New" w:hAnsi="Courier New" w:hint="default"/>
      </w:rPr>
    </w:lvl>
    <w:lvl w:ilvl="5" w:tplc="04190005" w:tentative="1">
      <w:start w:val="1"/>
      <w:numFmt w:val="bullet"/>
      <w:lvlText w:val=""/>
      <w:lvlJc w:val="left"/>
      <w:pPr>
        <w:tabs>
          <w:tab w:val="num" w:pos="4300"/>
        </w:tabs>
        <w:ind w:left="4300" w:hanging="360"/>
      </w:pPr>
      <w:rPr>
        <w:rFonts w:ascii="Wingdings" w:hAnsi="Wingdings" w:hint="default"/>
      </w:rPr>
    </w:lvl>
    <w:lvl w:ilvl="6" w:tplc="04190001" w:tentative="1">
      <w:start w:val="1"/>
      <w:numFmt w:val="bullet"/>
      <w:lvlText w:val=""/>
      <w:lvlJc w:val="left"/>
      <w:pPr>
        <w:tabs>
          <w:tab w:val="num" w:pos="5020"/>
        </w:tabs>
        <w:ind w:left="5020" w:hanging="360"/>
      </w:pPr>
      <w:rPr>
        <w:rFonts w:ascii="Symbol" w:hAnsi="Symbol" w:hint="default"/>
      </w:rPr>
    </w:lvl>
    <w:lvl w:ilvl="7" w:tplc="04190003" w:tentative="1">
      <w:start w:val="1"/>
      <w:numFmt w:val="bullet"/>
      <w:lvlText w:val="o"/>
      <w:lvlJc w:val="left"/>
      <w:pPr>
        <w:tabs>
          <w:tab w:val="num" w:pos="5740"/>
        </w:tabs>
        <w:ind w:left="5740" w:hanging="360"/>
      </w:pPr>
      <w:rPr>
        <w:rFonts w:ascii="Courier New" w:hAnsi="Courier New" w:hint="default"/>
      </w:rPr>
    </w:lvl>
    <w:lvl w:ilvl="8" w:tplc="0419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11343C69"/>
    <w:multiLevelType w:val="hybridMultilevel"/>
    <w:tmpl w:val="F7F89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1F63CF0"/>
    <w:multiLevelType w:val="hybridMultilevel"/>
    <w:tmpl w:val="2AA66530"/>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13A8479D"/>
    <w:multiLevelType w:val="multilevel"/>
    <w:tmpl w:val="3F1EF5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6771917"/>
    <w:multiLevelType w:val="multilevel"/>
    <w:tmpl w:val="5EDED7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68233A5"/>
    <w:multiLevelType w:val="multilevel"/>
    <w:tmpl w:val="1FC64E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6AD26F6"/>
    <w:multiLevelType w:val="multilevel"/>
    <w:tmpl w:val="E6A8825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5540"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8" w15:restartNumberingAfterBreak="0">
    <w:nsid w:val="1B3E61F7"/>
    <w:multiLevelType w:val="multilevel"/>
    <w:tmpl w:val="2396BD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D7E34A8"/>
    <w:multiLevelType w:val="hybridMultilevel"/>
    <w:tmpl w:val="C4325966"/>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3E36362"/>
    <w:multiLevelType w:val="hybridMultilevel"/>
    <w:tmpl w:val="E1423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B093AB1"/>
    <w:multiLevelType w:val="multilevel"/>
    <w:tmpl w:val="CE6A693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F406229"/>
    <w:multiLevelType w:val="multilevel"/>
    <w:tmpl w:val="F2ECF4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13B73F0"/>
    <w:multiLevelType w:val="hybridMultilevel"/>
    <w:tmpl w:val="CA8CDB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32121E28"/>
    <w:multiLevelType w:val="multilevel"/>
    <w:tmpl w:val="1AAEE1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52C1DC4"/>
    <w:multiLevelType w:val="multilevel"/>
    <w:tmpl w:val="1FBA7E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7DD4E5D"/>
    <w:multiLevelType w:val="multilevel"/>
    <w:tmpl w:val="FDAE8E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0" w15:restartNumberingAfterBreak="0">
    <w:nsid w:val="3A157757"/>
    <w:multiLevelType w:val="multilevel"/>
    <w:tmpl w:val="FF4810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DB91CDD"/>
    <w:multiLevelType w:val="multilevel"/>
    <w:tmpl w:val="E2DA717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2E62184"/>
    <w:multiLevelType w:val="multilevel"/>
    <w:tmpl w:val="E4CE4B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A86CBA"/>
    <w:multiLevelType w:val="multilevel"/>
    <w:tmpl w:val="E28E0C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6A91696"/>
    <w:multiLevelType w:val="multilevel"/>
    <w:tmpl w:val="7CC078B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746103A"/>
    <w:multiLevelType w:val="multilevel"/>
    <w:tmpl w:val="6336877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8FF26B3"/>
    <w:multiLevelType w:val="singleLevel"/>
    <w:tmpl w:val="A9025A80"/>
    <w:lvl w:ilvl="0">
      <w:start w:val="1"/>
      <w:numFmt w:val="decimal"/>
      <w:lvlText w:val=""/>
      <w:lvlJc w:val="left"/>
      <w:pPr>
        <w:tabs>
          <w:tab w:val="num" w:pos="360"/>
        </w:tabs>
        <w:ind w:left="360" w:hanging="360"/>
      </w:pPr>
      <w:rPr>
        <w:rFonts w:cs="Times New Roman"/>
      </w:rPr>
    </w:lvl>
  </w:abstractNum>
  <w:abstractNum w:abstractNumId="48" w15:restartNumberingAfterBreak="0">
    <w:nsid w:val="49406487"/>
    <w:multiLevelType w:val="multilevel"/>
    <w:tmpl w:val="B198B89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49B32EF3"/>
    <w:multiLevelType w:val="multilevel"/>
    <w:tmpl w:val="0E285700"/>
    <w:lvl w:ilvl="0">
      <w:start w:val="1"/>
      <w:numFmt w:val="upperRoman"/>
      <w:suff w:val="space"/>
      <w:lvlText w:val="%1."/>
      <w:lvlJc w:val="left"/>
      <w:pPr>
        <w:ind w:left="113" w:hanging="113"/>
      </w:pPr>
      <w:rPr>
        <w:rFonts w:ascii="Times New Roman" w:hAnsi="Times New Roman" w:hint="default"/>
        <w:b/>
        <w:i w:val="0"/>
      </w:rPr>
    </w:lvl>
    <w:lvl w:ilvl="1">
      <w:start w:val="1"/>
      <w:numFmt w:val="decimal"/>
      <w:suff w:val="space"/>
      <w:lvlText w:val="%2."/>
      <w:lvlJc w:val="left"/>
      <w:pPr>
        <w:ind w:left="454" w:hanging="114"/>
      </w:pPr>
      <w:rPr>
        <w:rFonts w:ascii="Times New Roman" w:hAnsi="Times New Roman"/>
        <w:b w:val="0"/>
        <w:i w:val="0"/>
      </w:rPr>
    </w:lvl>
    <w:lvl w:ilvl="2">
      <w:start w:val="1"/>
      <w:numFmt w:val="none"/>
      <w:suff w:val="space"/>
      <w:lvlText w:val="%3)"/>
      <w:lvlJc w:val="left"/>
      <w:pPr>
        <w:ind w:left="1077" w:hanging="357"/>
      </w:pPr>
      <w:rPr>
        <w:rFonts w:ascii="Times New Roman" w:hAnsi="Times New Roman"/>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0" w15:restartNumberingAfterBreak="0">
    <w:nsid w:val="49B4337F"/>
    <w:multiLevelType w:val="hybridMultilevel"/>
    <w:tmpl w:val="10D2B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A045307"/>
    <w:multiLevelType w:val="hybridMultilevel"/>
    <w:tmpl w:val="F2A64CA6"/>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AC06496"/>
    <w:multiLevelType w:val="hybridMultilevel"/>
    <w:tmpl w:val="41C6D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C290455"/>
    <w:multiLevelType w:val="multilevel"/>
    <w:tmpl w:val="D890A95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C965401"/>
    <w:multiLevelType w:val="hybridMultilevel"/>
    <w:tmpl w:val="040EF570"/>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FAA7ED1"/>
    <w:multiLevelType w:val="multilevel"/>
    <w:tmpl w:val="E1562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24453BE"/>
    <w:multiLevelType w:val="hybridMultilevel"/>
    <w:tmpl w:val="47C260AA"/>
    <w:lvl w:ilvl="0" w:tplc="62F238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34A0A3A"/>
    <w:multiLevelType w:val="multilevel"/>
    <w:tmpl w:val="29F60D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3D146D5"/>
    <w:multiLevelType w:val="multilevel"/>
    <w:tmpl w:val="4B985B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42E301C"/>
    <w:multiLevelType w:val="multilevel"/>
    <w:tmpl w:val="D632BB10"/>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1" w15:restartNumberingAfterBreak="0">
    <w:nsid w:val="55B95F30"/>
    <w:multiLevelType w:val="hybridMultilevel"/>
    <w:tmpl w:val="15FCBF3C"/>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15:restartNumberingAfterBreak="0">
    <w:nsid w:val="55D34DBC"/>
    <w:multiLevelType w:val="hybridMultilevel"/>
    <w:tmpl w:val="E30A9FA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63" w15:restartNumberingAfterBreak="0">
    <w:nsid w:val="571E5A5E"/>
    <w:multiLevelType w:val="hybridMultilevel"/>
    <w:tmpl w:val="4B38F3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98E6582"/>
    <w:multiLevelType w:val="multilevel"/>
    <w:tmpl w:val="0B0650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B161DE1"/>
    <w:multiLevelType w:val="multilevel"/>
    <w:tmpl w:val="EC3C71C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B3D0EF8"/>
    <w:multiLevelType w:val="multilevel"/>
    <w:tmpl w:val="F196CB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BAF0860"/>
    <w:multiLevelType w:val="multilevel"/>
    <w:tmpl w:val="FF48065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C014D9C"/>
    <w:multiLevelType w:val="hybridMultilevel"/>
    <w:tmpl w:val="5BCE54CA"/>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DD33DFA"/>
    <w:multiLevelType w:val="multilevel"/>
    <w:tmpl w:val="D13808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71" w15:restartNumberingAfterBreak="0">
    <w:nsid w:val="60A0268F"/>
    <w:multiLevelType w:val="multilevel"/>
    <w:tmpl w:val="D5CEF7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4" w15:restartNumberingAfterBreak="0">
    <w:nsid w:val="63933F1C"/>
    <w:multiLevelType w:val="hybridMultilevel"/>
    <w:tmpl w:val="83EC96B2"/>
    <w:lvl w:ilvl="0" w:tplc="1E1EB0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65426B8D"/>
    <w:multiLevelType w:val="multilevel"/>
    <w:tmpl w:val="B4DE5F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C9D0A69"/>
    <w:multiLevelType w:val="multilevel"/>
    <w:tmpl w:val="0EF66E4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7" w15:restartNumberingAfterBreak="0">
    <w:nsid w:val="6FCC25E6"/>
    <w:multiLevelType w:val="multilevel"/>
    <w:tmpl w:val="4830D75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1C1484E"/>
    <w:multiLevelType w:val="hybridMultilevel"/>
    <w:tmpl w:val="50DC7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5E23228"/>
    <w:multiLevelType w:val="hybridMultilevel"/>
    <w:tmpl w:val="C1E4D9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94A56E3"/>
    <w:multiLevelType w:val="multilevel"/>
    <w:tmpl w:val="EF9022C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A65992"/>
    <w:multiLevelType w:val="multilevel"/>
    <w:tmpl w:val="1FA6845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C11685D"/>
    <w:multiLevelType w:val="hybridMultilevel"/>
    <w:tmpl w:val="F6C8DF2A"/>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5" w15:restartNumberingAfterBreak="0">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E054EA4"/>
    <w:multiLevelType w:val="hybridMultilevel"/>
    <w:tmpl w:val="415E23CA"/>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7" w15:restartNumberingAfterBreak="0">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50579364">
    <w:abstractNumId w:val="60"/>
  </w:num>
  <w:num w:numId="2" w16cid:durableId="1519126392">
    <w:abstractNumId w:val="11"/>
  </w:num>
  <w:num w:numId="3" w16cid:durableId="1114599208">
    <w:abstractNumId w:val="40"/>
  </w:num>
  <w:num w:numId="4" w16cid:durableId="1005286427">
    <w:abstractNumId w:val="13"/>
  </w:num>
  <w:num w:numId="5" w16cid:durableId="362482531">
    <w:abstractNumId w:val="14"/>
  </w:num>
  <w:num w:numId="6" w16cid:durableId="1990596449">
    <w:abstractNumId w:val="76"/>
  </w:num>
  <w:num w:numId="7" w16cid:durableId="2027292409">
    <w:abstractNumId w:val="16"/>
  </w:num>
  <w:num w:numId="8" w16cid:durableId="243224795">
    <w:abstractNumId w:val="48"/>
  </w:num>
  <w:num w:numId="9" w16cid:durableId="648559103">
    <w:abstractNumId w:val="39"/>
  </w:num>
  <w:num w:numId="10" w16cid:durableId="210919612">
    <w:abstractNumId w:val="27"/>
  </w:num>
  <w:num w:numId="11" w16cid:durableId="611666935">
    <w:abstractNumId w:val="53"/>
  </w:num>
  <w:num w:numId="12" w16cid:durableId="483670524">
    <w:abstractNumId w:val="89"/>
  </w:num>
  <w:num w:numId="13" w16cid:durableId="1400009966">
    <w:abstractNumId w:val="87"/>
  </w:num>
  <w:num w:numId="14" w16cid:durableId="1582641629">
    <w:abstractNumId w:val="42"/>
  </w:num>
  <w:num w:numId="15" w16cid:durableId="2075200185">
    <w:abstractNumId w:val="85"/>
  </w:num>
  <w:num w:numId="16" w16cid:durableId="1625891040">
    <w:abstractNumId w:val="82"/>
  </w:num>
  <w:num w:numId="17" w16cid:durableId="641154059">
    <w:abstractNumId w:val="55"/>
  </w:num>
  <w:num w:numId="18" w16cid:durableId="1379817156">
    <w:abstractNumId w:val="64"/>
  </w:num>
  <w:num w:numId="19" w16cid:durableId="1525556379">
    <w:abstractNumId w:val="59"/>
  </w:num>
  <w:num w:numId="20" w16cid:durableId="610236054">
    <w:abstractNumId w:val="31"/>
  </w:num>
  <w:num w:numId="21" w16cid:durableId="2031639342">
    <w:abstractNumId w:val="38"/>
  </w:num>
  <w:num w:numId="22" w16cid:durableId="2035423466">
    <w:abstractNumId w:val="72"/>
  </w:num>
  <w:num w:numId="23" w16cid:durableId="1264650638">
    <w:abstractNumId w:val="88"/>
  </w:num>
  <w:num w:numId="24" w16cid:durableId="1525484478">
    <w:abstractNumId w:val="36"/>
  </w:num>
  <w:num w:numId="25" w16cid:durableId="1080057951">
    <w:abstractNumId w:val="10"/>
  </w:num>
  <w:num w:numId="26" w16cid:durableId="1939940961">
    <w:abstractNumId w:val="80"/>
  </w:num>
  <w:num w:numId="27" w16cid:durableId="2063673049">
    <w:abstractNumId w:val="69"/>
  </w:num>
  <w:num w:numId="28" w16cid:durableId="659625183">
    <w:abstractNumId w:val="24"/>
  </w:num>
  <w:num w:numId="29" w16cid:durableId="666134078">
    <w:abstractNumId w:val="37"/>
  </w:num>
  <w:num w:numId="30" w16cid:durableId="1272010580">
    <w:abstractNumId w:val="26"/>
  </w:num>
  <w:num w:numId="31" w16cid:durableId="1678799790">
    <w:abstractNumId w:val="77"/>
  </w:num>
  <w:num w:numId="32" w16cid:durableId="227110593">
    <w:abstractNumId w:val="56"/>
  </w:num>
  <w:num w:numId="33" w16cid:durableId="402684851">
    <w:abstractNumId w:val="18"/>
  </w:num>
  <w:num w:numId="34" w16cid:durableId="1467772519">
    <w:abstractNumId w:val="33"/>
  </w:num>
  <w:num w:numId="35" w16cid:durableId="354813118">
    <w:abstractNumId w:val="43"/>
  </w:num>
  <w:num w:numId="36" w16cid:durableId="1553497175">
    <w:abstractNumId w:val="81"/>
  </w:num>
  <w:num w:numId="37" w16cid:durableId="1297416354">
    <w:abstractNumId w:val="75"/>
  </w:num>
  <w:num w:numId="38" w16cid:durableId="2094665843">
    <w:abstractNumId w:val="71"/>
  </w:num>
  <w:num w:numId="39" w16cid:durableId="575550285">
    <w:abstractNumId w:val="58"/>
  </w:num>
  <w:num w:numId="40" w16cid:durableId="466314667">
    <w:abstractNumId w:val="35"/>
  </w:num>
  <w:num w:numId="41" w16cid:durableId="191845644">
    <w:abstractNumId w:val="44"/>
  </w:num>
  <w:num w:numId="42" w16cid:durableId="1406028611">
    <w:abstractNumId w:val="66"/>
  </w:num>
  <w:num w:numId="43" w16cid:durableId="1069694117">
    <w:abstractNumId w:val="32"/>
  </w:num>
  <w:num w:numId="44" w16cid:durableId="1980525988">
    <w:abstractNumId w:val="23"/>
  </w:num>
  <w:num w:numId="45" w16cid:durableId="1790314705">
    <w:abstractNumId w:val="46"/>
  </w:num>
  <w:num w:numId="46" w16cid:durableId="25638917">
    <w:abstractNumId w:val="67"/>
  </w:num>
  <w:num w:numId="47" w16cid:durableId="516892820">
    <w:abstractNumId w:val="65"/>
  </w:num>
  <w:num w:numId="48" w16cid:durableId="378016531">
    <w:abstractNumId w:val="83"/>
  </w:num>
  <w:num w:numId="49" w16cid:durableId="1431699656">
    <w:abstractNumId w:val="28"/>
  </w:num>
  <w:num w:numId="50" w16cid:durableId="1442609253">
    <w:abstractNumId w:val="45"/>
  </w:num>
  <w:num w:numId="51" w16cid:durableId="549388735">
    <w:abstractNumId w:val="25"/>
  </w:num>
  <w:num w:numId="52" w16cid:durableId="1191190648">
    <w:abstractNumId w:val="41"/>
  </w:num>
  <w:num w:numId="53" w16cid:durableId="2062440512">
    <w:abstractNumId w:val="70"/>
  </w:num>
  <w:num w:numId="54" w16cid:durableId="580481478">
    <w:abstractNumId w:val="22"/>
  </w:num>
  <w:num w:numId="55" w16cid:durableId="2018849971">
    <w:abstractNumId w:val="22"/>
  </w:num>
  <w:num w:numId="56" w16cid:durableId="743799193">
    <w:abstractNumId w:val="84"/>
  </w:num>
  <w:num w:numId="57" w16cid:durableId="285160880">
    <w:abstractNumId w:val="84"/>
  </w:num>
  <w:num w:numId="58" w16cid:durableId="1539661068">
    <w:abstractNumId w:val="86"/>
  </w:num>
  <w:num w:numId="59" w16cid:durableId="799810003">
    <w:abstractNumId w:val="86"/>
  </w:num>
  <w:num w:numId="60" w16cid:durableId="4934917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5142583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80047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55738319">
    <w:abstractNumId w:val="47"/>
    <w:lvlOverride w:ilvl="0">
      <w:startOverride w:val="1"/>
    </w:lvlOverride>
  </w:num>
  <w:num w:numId="64" w16cid:durableId="1570067938">
    <w:abstractNumId w:val="73"/>
  </w:num>
  <w:num w:numId="65" w16cid:durableId="977565264">
    <w:abstractNumId w:val="73"/>
  </w:num>
  <w:num w:numId="66" w16cid:durableId="1388719242">
    <w:abstractNumId w:val="30"/>
  </w:num>
  <w:num w:numId="67" w16cid:durableId="1103307151">
    <w:abstractNumId w:val="52"/>
  </w:num>
  <w:num w:numId="68" w16cid:durableId="709645147">
    <w:abstractNumId w:val="79"/>
  </w:num>
  <w:num w:numId="69" w16cid:durableId="411007109">
    <w:abstractNumId w:val="78"/>
  </w:num>
  <w:num w:numId="70" w16cid:durableId="513110538">
    <w:abstractNumId w:val="9"/>
  </w:num>
  <w:num w:numId="71" w16cid:durableId="328290660">
    <w:abstractNumId w:val="51"/>
  </w:num>
  <w:num w:numId="72" w16cid:durableId="959843198">
    <w:abstractNumId w:val="50"/>
  </w:num>
  <w:num w:numId="73" w16cid:durableId="119693209">
    <w:abstractNumId w:val="57"/>
  </w:num>
  <w:num w:numId="74" w16cid:durableId="1890022806">
    <w:abstractNumId w:val="54"/>
  </w:num>
  <w:num w:numId="75" w16cid:durableId="1102804451">
    <w:abstractNumId w:val="21"/>
  </w:num>
  <w:num w:numId="76" w16cid:durableId="1781684993">
    <w:abstractNumId w:val="34"/>
  </w:num>
  <w:num w:numId="77" w16cid:durableId="2128549352">
    <w:abstractNumId w:val="49"/>
  </w:num>
  <w:num w:numId="78" w16cid:durableId="1146094366">
    <w:abstractNumId w:val="20"/>
  </w:num>
  <w:num w:numId="79" w16cid:durableId="331375605">
    <w:abstractNumId w:val="74"/>
  </w:num>
  <w:num w:numId="80" w16cid:durableId="369035428">
    <w:abstractNumId w:val="19"/>
  </w:num>
  <w:num w:numId="81" w16cid:durableId="311494528">
    <w:abstractNumId w:val="63"/>
  </w:num>
  <w:num w:numId="82" w16cid:durableId="2014333195">
    <w:abstractNumId w:val="15"/>
  </w:num>
  <w:num w:numId="83" w16cid:durableId="974944744">
    <w:abstractNumId w:val="68"/>
  </w:num>
  <w:num w:numId="84" w16cid:durableId="1628925300">
    <w:abstractNumId w:val="29"/>
  </w:num>
  <w:num w:numId="85" w16cid:durableId="1776437577">
    <w:abstractNumId w:val="1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characterSpacingControl w:val="doNotCompress"/>
  <w:hdrShapeDefaults>
    <o:shapedefaults v:ext="edit" spidmax="2050"/>
    <o:shapelayout v:ext="edit">
      <o:idmap v:ext="edit" data="1"/>
    </o:shapelayout>
  </w:hdrShapeDefaults>
  <w:footnotePr>
    <w:numStart w:val="2"/>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51A5"/>
    <w:rsid w:val="0005698B"/>
    <w:rsid w:val="000760D0"/>
    <w:rsid w:val="001072B4"/>
    <w:rsid w:val="001B2DCE"/>
    <w:rsid w:val="00221046"/>
    <w:rsid w:val="00223F2F"/>
    <w:rsid w:val="00240138"/>
    <w:rsid w:val="00261718"/>
    <w:rsid w:val="00272E12"/>
    <w:rsid w:val="002B12B0"/>
    <w:rsid w:val="002B5987"/>
    <w:rsid w:val="002F54E3"/>
    <w:rsid w:val="003047BB"/>
    <w:rsid w:val="003062DB"/>
    <w:rsid w:val="00320059"/>
    <w:rsid w:val="00320E2C"/>
    <w:rsid w:val="00416554"/>
    <w:rsid w:val="00425660"/>
    <w:rsid w:val="00436938"/>
    <w:rsid w:val="00476C23"/>
    <w:rsid w:val="004B0EFA"/>
    <w:rsid w:val="004C61D5"/>
    <w:rsid w:val="004C6E31"/>
    <w:rsid w:val="0053743E"/>
    <w:rsid w:val="005B524A"/>
    <w:rsid w:val="005B6A30"/>
    <w:rsid w:val="006E2C8D"/>
    <w:rsid w:val="006F2A5A"/>
    <w:rsid w:val="00712059"/>
    <w:rsid w:val="00747D73"/>
    <w:rsid w:val="00771864"/>
    <w:rsid w:val="007851A5"/>
    <w:rsid w:val="0078536E"/>
    <w:rsid w:val="007B01CA"/>
    <w:rsid w:val="007B3B28"/>
    <w:rsid w:val="007B4A5D"/>
    <w:rsid w:val="007F1540"/>
    <w:rsid w:val="0080700F"/>
    <w:rsid w:val="008210A5"/>
    <w:rsid w:val="00900CC2"/>
    <w:rsid w:val="00901769"/>
    <w:rsid w:val="0098229F"/>
    <w:rsid w:val="00990B55"/>
    <w:rsid w:val="00A0282B"/>
    <w:rsid w:val="00A12730"/>
    <w:rsid w:val="00A6317E"/>
    <w:rsid w:val="00A80F96"/>
    <w:rsid w:val="00AB17EC"/>
    <w:rsid w:val="00B207D0"/>
    <w:rsid w:val="00B473D3"/>
    <w:rsid w:val="00B522A7"/>
    <w:rsid w:val="00B900C0"/>
    <w:rsid w:val="00BE4744"/>
    <w:rsid w:val="00C0638F"/>
    <w:rsid w:val="00C15510"/>
    <w:rsid w:val="00C41038"/>
    <w:rsid w:val="00C470B1"/>
    <w:rsid w:val="00C470FA"/>
    <w:rsid w:val="00CE579E"/>
    <w:rsid w:val="00D01E2D"/>
    <w:rsid w:val="00D20A4E"/>
    <w:rsid w:val="00D272FC"/>
    <w:rsid w:val="00DC4808"/>
    <w:rsid w:val="00DE4750"/>
    <w:rsid w:val="00DE6CF6"/>
    <w:rsid w:val="00DF09E7"/>
    <w:rsid w:val="00DF3DD2"/>
    <w:rsid w:val="00E44CA0"/>
    <w:rsid w:val="00E475BA"/>
    <w:rsid w:val="00E479C6"/>
    <w:rsid w:val="00E73D36"/>
    <w:rsid w:val="00E83733"/>
    <w:rsid w:val="00EA234E"/>
    <w:rsid w:val="00EA5A15"/>
    <w:rsid w:val="00F201A6"/>
    <w:rsid w:val="00FE7108"/>
    <w:rsid w:val="00FF6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755F0"/>
  <w15:docId w15:val="{9B2E88AF-D9F6-4839-985B-D7762522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99"/>
    <w:qFormat/>
    <w:rsid w:val="00BF16DC"/>
    <w:pPr>
      <w:keepNext/>
      <w:numPr>
        <w:numId w:val="1"/>
      </w:numPr>
      <w:ind w:firstLine="284"/>
      <w:outlineLvl w:val="0"/>
    </w:pPr>
  </w:style>
  <w:style w:type="paragraph" w:styleId="2">
    <w:name w:val="heading 2"/>
    <w:link w:val="20"/>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99"/>
    <w:unhideWhenUsed/>
    <w:qFormat/>
    <w:rsid w:val="00C0638F"/>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nhideWhenUsed/>
    <w:qFormat/>
    <w:rsid w:val="00C0638F"/>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5">
    <w:name w:val="heading 5"/>
    <w:basedOn w:val="a"/>
    <w:next w:val="a"/>
    <w:link w:val="50"/>
    <w:qFormat/>
    <w:rsid w:val="00C0638F"/>
    <w:pPr>
      <w:spacing w:before="240" w:after="60"/>
      <w:outlineLvl w:val="4"/>
    </w:pPr>
    <w:rPr>
      <w:rFonts w:ascii="Times New Roman" w:eastAsia="Times New Roman" w:hAnsi="Times New Roman" w:cs="Times New Roman"/>
      <w:color w:val="auto"/>
      <w:sz w:val="22"/>
      <w:szCs w:val="20"/>
      <w:lang w:val="x-none" w:eastAsia="x-none" w:bidi="ar-SA"/>
    </w:rPr>
  </w:style>
  <w:style w:type="paragraph" w:styleId="6">
    <w:name w:val="heading 6"/>
    <w:basedOn w:val="a"/>
    <w:next w:val="a"/>
    <w:link w:val="60"/>
    <w:qFormat/>
    <w:rsid w:val="00C0638F"/>
    <w:pPr>
      <w:spacing w:before="240" w:after="60"/>
      <w:outlineLvl w:val="5"/>
    </w:pPr>
    <w:rPr>
      <w:rFonts w:ascii="Times New Roman" w:eastAsia="Times New Roman" w:hAnsi="Times New Roman" w:cs="Times New Roman"/>
      <w:i/>
      <w:color w:val="auto"/>
      <w:sz w:val="22"/>
      <w:szCs w:val="20"/>
      <w:lang w:val="x-none" w:eastAsia="x-none" w:bidi="ar-SA"/>
    </w:rPr>
  </w:style>
  <w:style w:type="paragraph" w:styleId="7">
    <w:name w:val="heading 7"/>
    <w:basedOn w:val="a"/>
    <w:next w:val="a"/>
    <w:link w:val="70"/>
    <w:qFormat/>
    <w:rsid w:val="00C0638F"/>
    <w:pPr>
      <w:spacing w:before="240" w:after="60"/>
      <w:outlineLvl w:val="6"/>
    </w:pPr>
    <w:rPr>
      <w:rFonts w:ascii="Arial" w:eastAsia="Times New Roman" w:hAnsi="Arial" w:cs="Times New Roman"/>
      <w:color w:val="auto"/>
      <w:sz w:val="20"/>
      <w:szCs w:val="20"/>
      <w:lang w:val="x-none" w:eastAsia="x-none" w:bidi="ar-SA"/>
    </w:rPr>
  </w:style>
  <w:style w:type="paragraph" w:styleId="8">
    <w:name w:val="heading 8"/>
    <w:basedOn w:val="a"/>
    <w:next w:val="a"/>
    <w:link w:val="80"/>
    <w:qFormat/>
    <w:rsid w:val="00C0638F"/>
    <w:pPr>
      <w:spacing w:before="240" w:after="60"/>
      <w:outlineLvl w:val="7"/>
    </w:pPr>
    <w:rPr>
      <w:rFonts w:ascii="Arial" w:eastAsia="Times New Roman" w:hAnsi="Arial" w:cs="Times New Roman"/>
      <w:i/>
      <w:color w:val="auto"/>
      <w:sz w:val="20"/>
      <w:szCs w:val="20"/>
      <w:lang w:val="x-none" w:eastAsia="x-none" w:bidi="ar-SA"/>
    </w:rPr>
  </w:style>
  <w:style w:type="paragraph" w:styleId="9">
    <w:name w:val="heading 9"/>
    <w:basedOn w:val="a"/>
    <w:next w:val="a"/>
    <w:link w:val="90"/>
    <w:qFormat/>
    <w:rsid w:val="00C0638F"/>
    <w:pPr>
      <w:spacing w:before="240" w:after="60"/>
      <w:outlineLvl w:val="8"/>
    </w:pPr>
    <w:rPr>
      <w:rFonts w:ascii="Arial" w:eastAsia="Times New Roman" w:hAnsi="Arial" w:cs="Times New Roman"/>
      <w:b/>
      <w:i/>
      <w:color w:val="auto"/>
      <w:sz w:val="18"/>
      <w:szCs w:val="20"/>
      <w:lang w:val="x-none" w:eastAsia="x-none"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uiPriority w:val="99"/>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sid w:val="006F2A5A"/>
    <w:rPr>
      <w:rFonts w:cs="Symbol"/>
      <w:sz w:val="24"/>
    </w:rPr>
  </w:style>
  <w:style w:type="character" w:customStyle="1" w:styleId="ListLabel853">
    <w:name w:val="ListLabel 853"/>
    <w:qFormat/>
    <w:rsid w:val="006F2A5A"/>
    <w:rPr>
      <w:rFonts w:cs="Symbol"/>
    </w:rPr>
  </w:style>
  <w:style w:type="character" w:customStyle="1" w:styleId="ListLabel854">
    <w:name w:val="ListLabel 854"/>
    <w:qFormat/>
    <w:rsid w:val="006F2A5A"/>
    <w:rPr>
      <w:rFonts w:cs="Symbol"/>
    </w:rPr>
  </w:style>
  <w:style w:type="character" w:customStyle="1" w:styleId="ListLabel855">
    <w:name w:val="ListLabel 855"/>
    <w:qFormat/>
    <w:rsid w:val="006F2A5A"/>
    <w:rPr>
      <w:rFonts w:cs="Symbol"/>
    </w:rPr>
  </w:style>
  <w:style w:type="character" w:customStyle="1" w:styleId="ListLabel856">
    <w:name w:val="ListLabel 856"/>
    <w:qFormat/>
    <w:rsid w:val="006F2A5A"/>
    <w:rPr>
      <w:rFonts w:cs="Symbol"/>
    </w:rPr>
  </w:style>
  <w:style w:type="character" w:customStyle="1" w:styleId="ListLabel857">
    <w:name w:val="ListLabel 857"/>
    <w:qFormat/>
    <w:rsid w:val="006F2A5A"/>
    <w:rPr>
      <w:rFonts w:cs="Symbol"/>
    </w:rPr>
  </w:style>
  <w:style w:type="character" w:customStyle="1" w:styleId="ListLabel858">
    <w:name w:val="ListLabel 858"/>
    <w:qFormat/>
    <w:rsid w:val="006F2A5A"/>
    <w:rPr>
      <w:rFonts w:cs="Symbol"/>
    </w:rPr>
  </w:style>
  <w:style w:type="character" w:customStyle="1" w:styleId="ListLabel859">
    <w:name w:val="ListLabel 859"/>
    <w:qFormat/>
    <w:rsid w:val="006F2A5A"/>
    <w:rPr>
      <w:rFonts w:cs="Symbol"/>
    </w:rPr>
  </w:style>
  <w:style w:type="character" w:customStyle="1" w:styleId="ListLabel860">
    <w:name w:val="ListLabel 860"/>
    <w:qFormat/>
    <w:rsid w:val="006F2A5A"/>
    <w:rPr>
      <w:rFonts w:cs="Symbol"/>
    </w:rPr>
  </w:style>
  <w:style w:type="character" w:customStyle="1" w:styleId="ListLabel861">
    <w:name w:val="ListLabel 861"/>
    <w:qFormat/>
    <w:rsid w:val="006F2A5A"/>
    <w:rPr>
      <w:b/>
    </w:rPr>
  </w:style>
  <w:style w:type="character" w:customStyle="1" w:styleId="ListLabel862">
    <w:name w:val="ListLabel 862"/>
    <w:qFormat/>
    <w:rsid w:val="006F2A5A"/>
    <w:rPr>
      <w:rFonts w:ascii="Times New Roman" w:hAnsi="Times New Roman"/>
      <w:b/>
      <w:sz w:val="28"/>
    </w:rPr>
  </w:style>
  <w:style w:type="character" w:customStyle="1" w:styleId="ListLabel863">
    <w:name w:val="ListLabel 863"/>
    <w:qFormat/>
    <w:rsid w:val="006F2A5A"/>
    <w:rPr>
      <w:b/>
    </w:rPr>
  </w:style>
  <w:style w:type="character" w:customStyle="1" w:styleId="ListLabel864">
    <w:name w:val="ListLabel 864"/>
    <w:qFormat/>
    <w:rsid w:val="006F2A5A"/>
    <w:rPr>
      <w:b/>
    </w:rPr>
  </w:style>
  <w:style w:type="character" w:customStyle="1" w:styleId="ListLabel865">
    <w:name w:val="ListLabel 865"/>
    <w:qFormat/>
    <w:rsid w:val="006F2A5A"/>
    <w:rPr>
      <w:b/>
    </w:rPr>
  </w:style>
  <w:style w:type="character" w:customStyle="1" w:styleId="ListLabel866">
    <w:name w:val="ListLabel 866"/>
    <w:qFormat/>
    <w:rsid w:val="006F2A5A"/>
    <w:rPr>
      <w:b/>
    </w:rPr>
  </w:style>
  <w:style w:type="character" w:customStyle="1" w:styleId="ListLabel867">
    <w:name w:val="ListLabel 867"/>
    <w:qFormat/>
    <w:rsid w:val="006F2A5A"/>
    <w:rPr>
      <w:b/>
    </w:rPr>
  </w:style>
  <w:style w:type="character" w:customStyle="1" w:styleId="ListLabel868">
    <w:name w:val="ListLabel 868"/>
    <w:qFormat/>
    <w:rsid w:val="006F2A5A"/>
    <w:rPr>
      <w:b/>
    </w:rPr>
  </w:style>
  <w:style w:type="character" w:customStyle="1" w:styleId="ListLabel869">
    <w:name w:val="ListLabel 869"/>
    <w:qFormat/>
    <w:rsid w:val="006F2A5A"/>
    <w:rPr>
      <w:b/>
    </w:rPr>
  </w:style>
  <w:style w:type="character" w:customStyle="1" w:styleId="ListLabel870">
    <w:name w:val="ListLabel 870"/>
    <w:qFormat/>
    <w:rsid w:val="006F2A5A"/>
    <w:rPr>
      <w:rFonts w:cs="OpenSymbol"/>
      <w:sz w:val="24"/>
    </w:rPr>
  </w:style>
  <w:style w:type="character" w:customStyle="1" w:styleId="ListLabel871">
    <w:name w:val="ListLabel 871"/>
    <w:qFormat/>
    <w:rsid w:val="006F2A5A"/>
    <w:rPr>
      <w:rFonts w:cs="OpenSymbol"/>
    </w:rPr>
  </w:style>
  <w:style w:type="character" w:customStyle="1" w:styleId="ListLabel872">
    <w:name w:val="ListLabel 872"/>
    <w:qFormat/>
    <w:rsid w:val="006F2A5A"/>
    <w:rPr>
      <w:rFonts w:cs="OpenSymbol"/>
    </w:rPr>
  </w:style>
  <w:style w:type="character" w:customStyle="1" w:styleId="ListLabel873">
    <w:name w:val="ListLabel 873"/>
    <w:qFormat/>
    <w:rsid w:val="006F2A5A"/>
    <w:rPr>
      <w:rFonts w:cs="OpenSymbol"/>
    </w:rPr>
  </w:style>
  <w:style w:type="character" w:customStyle="1" w:styleId="ListLabel874">
    <w:name w:val="ListLabel 874"/>
    <w:qFormat/>
    <w:rsid w:val="006F2A5A"/>
    <w:rPr>
      <w:rFonts w:cs="OpenSymbol"/>
    </w:rPr>
  </w:style>
  <w:style w:type="character" w:customStyle="1" w:styleId="ListLabel875">
    <w:name w:val="ListLabel 875"/>
    <w:qFormat/>
    <w:rsid w:val="006F2A5A"/>
    <w:rPr>
      <w:rFonts w:cs="OpenSymbol"/>
    </w:rPr>
  </w:style>
  <w:style w:type="character" w:customStyle="1" w:styleId="ListLabel876">
    <w:name w:val="ListLabel 876"/>
    <w:qFormat/>
    <w:rsid w:val="006F2A5A"/>
    <w:rPr>
      <w:rFonts w:cs="OpenSymbol"/>
    </w:rPr>
  </w:style>
  <w:style w:type="character" w:customStyle="1" w:styleId="ListLabel877">
    <w:name w:val="ListLabel 877"/>
    <w:qFormat/>
    <w:rsid w:val="006F2A5A"/>
    <w:rPr>
      <w:rFonts w:cs="OpenSymbol"/>
    </w:rPr>
  </w:style>
  <w:style w:type="character" w:customStyle="1" w:styleId="ListLabel878">
    <w:name w:val="ListLabel 878"/>
    <w:qFormat/>
    <w:rsid w:val="006F2A5A"/>
    <w:rPr>
      <w:rFonts w:cs="OpenSymbol"/>
    </w:rPr>
  </w:style>
  <w:style w:type="character" w:customStyle="1" w:styleId="ListLabel879">
    <w:name w:val="ListLabel 879"/>
    <w:qFormat/>
    <w:rsid w:val="006F2A5A"/>
    <w:rPr>
      <w:b/>
    </w:rPr>
  </w:style>
  <w:style w:type="character" w:customStyle="1" w:styleId="ListLabel880">
    <w:name w:val="ListLabel 880"/>
    <w:qFormat/>
    <w:rsid w:val="006F2A5A"/>
    <w:rPr>
      <w:rFonts w:ascii="Times New Roman" w:hAnsi="Times New Roman"/>
      <w:b/>
      <w:sz w:val="28"/>
    </w:rPr>
  </w:style>
  <w:style w:type="character" w:customStyle="1" w:styleId="ListLabel881">
    <w:name w:val="ListLabel 881"/>
    <w:qFormat/>
    <w:rsid w:val="006F2A5A"/>
    <w:rPr>
      <w:b/>
    </w:rPr>
  </w:style>
  <w:style w:type="character" w:customStyle="1" w:styleId="ListLabel882">
    <w:name w:val="ListLabel 882"/>
    <w:qFormat/>
    <w:rsid w:val="006F2A5A"/>
    <w:rPr>
      <w:b/>
    </w:rPr>
  </w:style>
  <w:style w:type="character" w:customStyle="1" w:styleId="ListLabel883">
    <w:name w:val="ListLabel 883"/>
    <w:qFormat/>
    <w:rsid w:val="006F2A5A"/>
    <w:rPr>
      <w:b/>
    </w:rPr>
  </w:style>
  <w:style w:type="character" w:customStyle="1" w:styleId="ListLabel884">
    <w:name w:val="ListLabel 884"/>
    <w:qFormat/>
    <w:rsid w:val="006F2A5A"/>
    <w:rPr>
      <w:b/>
    </w:rPr>
  </w:style>
  <w:style w:type="character" w:customStyle="1" w:styleId="ListLabel885">
    <w:name w:val="ListLabel 885"/>
    <w:qFormat/>
    <w:rsid w:val="006F2A5A"/>
    <w:rPr>
      <w:b/>
    </w:rPr>
  </w:style>
  <w:style w:type="character" w:customStyle="1" w:styleId="ListLabel886">
    <w:name w:val="ListLabel 886"/>
    <w:qFormat/>
    <w:rsid w:val="006F2A5A"/>
    <w:rPr>
      <w:b/>
    </w:rPr>
  </w:style>
  <w:style w:type="character" w:customStyle="1" w:styleId="ListLabel887">
    <w:name w:val="ListLabel 887"/>
    <w:qFormat/>
    <w:rsid w:val="006F2A5A"/>
    <w:rPr>
      <w:b/>
    </w:rPr>
  </w:style>
  <w:style w:type="character" w:customStyle="1" w:styleId="ListLabel888">
    <w:name w:val="ListLabel 888"/>
    <w:qFormat/>
    <w:rsid w:val="006F2A5A"/>
    <w:rPr>
      <w:rFonts w:cs="Symbol"/>
      <w:sz w:val="26"/>
    </w:rPr>
  </w:style>
  <w:style w:type="character" w:customStyle="1" w:styleId="ListLabel889">
    <w:name w:val="ListLabel 889"/>
    <w:qFormat/>
    <w:rsid w:val="006F2A5A"/>
    <w:rPr>
      <w:rFonts w:cs="Symbol"/>
    </w:rPr>
  </w:style>
  <w:style w:type="character" w:customStyle="1" w:styleId="ListLabel890">
    <w:name w:val="ListLabel 890"/>
    <w:qFormat/>
    <w:rsid w:val="006F2A5A"/>
    <w:rPr>
      <w:rFonts w:cs="Symbol"/>
    </w:rPr>
  </w:style>
  <w:style w:type="character" w:customStyle="1" w:styleId="ListLabel891">
    <w:name w:val="ListLabel 891"/>
    <w:qFormat/>
    <w:rsid w:val="006F2A5A"/>
    <w:rPr>
      <w:rFonts w:cs="Symbol"/>
    </w:rPr>
  </w:style>
  <w:style w:type="character" w:customStyle="1" w:styleId="ListLabel892">
    <w:name w:val="ListLabel 892"/>
    <w:qFormat/>
    <w:rsid w:val="006F2A5A"/>
    <w:rPr>
      <w:rFonts w:cs="Symbol"/>
    </w:rPr>
  </w:style>
  <w:style w:type="character" w:customStyle="1" w:styleId="ListLabel893">
    <w:name w:val="ListLabel 893"/>
    <w:qFormat/>
    <w:rsid w:val="006F2A5A"/>
    <w:rPr>
      <w:rFonts w:cs="Symbol"/>
    </w:rPr>
  </w:style>
  <w:style w:type="character" w:customStyle="1" w:styleId="ListLabel894">
    <w:name w:val="ListLabel 894"/>
    <w:qFormat/>
    <w:rsid w:val="006F2A5A"/>
    <w:rPr>
      <w:rFonts w:cs="Symbol"/>
    </w:rPr>
  </w:style>
  <w:style w:type="character" w:customStyle="1" w:styleId="ListLabel895">
    <w:name w:val="ListLabel 895"/>
    <w:qFormat/>
    <w:rsid w:val="006F2A5A"/>
    <w:rPr>
      <w:rFonts w:cs="Symbol"/>
    </w:rPr>
  </w:style>
  <w:style w:type="character" w:customStyle="1" w:styleId="ListLabel896">
    <w:name w:val="ListLabel 896"/>
    <w:qFormat/>
    <w:rsid w:val="006F2A5A"/>
    <w:rPr>
      <w:rFonts w:cs="Symbol"/>
    </w:rPr>
  </w:style>
  <w:style w:type="character" w:customStyle="1" w:styleId="ListLabel897">
    <w:name w:val="ListLabel 897"/>
    <w:qFormat/>
    <w:rsid w:val="006F2A5A"/>
    <w:rPr>
      <w:rFonts w:cs="OpenSymbol"/>
      <w:sz w:val="26"/>
    </w:rPr>
  </w:style>
  <w:style w:type="character" w:customStyle="1" w:styleId="ListLabel898">
    <w:name w:val="ListLabel 898"/>
    <w:qFormat/>
    <w:rsid w:val="006F2A5A"/>
    <w:rPr>
      <w:rFonts w:cs="OpenSymbol"/>
    </w:rPr>
  </w:style>
  <w:style w:type="character" w:customStyle="1" w:styleId="ListLabel899">
    <w:name w:val="ListLabel 899"/>
    <w:qFormat/>
    <w:rsid w:val="006F2A5A"/>
    <w:rPr>
      <w:rFonts w:cs="OpenSymbol"/>
    </w:rPr>
  </w:style>
  <w:style w:type="character" w:customStyle="1" w:styleId="ListLabel900">
    <w:name w:val="ListLabel 900"/>
    <w:qFormat/>
    <w:rsid w:val="006F2A5A"/>
    <w:rPr>
      <w:rFonts w:cs="OpenSymbol"/>
    </w:rPr>
  </w:style>
  <w:style w:type="character" w:customStyle="1" w:styleId="ListLabel901">
    <w:name w:val="ListLabel 901"/>
    <w:qFormat/>
    <w:rsid w:val="006F2A5A"/>
    <w:rPr>
      <w:rFonts w:cs="OpenSymbol"/>
    </w:rPr>
  </w:style>
  <w:style w:type="character" w:customStyle="1" w:styleId="ListLabel902">
    <w:name w:val="ListLabel 902"/>
    <w:qFormat/>
    <w:rsid w:val="006F2A5A"/>
    <w:rPr>
      <w:rFonts w:cs="OpenSymbol"/>
    </w:rPr>
  </w:style>
  <w:style w:type="character" w:customStyle="1" w:styleId="ListLabel903">
    <w:name w:val="ListLabel 903"/>
    <w:qFormat/>
    <w:rsid w:val="006F2A5A"/>
    <w:rPr>
      <w:rFonts w:cs="OpenSymbol"/>
    </w:rPr>
  </w:style>
  <w:style w:type="character" w:customStyle="1" w:styleId="ListLabel904">
    <w:name w:val="ListLabel 904"/>
    <w:qFormat/>
    <w:rsid w:val="006F2A5A"/>
    <w:rPr>
      <w:rFonts w:cs="OpenSymbol"/>
    </w:rPr>
  </w:style>
  <w:style w:type="character" w:customStyle="1" w:styleId="ListLabel905">
    <w:name w:val="ListLabel 905"/>
    <w:qFormat/>
    <w:rsid w:val="006F2A5A"/>
    <w:rPr>
      <w:rFonts w:cs="OpenSymbol"/>
    </w:rPr>
  </w:style>
  <w:style w:type="character" w:customStyle="1" w:styleId="ListLabel906">
    <w:name w:val="ListLabel 906"/>
    <w:qFormat/>
    <w:rsid w:val="006F2A5A"/>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11">
    <w:name w:val="Заголовок1"/>
    <w:basedOn w:val="a"/>
    <w:next w:val="a9"/>
    <w:qFormat/>
    <w:rsid w:val="006F2A5A"/>
    <w:pPr>
      <w:keepNext/>
      <w:spacing w:before="240" w:after="120"/>
    </w:pPr>
    <w:rPr>
      <w:rFonts w:ascii="Liberation Sans" w:eastAsia="Microsoft YaHei" w:hAnsi="Liberation Sans"/>
      <w:sz w:val="28"/>
      <w:szCs w:val="28"/>
    </w:rPr>
  </w:style>
  <w:style w:type="paragraph" w:styleId="a9">
    <w:name w:val="Body Text"/>
    <w:basedOn w:val="a"/>
    <w:rsid w:val="00BF16DC"/>
    <w:pPr>
      <w:spacing w:after="140" w:line="288" w:lineRule="auto"/>
    </w:pPr>
  </w:style>
  <w:style w:type="paragraph" w:styleId="aa">
    <w:name w:val="List"/>
    <w:basedOn w:val="a9"/>
    <w:rsid w:val="00BF16DC"/>
  </w:style>
  <w:style w:type="paragraph" w:styleId="ab">
    <w:name w:val="caption"/>
    <w:basedOn w:val="a"/>
    <w:qFormat/>
    <w:rsid w:val="00BF16DC"/>
    <w:pPr>
      <w:suppressLineNumbers/>
      <w:spacing w:before="120" w:after="120"/>
    </w:pPr>
    <w:rPr>
      <w:i/>
      <w:iCs/>
    </w:rPr>
  </w:style>
  <w:style w:type="paragraph" w:styleId="ac">
    <w:name w:val="index heading"/>
    <w:basedOn w:val="a"/>
    <w:qFormat/>
    <w:rsid w:val="00BF16DC"/>
    <w:pPr>
      <w:suppressLineNumbers/>
    </w:pPr>
  </w:style>
  <w:style w:type="paragraph" w:customStyle="1" w:styleId="12">
    <w:name w:val="Заголовок1"/>
    <w:basedOn w:val="a"/>
    <w:qFormat/>
    <w:rsid w:val="00BF16DC"/>
    <w:pPr>
      <w:keepNext/>
      <w:spacing w:before="240" w:after="120"/>
    </w:pPr>
    <w:rPr>
      <w:rFonts w:ascii="Liberation Sans" w:eastAsia="Microsoft YaHei" w:hAnsi="Liberation Sans"/>
      <w:sz w:val="28"/>
      <w:szCs w:val="28"/>
    </w:rPr>
  </w:style>
  <w:style w:type="paragraph" w:styleId="13">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d">
    <w:name w:val="List Paragraph"/>
    <w:aliases w:val="Содержание. 2 уровень"/>
    <w:basedOn w:val="a"/>
    <w:link w:val="ae"/>
    <w:uiPriority w:val="34"/>
    <w:qFormat/>
    <w:rsid w:val="00BF16DC"/>
    <w:pPr>
      <w:spacing w:after="160" w:line="252" w:lineRule="auto"/>
      <w:ind w:left="720"/>
      <w:contextualSpacing/>
    </w:pPr>
    <w:rPr>
      <w:rFonts w:ascii="Calibri" w:eastAsia="Calibri" w:hAnsi="Calibri" w:cs="Times New Roman"/>
    </w:rPr>
  </w:style>
  <w:style w:type="paragraph" w:styleId="af">
    <w:name w:val="footer"/>
    <w:basedOn w:val="a"/>
    <w:uiPriority w:val="99"/>
    <w:rsid w:val="00BF16DC"/>
    <w:pPr>
      <w:tabs>
        <w:tab w:val="center" w:pos="4677"/>
        <w:tab w:val="right" w:pos="9355"/>
      </w:tabs>
    </w:pPr>
  </w:style>
  <w:style w:type="paragraph" w:customStyle="1" w:styleId="af0">
    <w:name w:val="Содержимое таблицы"/>
    <w:basedOn w:val="a"/>
    <w:qFormat/>
    <w:rsid w:val="00BF16DC"/>
    <w:pPr>
      <w:suppressLineNumbers/>
    </w:pPr>
  </w:style>
  <w:style w:type="paragraph" w:customStyle="1" w:styleId="af1">
    <w:name w:val="Заголовок таблицы"/>
    <w:basedOn w:val="af0"/>
    <w:qFormat/>
    <w:rsid w:val="00BF16DC"/>
    <w:pPr>
      <w:jc w:val="center"/>
    </w:pPr>
    <w:rPr>
      <w:b/>
      <w:bCs/>
    </w:rPr>
  </w:style>
  <w:style w:type="paragraph" w:styleId="af2">
    <w:name w:val="Normal (Web)"/>
    <w:basedOn w:val="a"/>
    <w:qFormat/>
    <w:rsid w:val="00BF16DC"/>
    <w:pPr>
      <w:spacing w:before="280" w:after="280"/>
    </w:pPr>
  </w:style>
  <w:style w:type="paragraph" w:customStyle="1" w:styleId="Default">
    <w:name w:val="Default"/>
    <w:qFormat/>
    <w:rsid w:val="00BF16DC"/>
    <w:rPr>
      <w:rFonts w:ascii="Times New Roman" w:eastAsia="Times New Roman" w:hAnsi="Times New Roman" w:cs="Times New Roman"/>
      <w:color w:val="000000"/>
      <w:sz w:val="24"/>
      <w:szCs w:val="24"/>
      <w:lang w:eastAsia="zh-CN"/>
    </w:rPr>
  </w:style>
  <w:style w:type="paragraph" w:styleId="af3">
    <w:name w:val="Body Text Indent"/>
    <w:basedOn w:val="a"/>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4">
    <w:name w:val="Hyperlink"/>
    <w:basedOn w:val="a0"/>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5">
    <w:name w:val="Основной текст_"/>
    <w:basedOn w:val="a0"/>
    <w:link w:val="14"/>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4">
    <w:name w:val="Основной текст1"/>
    <w:basedOn w:val="a"/>
    <w:link w:val="af5"/>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6">
    <w:name w:val="Сноска_"/>
    <w:basedOn w:val="a0"/>
    <w:link w:val="af7"/>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8">
    <w:name w:val="Подпись к таблице_"/>
    <w:basedOn w:val="a0"/>
    <w:link w:val="af9"/>
    <w:rsid w:val="00DF09E7"/>
    <w:rPr>
      <w:rFonts w:ascii="Arial" w:eastAsia="Arial" w:hAnsi="Arial" w:cs="Arial"/>
      <w:i/>
      <w:iCs/>
      <w:sz w:val="16"/>
      <w:szCs w:val="16"/>
    </w:rPr>
  </w:style>
  <w:style w:type="character" w:customStyle="1" w:styleId="afa">
    <w:name w:val="Другое_"/>
    <w:basedOn w:val="a0"/>
    <w:link w:val="afb"/>
    <w:rsid w:val="00DF09E7"/>
    <w:rPr>
      <w:rFonts w:ascii="Tahoma" w:eastAsia="Tahoma" w:hAnsi="Tahoma" w:cs="Tahoma"/>
      <w:szCs w:val="20"/>
    </w:rPr>
  </w:style>
  <w:style w:type="paragraph" w:customStyle="1" w:styleId="af7">
    <w:name w:val="Сноска"/>
    <w:basedOn w:val="a"/>
    <w:link w:val="af6"/>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9">
    <w:name w:val="Подпись к таблице"/>
    <w:basedOn w:val="a"/>
    <w:link w:val="af8"/>
    <w:rsid w:val="00DF09E7"/>
    <w:pPr>
      <w:widowControl w:val="0"/>
      <w:spacing w:line="290" w:lineRule="auto"/>
    </w:pPr>
    <w:rPr>
      <w:rFonts w:ascii="Arial" w:eastAsia="Arial" w:hAnsi="Arial" w:cs="Arial"/>
      <w:i/>
      <w:iCs/>
      <w:color w:val="auto"/>
      <w:sz w:val="16"/>
      <w:szCs w:val="16"/>
      <w:lang w:eastAsia="en-US" w:bidi="ar-SA"/>
    </w:rPr>
  </w:style>
  <w:style w:type="paragraph" w:customStyle="1" w:styleId="afb">
    <w:name w:val="Другое"/>
    <w:basedOn w:val="a"/>
    <w:link w:val="afa"/>
    <w:rsid w:val="00DF09E7"/>
    <w:pPr>
      <w:widowControl w:val="0"/>
      <w:spacing w:line="271" w:lineRule="auto"/>
    </w:pPr>
    <w:rPr>
      <w:rFonts w:ascii="Tahoma" w:eastAsia="Tahoma" w:hAnsi="Tahoma" w:cs="Tahoma"/>
      <w:color w:val="auto"/>
      <w:sz w:val="20"/>
      <w:szCs w:val="20"/>
      <w:lang w:eastAsia="en-US" w:bidi="ar-SA"/>
    </w:rPr>
  </w:style>
  <w:style w:type="character" w:customStyle="1" w:styleId="61">
    <w:name w:val="Основной текст (6)_"/>
    <w:basedOn w:val="a0"/>
    <w:link w:val="62"/>
    <w:rsid w:val="00FF6578"/>
    <w:rPr>
      <w:rFonts w:ascii="Arial" w:eastAsia="Arial" w:hAnsi="Arial" w:cs="Arial"/>
      <w:i/>
      <w:iCs/>
      <w:sz w:val="16"/>
      <w:szCs w:val="16"/>
    </w:rPr>
  </w:style>
  <w:style w:type="paragraph" w:customStyle="1" w:styleId="62">
    <w:name w:val="Основной текст (6)"/>
    <w:basedOn w:val="a"/>
    <w:link w:val="61"/>
    <w:rsid w:val="00FF6578"/>
    <w:pPr>
      <w:widowControl w:val="0"/>
      <w:spacing w:line="341" w:lineRule="auto"/>
    </w:pPr>
    <w:rPr>
      <w:rFonts w:ascii="Arial" w:eastAsia="Arial" w:hAnsi="Arial" w:cs="Arial"/>
      <w:i/>
      <w:iCs/>
      <w:color w:val="auto"/>
      <w:sz w:val="16"/>
      <w:szCs w:val="16"/>
      <w:lang w:eastAsia="en-US" w:bidi="ar-SA"/>
    </w:rPr>
  </w:style>
  <w:style w:type="table" w:styleId="afc">
    <w:name w:val="Table Grid"/>
    <w:basedOn w:val="a1"/>
    <w:uiPriority w:val="99"/>
    <w:rsid w:val="007B3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а Знак"/>
    <w:aliases w:val="Содержание. 2 уровень Знак"/>
    <w:link w:val="ad"/>
    <w:uiPriority w:val="1"/>
    <w:locked/>
    <w:rsid w:val="00E479C6"/>
    <w:rPr>
      <w:rFonts w:ascii="Calibri" w:eastAsia="Calibri" w:hAnsi="Calibri" w:cs="Times New Roman"/>
      <w:color w:val="00000A"/>
      <w:sz w:val="24"/>
      <w:szCs w:val="24"/>
      <w:lang w:eastAsia="zh-CN" w:bidi="hi-IN"/>
    </w:rPr>
  </w:style>
  <w:style w:type="character" w:customStyle="1" w:styleId="30">
    <w:name w:val="Заголовок 3 Знак"/>
    <w:basedOn w:val="a0"/>
    <w:link w:val="3"/>
    <w:uiPriority w:val="99"/>
    <w:rsid w:val="00C0638F"/>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C0638F"/>
    <w:rPr>
      <w:rFonts w:ascii="Calibri" w:eastAsia="Times New Roman" w:hAnsi="Calibri" w:cs="Times New Roman"/>
      <w:b/>
      <w:bCs/>
      <w:sz w:val="28"/>
      <w:szCs w:val="28"/>
      <w:lang w:val="x-none" w:eastAsia="x-none"/>
    </w:rPr>
  </w:style>
  <w:style w:type="character" w:styleId="afd">
    <w:name w:val="FollowedHyperlink"/>
    <w:basedOn w:val="a0"/>
    <w:uiPriority w:val="99"/>
    <w:semiHidden/>
    <w:unhideWhenUsed/>
    <w:rsid w:val="00C0638F"/>
    <w:rPr>
      <w:color w:val="954F72" w:themeColor="followedHyperlink"/>
      <w:u w:val="single"/>
    </w:rPr>
  </w:style>
  <w:style w:type="paragraph" w:customStyle="1" w:styleId="msonormal0">
    <w:name w:val="msonormal"/>
    <w:basedOn w:val="a"/>
    <w:rsid w:val="00C0638F"/>
    <w:pPr>
      <w:spacing w:before="100" w:beforeAutospacing="1" w:after="100" w:afterAutospacing="1"/>
    </w:pPr>
    <w:rPr>
      <w:rFonts w:ascii="Times New Roman" w:eastAsia="Times New Roman" w:hAnsi="Times New Roman" w:cs="Times New Roman"/>
      <w:color w:val="auto"/>
      <w:lang w:eastAsia="ru-RU" w:bidi="ar-SA"/>
    </w:rPr>
  </w:style>
  <w:style w:type="paragraph" w:styleId="afe">
    <w:name w:val="footnote text"/>
    <w:basedOn w:val="a"/>
    <w:link w:val="aff"/>
    <w:uiPriority w:val="99"/>
    <w:semiHidden/>
    <w:unhideWhenUsed/>
    <w:rsid w:val="00C0638F"/>
    <w:rPr>
      <w:rFonts w:ascii="Times New Roman" w:eastAsia="Times New Roman" w:hAnsi="Times New Roman" w:cs="Times New Roman"/>
      <w:color w:val="auto"/>
      <w:sz w:val="20"/>
      <w:szCs w:val="20"/>
      <w:lang w:eastAsia="ru-RU" w:bidi="ar-SA"/>
    </w:rPr>
  </w:style>
  <w:style w:type="character" w:customStyle="1" w:styleId="aff">
    <w:name w:val="Текст сноски Знак"/>
    <w:basedOn w:val="a0"/>
    <w:link w:val="afe"/>
    <w:uiPriority w:val="99"/>
    <w:semiHidden/>
    <w:rsid w:val="00C0638F"/>
    <w:rPr>
      <w:rFonts w:ascii="Times New Roman" w:eastAsia="Times New Roman" w:hAnsi="Times New Roman" w:cs="Times New Roman"/>
      <w:szCs w:val="20"/>
      <w:lang w:eastAsia="ru-RU"/>
    </w:rPr>
  </w:style>
  <w:style w:type="paragraph" w:styleId="aff0">
    <w:name w:val="annotation text"/>
    <w:basedOn w:val="a"/>
    <w:link w:val="aff1"/>
    <w:unhideWhenUsed/>
    <w:rsid w:val="00C0638F"/>
    <w:rPr>
      <w:rFonts w:ascii="Times New Roman" w:eastAsia="Times New Roman" w:hAnsi="Times New Roman" w:cs="Times New Roman"/>
      <w:color w:val="auto"/>
      <w:sz w:val="20"/>
      <w:szCs w:val="20"/>
      <w:lang w:eastAsia="ru-RU" w:bidi="ar-SA"/>
    </w:rPr>
  </w:style>
  <w:style w:type="character" w:customStyle="1" w:styleId="aff1">
    <w:name w:val="Текст примечания Знак"/>
    <w:basedOn w:val="a0"/>
    <w:link w:val="aff0"/>
    <w:rsid w:val="00C0638F"/>
    <w:rPr>
      <w:rFonts w:ascii="Times New Roman" w:eastAsia="Times New Roman" w:hAnsi="Times New Roman" w:cs="Times New Roman"/>
      <w:szCs w:val="20"/>
      <w:lang w:eastAsia="ru-RU"/>
    </w:rPr>
  </w:style>
  <w:style w:type="paragraph" w:styleId="aff2">
    <w:name w:val="header"/>
    <w:basedOn w:val="a"/>
    <w:link w:val="aff3"/>
    <w:uiPriority w:val="99"/>
    <w:unhideWhenUsed/>
    <w:rsid w:val="00C0638F"/>
    <w:pPr>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ff3">
    <w:name w:val="Верхний колонтитул Знак"/>
    <w:basedOn w:val="a0"/>
    <w:link w:val="aff2"/>
    <w:uiPriority w:val="99"/>
    <w:rsid w:val="00C0638F"/>
    <w:rPr>
      <w:rFonts w:ascii="Times New Roman" w:eastAsia="Times New Roman" w:hAnsi="Times New Roman" w:cs="Times New Roman"/>
      <w:sz w:val="24"/>
      <w:szCs w:val="24"/>
      <w:lang w:val="x-none" w:eastAsia="x-none"/>
    </w:rPr>
  </w:style>
  <w:style w:type="paragraph" w:styleId="aff4">
    <w:name w:val="endnote text"/>
    <w:basedOn w:val="a"/>
    <w:link w:val="aff5"/>
    <w:unhideWhenUsed/>
    <w:rsid w:val="00C0638F"/>
    <w:rPr>
      <w:rFonts w:ascii="Times New Roman" w:eastAsia="Times New Roman" w:hAnsi="Times New Roman" w:cs="Times New Roman"/>
      <w:color w:val="auto"/>
      <w:sz w:val="20"/>
      <w:szCs w:val="20"/>
      <w:lang w:eastAsia="ru-RU" w:bidi="ar-SA"/>
    </w:rPr>
  </w:style>
  <w:style w:type="character" w:customStyle="1" w:styleId="aff5">
    <w:name w:val="Текст концевой сноски Знак"/>
    <w:basedOn w:val="a0"/>
    <w:link w:val="aff4"/>
    <w:rsid w:val="00C0638F"/>
    <w:rPr>
      <w:rFonts w:ascii="Times New Roman" w:eastAsia="Times New Roman" w:hAnsi="Times New Roman" w:cs="Times New Roman"/>
      <w:szCs w:val="20"/>
      <w:lang w:eastAsia="ru-RU"/>
    </w:rPr>
  </w:style>
  <w:style w:type="paragraph" w:styleId="25">
    <w:name w:val="Body Text Indent 2"/>
    <w:basedOn w:val="a"/>
    <w:link w:val="26"/>
    <w:unhideWhenUsed/>
    <w:rsid w:val="00C0638F"/>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rsid w:val="00C0638F"/>
    <w:rPr>
      <w:rFonts w:ascii="Times New Roman" w:eastAsia="Times New Roman" w:hAnsi="Times New Roman" w:cs="Times New Roman"/>
      <w:sz w:val="24"/>
      <w:szCs w:val="24"/>
      <w:lang w:val="x-none" w:eastAsia="x-none"/>
    </w:rPr>
  </w:style>
  <w:style w:type="paragraph" w:styleId="aff6">
    <w:name w:val="Document Map"/>
    <w:basedOn w:val="a"/>
    <w:link w:val="aff7"/>
    <w:semiHidden/>
    <w:unhideWhenUsed/>
    <w:rsid w:val="00C0638F"/>
    <w:pPr>
      <w:shd w:val="clear" w:color="auto" w:fill="000080"/>
    </w:pPr>
    <w:rPr>
      <w:rFonts w:ascii="Tahoma" w:eastAsia="Times New Roman" w:hAnsi="Tahoma" w:cs="Tahoma"/>
      <w:color w:val="auto"/>
      <w:sz w:val="20"/>
      <w:szCs w:val="20"/>
      <w:lang w:eastAsia="ru-RU" w:bidi="ar-SA"/>
    </w:rPr>
  </w:style>
  <w:style w:type="character" w:customStyle="1" w:styleId="aff7">
    <w:name w:val="Схема документа Знак"/>
    <w:basedOn w:val="a0"/>
    <w:link w:val="aff6"/>
    <w:semiHidden/>
    <w:rsid w:val="00C0638F"/>
    <w:rPr>
      <w:rFonts w:ascii="Tahoma" w:eastAsia="Times New Roman" w:hAnsi="Tahoma" w:cs="Tahoma"/>
      <w:szCs w:val="20"/>
      <w:shd w:val="clear" w:color="auto" w:fill="000080"/>
      <w:lang w:eastAsia="ru-RU"/>
    </w:rPr>
  </w:style>
  <w:style w:type="paragraph" w:styleId="aff8">
    <w:name w:val="annotation subject"/>
    <w:basedOn w:val="aff0"/>
    <w:next w:val="aff0"/>
    <w:link w:val="aff9"/>
    <w:unhideWhenUsed/>
    <w:rsid w:val="00C0638F"/>
    <w:rPr>
      <w:b/>
      <w:bCs/>
      <w:lang w:val="x-none" w:eastAsia="x-none"/>
    </w:rPr>
  </w:style>
  <w:style w:type="character" w:customStyle="1" w:styleId="aff9">
    <w:name w:val="Тема примечания Знак"/>
    <w:basedOn w:val="aff1"/>
    <w:link w:val="aff8"/>
    <w:rsid w:val="00C0638F"/>
    <w:rPr>
      <w:rFonts w:ascii="Times New Roman" w:eastAsia="Times New Roman" w:hAnsi="Times New Roman" w:cs="Times New Roman"/>
      <w:b/>
      <w:bCs/>
      <w:szCs w:val="20"/>
      <w:lang w:val="x-none" w:eastAsia="x-none"/>
    </w:rPr>
  </w:style>
  <w:style w:type="paragraph" w:styleId="affa">
    <w:name w:val="Balloon Text"/>
    <w:basedOn w:val="a"/>
    <w:link w:val="affb"/>
    <w:unhideWhenUsed/>
    <w:rsid w:val="00C0638F"/>
    <w:rPr>
      <w:rFonts w:ascii="Tahoma" w:eastAsia="Times New Roman" w:hAnsi="Tahoma" w:cs="Times New Roman"/>
      <w:color w:val="auto"/>
      <w:sz w:val="16"/>
      <w:szCs w:val="16"/>
      <w:lang w:val="x-none" w:eastAsia="x-none" w:bidi="ar-SA"/>
    </w:rPr>
  </w:style>
  <w:style w:type="character" w:customStyle="1" w:styleId="affb">
    <w:name w:val="Текст выноски Знак"/>
    <w:basedOn w:val="a0"/>
    <w:link w:val="affa"/>
    <w:rsid w:val="00C0638F"/>
    <w:rPr>
      <w:rFonts w:ascii="Tahoma" w:eastAsia="Times New Roman" w:hAnsi="Tahoma" w:cs="Times New Roman"/>
      <w:sz w:val="16"/>
      <w:szCs w:val="16"/>
      <w:lang w:val="x-none" w:eastAsia="x-none"/>
    </w:rPr>
  </w:style>
  <w:style w:type="paragraph" w:styleId="affc">
    <w:name w:val="No Spacing"/>
    <w:qFormat/>
    <w:rsid w:val="00C0638F"/>
    <w:rPr>
      <w:rFonts w:ascii="Times New Roman" w:eastAsia="Times New Roman" w:hAnsi="Times New Roman" w:cs="Times New Roman"/>
      <w:sz w:val="24"/>
      <w:szCs w:val="24"/>
      <w:lang w:eastAsia="ru-RU"/>
    </w:rPr>
  </w:style>
  <w:style w:type="character" w:customStyle="1" w:styleId="31">
    <w:name w:val="Основной текст (3)_"/>
    <w:link w:val="32"/>
    <w:locked/>
    <w:rsid w:val="00C0638F"/>
    <w:rPr>
      <w:b/>
      <w:bCs/>
      <w:sz w:val="23"/>
      <w:szCs w:val="23"/>
      <w:shd w:val="clear" w:color="auto" w:fill="FFFFFF"/>
    </w:rPr>
  </w:style>
  <w:style w:type="paragraph" w:customStyle="1" w:styleId="32">
    <w:name w:val="Основной текст (3)"/>
    <w:basedOn w:val="a"/>
    <w:link w:val="31"/>
    <w:rsid w:val="00C0638F"/>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C0638F"/>
    <w:rPr>
      <w:b/>
      <w:bCs/>
      <w:sz w:val="27"/>
      <w:szCs w:val="27"/>
      <w:shd w:val="clear" w:color="auto" w:fill="FFFFFF"/>
    </w:rPr>
  </w:style>
  <w:style w:type="paragraph" w:customStyle="1" w:styleId="310">
    <w:name w:val="Заголовок №31"/>
    <w:basedOn w:val="a"/>
    <w:link w:val="33"/>
    <w:rsid w:val="00C0638F"/>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styleId="affd">
    <w:name w:val="Title"/>
    <w:basedOn w:val="a"/>
    <w:next w:val="a9"/>
    <w:link w:val="affe"/>
    <w:qFormat/>
    <w:rsid w:val="00C0638F"/>
    <w:pPr>
      <w:keepNext/>
      <w:suppressAutoHyphens/>
      <w:spacing w:before="240" w:after="120" w:line="100" w:lineRule="atLeast"/>
      <w:jc w:val="center"/>
    </w:pPr>
    <w:rPr>
      <w:rFonts w:ascii="Arial" w:eastAsia="Lucida Sans Unicode" w:hAnsi="Arial" w:cs="Arial"/>
      <w:b/>
      <w:bCs/>
      <w:color w:val="auto"/>
      <w:kern w:val="2"/>
      <w:sz w:val="28"/>
      <w:szCs w:val="28"/>
      <w:lang w:eastAsia="hi-IN"/>
    </w:rPr>
  </w:style>
  <w:style w:type="character" w:customStyle="1" w:styleId="affe">
    <w:name w:val="Заголовок Знак"/>
    <w:basedOn w:val="a0"/>
    <w:link w:val="affd"/>
    <w:uiPriority w:val="10"/>
    <w:rsid w:val="00C0638F"/>
    <w:rPr>
      <w:rFonts w:ascii="Arial" w:eastAsia="Lucida Sans Unicode" w:hAnsi="Arial" w:cs="Arial"/>
      <w:b/>
      <w:bCs/>
      <w:kern w:val="2"/>
      <w:sz w:val="28"/>
      <w:szCs w:val="28"/>
      <w:lang w:eastAsia="hi-IN" w:bidi="hi-IN"/>
    </w:rPr>
  </w:style>
  <w:style w:type="paragraph" w:customStyle="1" w:styleId="afff">
    <w:name w:val="Знак Знак Знак Знак"/>
    <w:basedOn w:val="a"/>
    <w:next w:val="a"/>
    <w:rsid w:val="00C0638F"/>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rsid w:val="00C0638F"/>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rsid w:val="00C0638F"/>
    <w:pPr>
      <w:widowControl w:val="0"/>
      <w:autoSpaceDE w:val="0"/>
      <w:autoSpaceDN w:val="0"/>
    </w:pPr>
    <w:rPr>
      <w:rFonts w:ascii="Arial" w:eastAsia="Times New Roman" w:hAnsi="Arial" w:cs="Arial"/>
      <w:szCs w:val="20"/>
      <w:lang w:eastAsia="ru-RU"/>
    </w:rPr>
  </w:style>
  <w:style w:type="paragraph" w:customStyle="1" w:styleId="ConsPlusTitle">
    <w:name w:val="ConsPlusTitle"/>
    <w:rsid w:val="00C0638F"/>
    <w:pPr>
      <w:widowControl w:val="0"/>
      <w:autoSpaceDE w:val="0"/>
      <w:autoSpaceDN w:val="0"/>
    </w:pPr>
    <w:rPr>
      <w:rFonts w:ascii="Arial" w:eastAsia="Times New Roman" w:hAnsi="Arial" w:cs="Arial"/>
      <w:b/>
      <w:szCs w:val="20"/>
      <w:lang w:eastAsia="ru-RU"/>
    </w:rPr>
  </w:style>
  <w:style w:type="paragraph" w:customStyle="1" w:styleId="15">
    <w:name w:val="Абзац списка1"/>
    <w:basedOn w:val="a"/>
    <w:rsid w:val="00C0638F"/>
    <w:pPr>
      <w:spacing w:after="200" w:line="276" w:lineRule="auto"/>
      <w:ind w:left="720"/>
    </w:pPr>
    <w:rPr>
      <w:rFonts w:ascii="Calibri" w:eastAsia="Calibri" w:hAnsi="Calibri" w:cs="Times New Roman"/>
      <w:color w:val="auto"/>
      <w:sz w:val="22"/>
      <w:szCs w:val="22"/>
      <w:lang w:eastAsia="ru-RU" w:bidi="ar-SA"/>
    </w:rPr>
  </w:style>
  <w:style w:type="paragraph" w:customStyle="1" w:styleId="16">
    <w:name w:val="Без интервала1"/>
    <w:rsid w:val="00C0638F"/>
    <w:rPr>
      <w:rFonts w:ascii="Calibri" w:eastAsia="Calibri" w:hAnsi="Calibri" w:cs="Times New Roman"/>
      <w:sz w:val="22"/>
      <w:lang w:eastAsia="ru-RU"/>
    </w:rPr>
  </w:style>
  <w:style w:type="character" w:styleId="afff0">
    <w:name w:val="footnote reference"/>
    <w:semiHidden/>
    <w:unhideWhenUsed/>
    <w:rsid w:val="00C0638F"/>
    <w:rPr>
      <w:vertAlign w:val="superscript"/>
    </w:rPr>
  </w:style>
  <w:style w:type="character" w:styleId="afff1">
    <w:name w:val="annotation reference"/>
    <w:unhideWhenUsed/>
    <w:rsid w:val="00C0638F"/>
    <w:rPr>
      <w:sz w:val="16"/>
      <w:szCs w:val="16"/>
    </w:rPr>
  </w:style>
  <w:style w:type="character" w:styleId="afff2">
    <w:name w:val="endnote reference"/>
    <w:unhideWhenUsed/>
    <w:rsid w:val="00C0638F"/>
    <w:rPr>
      <w:vertAlign w:val="superscript"/>
    </w:rPr>
  </w:style>
  <w:style w:type="character" w:customStyle="1" w:styleId="c3">
    <w:name w:val="c3"/>
    <w:basedOn w:val="a0"/>
    <w:rsid w:val="00C0638F"/>
  </w:style>
  <w:style w:type="character" w:customStyle="1" w:styleId="17">
    <w:name w:val="Основной текст Знак1"/>
    <w:basedOn w:val="a0"/>
    <w:uiPriority w:val="99"/>
    <w:semiHidden/>
    <w:rsid w:val="00C0638F"/>
    <w:rPr>
      <w:sz w:val="24"/>
      <w:szCs w:val="24"/>
    </w:rPr>
  </w:style>
  <w:style w:type="character" w:customStyle="1" w:styleId="18">
    <w:name w:val="Основной текст + Полужирный1"/>
    <w:rsid w:val="00C0638F"/>
    <w:rPr>
      <w:rFonts w:ascii="Times New Roman" w:hAnsi="Times New Roman" w:cs="Times New Roman" w:hint="default"/>
      <w:b/>
      <w:bCs/>
      <w:spacing w:val="0"/>
      <w:sz w:val="23"/>
      <w:szCs w:val="23"/>
      <w:lang w:bidi="ar-SA"/>
    </w:rPr>
  </w:style>
  <w:style w:type="character" w:customStyle="1" w:styleId="10pt">
    <w:name w:val="Основной текст + 10 pt"/>
    <w:rsid w:val="00C0638F"/>
    <w:rPr>
      <w:rFonts w:ascii="Times New Roman" w:hAnsi="Times New Roman" w:cs="Times New Roman" w:hint="default"/>
      <w:spacing w:val="0"/>
      <w:sz w:val="20"/>
      <w:szCs w:val="20"/>
    </w:rPr>
  </w:style>
  <w:style w:type="character" w:customStyle="1" w:styleId="27">
    <w:name w:val="Основной текст (2)"/>
    <w:rsid w:val="00C0638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C0638F"/>
  </w:style>
  <w:style w:type="character" w:styleId="afff3">
    <w:name w:val="Strong"/>
    <w:qFormat/>
    <w:rsid w:val="00C0638F"/>
    <w:rPr>
      <w:b/>
      <w:bCs/>
    </w:rPr>
  </w:style>
  <w:style w:type="paragraph" w:customStyle="1" w:styleId="afff4">
    <w:name w:val="Знак Знак Знак Знак"/>
    <w:basedOn w:val="a"/>
    <w:next w:val="a"/>
    <w:rsid w:val="00C0638F"/>
    <w:pPr>
      <w:ind w:firstLine="357"/>
      <w:jc w:val="both"/>
    </w:pPr>
    <w:rPr>
      <w:rFonts w:ascii="Times New Roman" w:eastAsia="Times New Roman" w:hAnsi="Times New Roman" w:cs="Times New Roman"/>
      <w:color w:val="auto"/>
      <w:sz w:val="20"/>
      <w:szCs w:val="20"/>
      <w:lang w:eastAsia="en-US" w:bidi="ar-SA"/>
    </w:rPr>
  </w:style>
  <w:style w:type="character" w:customStyle="1" w:styleId="50">
    <w:name w:val="Заголовок 5 Знак"/>
    <w:basedOn w:val="a0"/>
    <w:link w:val="5"/>
    <w:rsid w:val="00C0638F"/>
    <w:rPr>
      <w:rFonts w:ascii="Times New Roman" w:eastAsia="Times New Roman" w:hAnsi="Times New Roman" w:cs="Times New Roman"/>
      <w:sz w:val="22"/>
      <w:szCs w:val="20"/>
      <w:lang w:val="x-none" w:eastAsia="x-none"/>
    </w:rPr>
  </w:style>
  <w:style w:type="character" w:customStyle="1" w:styleId="60">
    <w:name w:val="Заголовок 6 Знак"/>
    <w:basedOn w:val="a0"/>
    <w:link w:val="6"/>
    <w:rsid w:val="00C0638F"/>
    <w:rPr>
      <w:rFonts w:ascii="Times New Roman" w:eastAsia="Times New Roman" w:hAnsi="Times New Roman" w:cs="Times New Roman"/>
      <w:i/>
      <w:sz w:val="22"/>
      <w:szCs w:val="20"/>
      <w:lang w:val="x-none" w:eastAsia="x-none"/>
    </w:rPr>
  </w:style>
  <w:style w:type="character" w:customStyle="1" w:styleId="70">
    <w:name w:val="Заголовок 7 Знак"/>
    <w:basedOn w:val="a0"/>
    <w:link w:val="7"/>
    <w:rsid w:val="00C0638F"/>
    <w:rPr>
      <w:rFonts w:ascii="Arial" w:eastAsia="Times New Roman" w:hAnsi="Arial" w:cs="Times New Roman"/>
      <w:szCs w:val="20"/>
      <w:lang w:val="x-none" w:eastAsia="x-none"/>
    </w:rPr>
  </w:style>
  <w:style w:type="character" w:customStyle="1" w:styleId="80">
    <w:name w:val="Заголовок 8 Знак"/>
    <w:basedOn w:val="a0"/>
    <w:link w:val="8"/>
    <w:rsid w:val="00C0638F"/>
    <w:rPr>
      <w:rFonts w:ascii="Arial" w:eastAsia="Times New Roman" w:hAnsi="Arial" w:cs="Times New Roman"/>
      <w:i/>
      <w:szCs w:val="20"/>
      <w:lang w:val="x-none" w:eastAsia="x-none"/>
    </w:rPr>
  </w:style>
  <w:style w:type="character" w:customStyle="1" w:styleId="90">
    <w:name w:val="Заголовок 9 Знак"/>
    <w:basedOn w:val="a0"/>
    <w:link w:val="9"/>
    <w:rsid w:val="00C0638F"/>
    <w:rPr>
      <w:rFonts w:ascii="Arial" w:eastAsia="Times New Roman" w:hAnsi="Arial" w:cs="Times New Roman"/>
      <w:b/>
      <w:i/>
      <w:sz w:val="18"/>
      <w:szCs w:val="20"/>
      <w:lang w:val="x-none" w:eastAsia="x-none"/>
    </w:rPr>
  </w:style>
  <w:style w:type="paragraph" w:customStyle="1" w:styleId="19">
    <w:name w:val="Абзац списка1"/>
    <w:basedOn w:val="a"/>
    <w:rsid w:val="00C0638F"/>
    <w:pPr>
      <w:ind w:left="720"/>
      <w:contextualSpacing/>
    </w:pPr>
    <w:rPr>
      <w:rFonts w:ascii="Times New Roman" w:eastAsia="Calibri" w:hAnsi="Times New Roman" w:cs="Times New Roman"/>
      <w:color w:val="auto"/>
      <w:lang w:eastAsia="ru-RU" w:bidi="ar-SA"/>
    </w:rPr>
  </w:style>
  <w:style w:type="character" w:styleId="afff5">
    <w:name w:val="Unresolved Mention"/>
    <w:basedOn w:val="a0"/>
    <w:uiPriority w:val="99"/>
    <w:semiHidden/>
    <w:unhideWhenUsed/>
    <w:rsid w:val="00900C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61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3920" TargetMode="Externa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prbookshop.ru/108869.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ipr-smart.ru/128560"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ipr-smart.ru/128559" TargetMode="Externa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iprbookshop.ru/107932.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0-26T14:37:43.869"/>
    </inkml:context>
    <inkml:brush xml:id="br0">
      <inkml:brushProperty name="width" value="0.05" units="cm"/>
      <inkml:brushProperty name="height" value="0.05" units="cm"/>
      <inkml:brushProperty name="color" value="#E71224"/>
    </inkml:brush>
  </inkml:definitions>
  <inkml:trace contextRef="#ctx0" brushRef="#br0">0 1 24575,'0'0'-8191</inkml:trace>
  <inkml:trace contextRef="#ctx0" brushRef="#br0" timeOffset="358.97">0 1 24575,'0'0'-8191</inkml:trace>
</inkml:ink>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43D6-3EC9-4B5B-97F5-ED746EC78CF3}">
  <ds:schemaRefs>
    <ds:schemaRef ds:uri="http://www.w3.org/2003/InkML"/>
  </ds:schemaRefs>
</ds:datastoreItem>
</file>

<file path=customXml/itemProps2.xml><?xml version="1.0" encoding="utf-8"?>
<ds:datastoreItem xmlns:ds="http://schemas.openxmlformats.org/officeDocument/2006/customXml" ds:itemID="{ADB2001C-B777-4F09-81BB-F59316C4C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69</Pages>
  <Words>20174</Words>
  <Characters>114994</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Ос.</dc:creator>
  <dc:description/>
  <cp:lastModifiedBy>Виктория Захарова</cp:lastModifiedBy>
  <cp:revision>40</cp:revision>
  <dcterms:created xsi:type="dcterms:W3CDTF">2023-06-07T14:08:00Z</dcterms:created>
  <dcterms:modified xsi:type="dcterms:W3CDTF">2025-07-10T05:33:00Z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